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FB668" w14:textId="77777777" w:rsidR="00532318" w:rsidRPr="00054FA0" w:rsidRDefault="00532318" w:rsidP="00532318">
      <w:pPr>
        <w:pStyle w:val="4"/>
        <w:spacing w:before="0" w:after="0" w:line="360" w:lineRule="auto"/>
        <w:jc w:val="center"/>
        <w:rPr>
          <w:rFonts w:eastAsia="黑体"/>
          <w:b w:val="0"/>
          <w:color w:val="000000"/>
          <w:sz w:val="84"/>
        </w:rPr>
      </w:pPr>
      <w:r w:rsidRPr="00054FA0">
        <w:rPr>
          <w:rFonts w:ascii="黑体" w:eastAsia="黑体" w:hint="eastAsia"/>
          <w:b w:val="0"/>
          <w:color w:val="000000"/>
          <w:sz w:val="44"/>
        </w:rPr>
        <w:t>第七章   投标文件格式</w:t>
      </w:r>
    </w:p>
    <w:p w14:paraId="6C657F9B" w14:textId="77777777" w:rsidR="00532318" w:rsidRPr="00054FA0" w:rsidRDefault="00532318" w:rsidP="00532318">
      <w:pPr>
        <w:rPr>
          <w:rFonts w:eastAsia="黑体"/>
          <w:b/>
          <w:color w:val="000000"/>
          <w:sz w:val="32"/>
        </w:rPr>
      </w:pPr>
    </w:p>
    <w:p w14:paraId="0CDD569F" w14:textId="77777777" w:rsidR="00532318" w:rsidRPr="00054FA0" w:rsidRDefault="00532318" w:rsidP="00532318">
      <w:pPr>
        <w:rPr>
          <w:rFonts w:eastAsia="黑体"/>
          <w:b/>
          <w:color w:val="000000"/>
          <w:sz w:val="32"/>
        </w:rPr>
      </w:pPr>
      <w:r w:rsidRPr="00054FA0">
        <w:rPr>
          <w:rFonts w:eastAsia="黑体" w:hint="eastAsia"/>
          <w:b/>
          <w:color w:val="000000"/>
          <w:sz w:val="32"/>
        </w:rPr>
        <w:t>一、投标格式</w:t>
      </w:r>
    </w:p>
    <w:p w14:paraId="2250C83D" w14:textId="77777777" w:rsidR="00B64988" w:rsidRPr="00054FA0" w:rsidRDefault="00B64988" w:rsidP="00B64988">
      <w:pPr>
        <w:spacing w:line="500" w:lineRule="exact"/>
        <w:rPr>
          <w:rFonts w:ascii="宋体"/>
          <w:color w:val="000000"/>
          <w:sz w:val="24"/>
        </w:rPr>
      </w:pPr>
      <w:r w:rsidRPr="00054FA0">
        <w:rPr>
          <w:rFonts w:ascii="宋体" w:hint="eastAsia"/>
          <w:color w:val="000000"/>
          <w:sz w:val="24"/>
        </w:rPr>
        <w:t>评分索引表</w:t>
      </w:r>
    </w:p>
    <w:p w14:paraId="101E81AA"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格式</w:t>
      </w:r>
      <w:proofErr w:type="gramStart"/>
      <w:r w:rsidRPr="00054FA0">
        <w:rPr>
          <w:rFonts w:ascii="宋体" w:hint="eastAsia"/>
          <w:color w:val="000000"/>
          <w:sz w:val="24"/>
        </w:rPr>
        <w:t>一</w:t>
      </w:r>
      <w:proofErr w:type="gramEnd"/>
      <w:r w:rsidRPr="00054FA0">
        <w:rPr>
          <w:rFonts w:ascii="宋体" w:hint="eastAsia"/>
          <w:color w:val="000000"/>
          <w:sz w:val="24"/>
        </w:rPr>
        <w:t>：投标书</w:t>
      </w:r>
    </w:p>
    <w:p w14:paraId="7D60FE64"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格式二：投标报价汇总表</w:t>
      </w:r>
    </w:p>
    <w:p w14:paraId="0D0C45E8" w14:textId="77777777" w:rsidR="00532318" w:rsidRPr="00054FA0" w:rsidRDefault="00532318" w:rsidP="00532318">
      <w:pPr>
        <w:spacing w:line="400" w:lineRule="exact"/>
        <w:rPr>
          <w:rFonts w:ascii="宋体"/>
          <w:color w:val="000000"/>
          <w:sz w:val="24"/>
        </w:rPr>
      </w:pPr>
      <w:r w:rsidRPr="00054FA0">
        <w:rPr>
          <w:rFonts w:ascii="宋体" w:hint="eastAsia"/>
          <w:color w:val="000000"/>
          <w:sz w:val="24"/>
        </w:rPr>
        <w:t>附件1：货物</w:t>
      </w:r>
      <w:r w:rsidRPr="00054FA0">
        <w:rPr>
          <w:rFonts w:ascii="宋体" w:hAnsi="宋体" w:hint="eastAsia"/>
          <w:color w:val="000000"/>
          <w:sz w:val="24"/>
        </w:rPr>
        <w:t>（主机和标准附件）</w:t>
      </w:r>
      <w:r w:rsidRPr="00054FA0">
        <w:rPr>
          <w:rFonts w:ascii="宋体" w:hint="eastAsia"/>
          <w:color w:val="000000"/>
          <w:sz w:val="24"/>
        </w:rPr>
        <w:t>报价明细表</w:t>
      </w:r>
    </w:p>
    <w:p w14:paraId="2AE28743" w14:textId="77777777" w:rsidR="00532318" w:rsidRPr="00054FA0" w:rsidRDefault="00532318" w:rsidP="00532318">
      <w:pPr>
        <w:spacing w:line="400" w:lineRule="exact"/>
        <w:rPr>
          <w:rFonts w:ascii="宋体"/>
          <w:color w:val="000000"/>
          <w:sz w:val="24"/>
        </w:rPr>
      </w:pPr>
      <w:r w:rsidRPr="00054FA0">
        <w:rPr>
          <w:rFonts w:ascii="宋体" w:hint="eastAsia"/>
          <w:color w:val="000000"/>
          <w:sz w:val="24"/>
        </w:rPr>
        <w:t>附件2：</w:t>
      </w:r>
      <w:r w:rsidRPr="00054FA0">
        <w:rPr>
          <w:rFonts w:ascii="宋体" w:hAnsi="宋体" w:hint="eastAsia"/>
          <w:color w:val="000000"/>
          <w:sz w:val="24"/>
        </w:rPr>
        <w:t>配套及辅助设备、材料</w:t>
      </w:r>
      <w:r w:rsidRPr="00054FA0">
        <w:rPr>
          <w:rFonts w:ascii="宋体" w:hint="eastAsia"/>
          <w:color w:val="000000"/>
          <w:sz w:val="24"/>
        </w:rPr>
        <w:t>报价明细表</w:t>
      </w:r>
    </w:p>
    <w:p w14:paraId="4F6BCEBC" w14:textId="77777777" w:rsidR="00532318" w:rsidRPr="00054FA0" w:rsidRDefault="00532318" w:rsidP="00532318">
      <w:pPr>
        <w:spacing w:line="400" w:lineRule="exact"/>
        <w:rPr>
          <w:rFonts w:ascii="宋体"/>
          <w:color w:val="000000"/>
          <w:sz w:val="24"/>
        </w:rPr>
      </w:pPr>
      <w:r w:rsidRPr="00054FA0">
        <w:rPr>
          <w:rFonts w:ascii="宋体" w:hint="eastAsia"/>
          <w:color w:val="000000"/>
          <w:sz w:val="24"/>
        </w:rPr>
        <w:t>附件3：</w:t>
      </w:r>
      <w:r w:rsidRPr="00054FA0">
        <w:rPr>
          <w:rFonts w:ascii="宋体" w:hAnsi="宋体" w:hint="eastAsia"/>
          <w:color w:val="000000"/>
          <w:sz w:val="24"/>
        </w:rPr>
        <w:t>专用仪器仪表及工具</w:t>
      </w:r>
      <w:r w:rsidRPr="00054FA0">
        <w:rPr>
          <w:rFonts w:ascii="宋体" w:hint="eastAsia"/>
          <w:color w:val="000000"/>
          <w:sz w:val="24"/>
        </w:rPr>
        <w:t>报价明细表</w:t>
      </w:r>
    </w:p>
    <w:p w14:paraId="75E6E161" w14:textId="77777777" w:rsidR="00532318" w:rsidRPr="00054FA0" w:rsidRDefault="00532318" w:rsidP="00532318">
      <w:pPr>
        <w:spacing w:line="400" w:lineRule="exact"/>
        <w:rPr>
          <w:rFonts w:ascii="宋体"/>
          <w:color w:val="000000"/>
          <w:sz w:val="24"/>
        </w:rPr>
      </w:pPr>
      <w:r w:rsidRPr="00054FA0">
        <w:rPr>
          <w:rFonts w:ascii="宋体" w:hint="eastAsia"/>
          <w:color w:val="000000"/>
          <w:sz w:val="24"/>
        </w:rPr>
        <w:t>附件4：</w:t>
      </w:r>
      <w:r w:rsidRPr="00054FA0">
        <w:rPr>
          <w:rFonts w:ascii="宋体" w:hAnsi="宋体" w:hint="eastAsia"/>
          <w:color w:val="000000"/>
          <w:sz w:val="24"/>
        </w:rPr>
        <w:t>备品备件</w:t>
      </w:r>
      <w:r w:rsidRPr="00054FA0">
        <w:rPr>
          <w:rFonts w:ascii="宋体" w:hint="eastAsia"/>
          <w:color w:val="000000"/>
          <w:sz w:val="24"/>
        </w:rPr>
        <w:t>报价明细表</w:t>
      </w:r>
    </w:p>
    <w:p w14:paraId="35613356" w14:textId="77777777" w:rsidR="00532318" w:rsidRPr="00054FA0" w:rsidRDefault="00532318" w:rsidP="00532318">
      <w:pPr>
        <w:spacing w:line="400" w:lineRule="exact"/>
        <w:rPr>
          <w:rFonts w:ascii="宋体"/>
          <w:color w:val="000000"/>
          <w:sz w:val="24"/>
        </w:rPr>
      </w:pPr>
      <w:r w:rsidRPr="00054FA0">
        <w:rPr>
          <w:rFonts w:ascii="宋体" w:hint="eastAsia"/>
          <w:color w:val="000000"/>
          <w:sz w:val="24"/>
        </w:rPr>
        <w:t>附件5：服务报价明细表</w:t>
      </w:r>
    </w:p>
    <w:p w14:paraId="6CFB2FB3" w14:textId="77777777" w:rsidR="00532318" w:rsidRPr="00054FA0" w:rsidRDefault="00532318" w:rsidP="00532318">
      <w:pPr>
        <w:spacing w:line="400" w:lineRule="exact"/>
        <w:rPr>
          <w:rFonts w:ascii="宋体"/>
          <w:color w:val="000000"/>
          <w:sz w:val="24"/>
        </w:rPr>
      </w:pPr>
      <w:r w:rsidRPr="00054FA0">
        <w:rPr>
          <w:rFonts w:ascii="宋体" w:hint="eastAsia"/>
          <w:color w:val="000000"/>
          <w:sz w:val="24"/>
        </w:rPr>
        <w:t>附件6：</w:t>
      </w:r>
      <w:r w:rsidRPr="00054FA0">
        <w:rPr>
          <w:rFonts w:ascii="宋体" w:hAnsi="宋体" w:hint="eastAsia"/>
          <w:color w:val="000000"/>
          <w:sz w:val="24"/>
        </w:rPr>
        <w:t>运输及保险</w:t>
      </w:r>
      <w:r w:rsidRPr="00054FA0">
        <w:rPr>
          <w:rFonts w:ascii="宋体" w:hint="eastAsia"/>
          <w:color w:val="000000"/>
          <w:sz w:val="24"/>
        </w:rPr>
        <w:t>报价明细表</w:t>
      </w:r>
    </w:p>
    <w:p w14:paraId="7B61CE79" w14:textId="77777777" w:rsidR="00532318" w:rsidRPr="00054FA0" w:rsidRDefault="00532318" w:rsidP="00532318">
      <w:pPr>
        <w:spacing w:line="400" w:lineRule="exact"/>
        <w:rPr>
          <w:rFonts w:ascii="宋体"/>
          <w:color w:val="000000"/>
          <w:sz w:val="24"/>
        </w:rPr>
      </w:pPr>
      <w:r w:rsidRPr="00054FA0">
        <w:rPr>
          <w:rFonts w:ascii="宋体" w:hint="eastAsia"/>
          <w:color w:val="000000"/>
          <w:sz w:val="24"/>
        </w:rPr>
        <w:t>附件7：</w:t>
      </w:r>
      <w:r w:rsidRPr="00054FA0">
        <w:rPr>
          <w:rFonts w:ascii="宋体" w:hAnsi="宋体" w:hint="eastAsia"/>
          <w:color w:val="000000"/>
          <w:sz w:val="24"/>
        </w:rPr>
        <w:t>其他项目</w:t>
      </w:r>
      <w:r w:rsidRPr="00054FA0">
        <w:rPr>
          <w:rFonts w:ascii="宋体" w:hint="eastAsia"/>
          <w:color w:val="000000"/>
          <w:sz w:val="24"/>
        </w:rPr>
        <w:t>报价明细表</w:t>
      </w:r>
    </w:p>
    <w:p w14:paraId="723B0040"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格式三：投标货物和服务规格及技术参数偏离表（须点对点应答）</w:t>
      </w:r>
    </w:p>
    <w:p w14:paraId="5C8580AC"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格式四：商务条款偏离表</w:t>
      </w:r>
    </w:p>
    <w:p w14:paraId="08A63635"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格式五：投标货物主要部件、外购件（含材料）明细表</w:t>
      </w:r>
    </w:p>
    <w:p w14:paraId="6B7A3C0F"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格式六：投标货物质保期满后“投标资料表”规定年限的备品备件明细表</w:t>
      </w:r>
    </w:p>
    <w:p w14:paraId="4B5EFD1D"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格式</w:t>
      </w:r>
      <w:r w:rsidR="00D86563">
        <w:rPr>
          <w:rFonts w:ascii="宋体" w:hint="eastAsia"/>
          <w:color w:val="000000"/>
          <w:sz w:val="24"/>
        </w:rPr>
        <w:t>七</w:t>
      </w:r>
      <w:r w:rsidRPr="00054FA0">
        <w:rPr>
          <w:rFonts w:ascii="宋体" w:hint="eastAsia"/>
          <w:color w:val="000000"/>
          <w:sz w:val="24"/>
        </w:rPr>
        <w:t>：</w:t>
      </w:r>
      <w:r w:rsidRPr="00054FA0">
        <w:rPr>
          <w:rFonts w:ascii="宋体"/>
          <w:color w:val="000000"/>
          <w:sz w:val="24"/>
        </w:rPr>
        <w:t xml:space="preserve"> </w:t>
      </w:r>
      <w:r w:rsidRPr="00054FA0">
        <w:rPr>
          <w:rFonts w:ascii="宋体" w:hint="eastAsia"/>
          <w:color w:val="000000"/>
          <w:sz w:val="24"/>
        </w:rPr>
        <w:t>服务内容和服务承诺的详细描述</w:t>
      </w:r>
    </w:p>
    <w:p w14:paraId="16213082" w14:textId="77777777" w:rsidR="00532318" w:rsidRPr="00054FA0" w:rsidRDefault="00532318" w:rsidP="00532318">
      <w:pPr>
        <w:spacing w:line="500" w:lineRule="exact"/>
        <w:ind w:left="1080" w:hanging="1080"/>
        <w:rPr>
          <w:rFonts w:ascii="宋体"/>
          <w:color w:val="000000"/>
          <w:sz w:val="24"/>
        </w:rPr>
      </w:pPr>
      <w:r w:rsidRPr="00054FA0">
        <w:rPr>
          <w:rFonts w:ascii="宋体" w:hint="eastAsia"/>
          <w:color w:val="000000"/>
          <w:sz w:val="24"/>
        </w:rPr>
        <w:t>格式</w:t>
      </w:r>
      <w:r w:rsidR="00D86563">
        <w:rPr>
          <w:rFonts w:ascii="宋体" w:hint="eastAsia"/>
          <w:color w:val="000000"/>
          <w:sz w:val="24"/>
        </w:rPr>
        <w:t>八</w:t>
      </w:r>
      <w:r w:rsidRPr="00054FA0">
        <w:rPr>
          <w:rFonts w:ascii="宋体" w:hint="eastAsia"/>
          <w:color w:val="000000"/>
          <w:sz w:val="24"/>
        </w:rPr>
        <w:t>：货物的包装和运输方案的详细描述</w:t>
      </w:r>
    </w:p>
    <w:p w14:paraId="124E9F14"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格式</w:t>
      </w:r>
      <w:r w:rsidR="00D86563">
        <w:rPr>
          <w:rFonts w:ascii="宋体" w:hint="eastAsia"/>
          <w:color w:val="000000"/>
          <w:sz w:val="24"/>
        </w:rPr>
        <w:t>九</w:t>
      </w:r>
      <w:r w:rsidRPr="00054FA0">
        <w:rPr>
          <w:rFonts w:ascii="宋体" w:hint="eastAsia"/>
          <w:color w:val="000000"/>
          <w:sz w:val="24"/>
        </w:rPr>
        <w:t>：货物的样本等</w:t>
      </w:r>
    </w:p>
    <w:p w14:paraId="6D39906A"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格式十：投标货物的制造、检验、测试、验收标准</w:t>
      </w:r>
    </w:p>
    <w:p w14:paraId="54661DA8" w14:textId="77777777" w:rsidR="00532318" w:rsidRDefault="00532318" w:rsidP="00532318">
      <w:pPr>
        <w:spacing w:line="500" w:lineRule="exact"/>
        <w:rPr>
          <w:rFonts w:ascii="宋体"/>
          <w:color w:val="000000"/>
          <w:sz w:val="24"/>
        </w:rPr>
      </w:pPr>
      <w:r w:rsidRPr="00054FA0">
        <w:rPr>
          <w:rFonts w:ascii="宋体" w:hint="eastAsia"/>
          <w:color w:val="000000"/>
          <w:sz w:val="24"/>
        </w:rPr>
        <w:t>格式十</w:t>
      </w:r>
      <w:r w:rsidR="00BA0FC7">
        <w:rPr>
          <w:rFonts w:ascii="宋体" w:hint="eastAsia"/>
          <w:color w:val="000000"/>
          <w:sz w:val="24"/>
        </w:rPr>
        <w:t>一</w:t>
      </w:r>
      <w:r w:rsidRPr="00054FA0">
        <w:rPr>
          <w:rFonts w:ascii="宋体" w:hint="eastAsia"/>
          <w:color w:val="000000"/>
          <w:sz w:val="24"/>
        </w:rPr>
        <w:t>：其他</w:t>
      </w:r>
    </w:p>
    <w:p w14:paraId="6C8C8647" w14:textId="77777777" w:rsidR="00BA0FC7" w:rsidRPr="00BA0FC7" w:rsidRDefault="00BA0FC7" w:rsidP="00532318">
      <w:pPr>
        <w:spacing w:line="500" w:lineRule="exact"/>
        <w:rPr>
          <w:rFonts w:eastAsia="黑体"/>
          <w:b/>
          <w:color w:val="000000"/>
          <w:sz w:val="32"/>
        </w:rPr>
      </w:pPr>
      <w:r w:rsidRPr="00BA0FC7">
        <w:rPr>
          <w:rFonts w:eastAsia="黑体" w:hint="eastAsia"/>
          <w:b/>
          <w:color w:val="000000"/>
          <w:sz w:val="32"/>
        </w:rPr>
        <w:t>二</w:t>
      </w:r>
      <w:r w:rsidRPr="00BA0FC7">
        <w:rPr>
          <w:rFonts w:eastAsia="黑体"/>
          <w:b/>
          <w:color w:val="000000"/>
          <w:sz w:val="32"/>
        </w:rPr>
        <w:t>、资格证明文件</w:t>
      </w:r>
    </w:p>
    <w:p w14:paraId="6608403C" w14:textId="77777777" w:rsidR="00B64988" w:rsidRPr="00054FA0" w:rsidRDefault="00532318" w:rsidP="00532318">
      <w:pPr>
        <w:spacing w:line="500" w:lineRule="exact"/>
        <w:rPr>
          <w:rFonts w:ascii="宋体"/>
          <w:color w:val="000000"/>
          <w:sz w:val="24"/>
        </w:rPr>
      </w:pPr>
      <w:r w:rsidRPr="00054FA0">
        <w:rPr>
          <w:rFonts w:ascii="宋体"/>
          <w:color w:val="000000"/>
          <w:sz w:val="24"/>
        </w:rPr>
        <w:br w:type="page"/>
      </w:r>
    </w:p>
    <w:p w14:paraId="6595341B" w14:textId="77777777" w:rsidR="00B64988" w:rsidRPr="00054FA0" w:rsidRDefault="00B64988" w:rsidP="00B64988">
      <w:pPr>
        <w:jc w:val="center"/>
        <w:rPr>
          <w:rFonts w:ascii="宋体" w:hAnsi="宋体"/>
          <w:b/>
          <w:color w:val="000000"/>
          <w:sz w:val="24"/>
        </w:rPr>
      </w:pPr>
      <w:r w:rsidRPr="00054FA0">
        <w:rPr>
          <w:rFonts w:ascii="宋体" w:hAnsi="宋体" w:hint="eastAsia"/>
          <w:b/>
          <w:color w:val="000000"/>
          <w:sz w:val="24"/>
        </w:rPr>
        <w:lastRenderedPageBreak/>
        <w:t>评分索引表</w:t>
      </w:r>
    </w:p>
    <w:p w14:paraId="27FCE8BF" w14:textId="77777777" w:rsidR="006F03C3" w:rsidRPr="00054FA0" w:rsidRDefault="006F03C3" w:rsidP="001C2DF4">
      <w:pPr>
        <w:spacing w:line="480" w:lineRule="auto"/>
        <w:jc w:val="left"/>
        <w:rPr>
          <w:rFonts w:ascii="宋体" w:hAnsi="宋体"/>
          <w:b/>
          <w:color w:val="000000"/>
          <w:szCs w:val="21"/>
        </w:rPr>
      </w:pPr>
      <w:r w:rsidRPr="00054FA0">
        <w:rPr>
          <w:rFonts w:ascii="宋体" w:hAnsi="宋体" w:hint="eastAsia"/>
          <w:color w:val="000000"/>
          <w:szCs w:val="21"/>
        </w:rPr>
        <w:t>投标人全称（加盖公章）：</w:t>
      </w:r>
    </w:p>
    <w:tbl>
      <w:tblPr>
        <w:tblW w:w="8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985"/>
        <w:gridCol w:w="1985"/>
      </w:tblGrid>
      <w:tr w:rsidR="00B64988" w:rsidRPr="00054FA0" w14:paraId="5153DB5B" w14:textId="77777777" w:rsidTr="00B64988">
        <w:trPr>
          <w:trHeight w:val="460"/>
        </w:trPr>
        <w:tc>
          <w:tcPr>
            <w:tcW w:w="4678" w:type="dxa"/>
            <w:vAlign w:val="center"/>
          </w:tcPr>
          <w:p w14:paraId="2C79A14F" w14:textId="77777777" w:rsidR="00B64988" w:rsidRPr="00054FA0" w:rsidRDefault="00A261AF" w:rsidP="00B64988">
            <w:pPr>
              <w:pStyle w:val="11"/>
              <w:shd w:val="clear" w:color="auto" w:fill="FFFFFF"/>
              <w:spacing w:line="265" w:lineRule="atLeast"/>
              <w:ind w:left="420"/>
              <w:jc w:val="center"/>
              <w:rPr>
                <w:rFonts w:ascii="宋体" w:eastAsia="宋体" w:hAnsi="宋体"/>
                <w:b/>
                <w:bCs/>
                <w:color w:val="000000"/>
                <w:sz w:val="21"/>
                <w:szCs w:val="21"/>
                <w:lang w:eastAsia="zh-CN"/>
              </w:rPr>
            </w:pPr>
            <w:r w:rsidRPr="00054FA0">
              <w:rPr>
                <w:rFonts w:ascii="宋体" w:eastAsia="宋体" w:hAnsi="宋体" w:hint="eastAsia"/>
                <w:b/>
                <w:color w:val="000000"/>
                <w:sz w:val="21"/>
                <w:szCs w:val="21"/>
                <w:lang w:eastAsia="zh-CN"/>
              </w:rPr>
              <w:t>详细评分办法中的各个打分</w:t>
            </w:r>
            <w:r w:rsidR="00B64988" w:rsidRPr="00054FA0">
              <w:rPr>
                <w:rFonts w:ascii="宋体" w:eastAsia="宋体" w:hAnsi="宋体" w:hint="eastAsia"/>
                <w:b/>
                <w:color w:val="000000"/>
                <w:sz w:val="21"/>
                <w:szCs w:val="21"/>
                <w:lang w:eastAsia="zh-CN"/>
              </w:rPr>
              <w:t>项目</w:t>
            </w:r>
          </w:p>
        </w:tc>
        <w:tc>
          <w:tcPr>
            <w:tcW w:w="1985" w:type="dxa"/>
            <w:vAlign w:val="center"/>
          </w:tcPr>
          <w:p w14:paraId="512E16D6" w14:textId="77777777" w:rsidR="00B64988" w:rsidRPr="00054FA0" w:rsidRDefault="00B64988" w:rsidP="00B64988">
            <w:pPr>
              <w:jc w:val="center"/>
              <w:rPr>
                <w:rFonts w:ascii="宋体" w:hAnsi="宋体"/>
                <w:b/>
                <w:color w:val="000000"/>
                <w:szCs w:val="21"/>
              </w:rPr>
            </w:pPr>
            <w:r w:rsidRPr="00054FA0">
              <w:rPr>
                <w:rFonts w:ascii="宋体" w:hAnsi="宋体" w:hint="eastAsia"/>
                <w:b/>
                <w:color w:val="000000"/>
                <w:kern w:val="0"/>
                <w:szCs w:val="21"/>
                <w:lang w:bidi="en-US"/>
              </w:rPr>
              <w:t>在投标文件中的页码位置</w:t>
            </w:r>
          </w:p>
        </w:tc>
        <w:tc>
          <w:tcPr>
            <w:tcW w:w="1985" w:type="dxa"/>
            <w:vAlign w:val="center"/>
          </w:tcPr>
          <w:p w14:paraId="702EDFFD" w14:textId="77777777" w:rsidR="00B64988" w:rsidRPr="00054FA0" w:rsidRDefault="00B64988" w:rsidP="00B64988">
            <w:pPr>
              <w:jc w:val="center"/>
              <w:rPr>
                <w:rFonts w:ascii="宋体" w:hAnsi="宋体"/>
                <w:b/>
                <w:color w:val="000000"/>
                <w:kern w:val="0"/>
                <w:szCs w:val="21"/>
                <w:lang w:bidi="en-US"/>
              </w:rPr>
            </w:pPr>
            <w:r w:rsidRPr="00054FA0">
              <w:rPr>
                <w:rFonts w:ascii="宋体" w:hAnsi="宋体" w:hint="eastAsia"/>
                <w:b/>
                <w:color w:val="000000"/>
                <w:kern w:val="0"/>
                <w:szCs w:val="21"/>
                <w:lang w:bidi="en-US"/>
              </w:rPr>
              <w:t>备注</w:t>
            </w:r>
          </w:p>
        </w:tc>
      </w:tr>
      <w:tr w:rsidR="00B64988" w:rsidRPr="00054FA0" w14:paraId="1810CC54" w14:textId="77777777" w:rsidTr="00B64988">
        <w:trPr>
          <w:trHeight w:val="446"/>
        </w:trPr>
        <w:tc>
          <w:tcPr>
            <w:tcW w:w="4678" w:type="dxa"/>
          </w:tcPr>
          <w:p w14:paraId="19130203" w14:textId="77777777" w:rsidR="00B64988" w:rsidRPr="00054FA0" w:rsidRDefault="00B64988" w:rsidP="006F03C3">
            <w:pPr>
              <w:pStyle w:val="11"/>
              <w:shd w:val="clear" w:color="auto" w:fill="FFFFFF"/>
              <w:spacing w:line="265" w:lineRule="atLeast"/>
              <w:ind w:left="420"/>
              <w:jc w:val="both"/>
              <w:rPr>
                <w:rFonts w:ascii="宋体" w:hAnsi="宋体"/>
                <w:b/>
                <w:color w:val="000000"/>
                <w:lang w:eastAsia="zh-CN"/>
              </w:rPr>
            </w:pPr>
          </w:p>
        </w:tc>
        <w:tc>
          <w:tcPr>
            <w:tcW w:w="1985" w:type="dxa"/>
          </w:tcPr>
          <w:p w14:paraId="0940D94D" w14:textId="77777777" w:rsidR="00B64988" w:rsidRPr="00054FA0" w:rsidRDefault="00B64988" w:rsidP="006F03C3">
            <w:pPr>
              <w:rPr>
                <w:rFonts w:ascii="宋体" w:hAnsi="宋体"/>
                <w:b/>
                <w:color w:val="000000"/>
                <w:kern w:val="0"/>
                <w:sz w:val="24"/>
                <w:lang w:bidi="en-US"/>
              </w:rPr>
            </w:pPr>
          </w:p>
        </w:tc>
        <w:tc>
          <w:tcPr>
            <w:tcW w:w="1985" w:type="dxa"/>
          </w:tcPr>
          <w:p w14:paraId="17DD18E5" w14:textId="77777777" w:rsidR="00B64988" w:rsidRPr="00054FA0" w:rsidRDefault="00B64988" w:rsidP="006F03C3">
            <w:pPr>
              <w:rPr>
                <w:rFonts w:ascii="宋体" w:hAnsi="宋体"/>
                <w:b/>
                <w:color w:val="000000"/>
                <w:kern w:val="0"/>
                <w:sz w:val="24"/>
                <w:lang w:bidi="en-US"/>
              </w:rPr>
            </w:pPr>
          </w:p>
        </w:tc>
      </w:tr>
      <w:tr w:rsidR="00B64988" w:rsidRPr="00054FA0" w14:paraId="1824FD52" w14:textId="77777777" w:rsidTr="00B64988">
        <w:trPr>
          <w:trHeight w:val="300"/>
        </w:trPr>
        <w:tc>
          <w:tcPr>
            <w:tcW w:w="6663" w:type="dxa"/>
            <w:gridSpan w:val="2"/>
          </w:tcPr>
          <w:p w14:paraId="577B82C3" w14:textId="77777777" w:rsidR="00B64988" w:rsidRPr="00054FA0" w:rsidRDefault="00B64988" w:rsidP="006F03C3">
            <w:pPr>
              <w:pStyle w:val="11"/>
              <w:shd w:val="clear" w:color="auto" w:fill="FFFFFF"/>
              <w:spacing w:line="265" w:lineRule="atLeast"/>
              <w:ind w:left="420"/>
              <w:jc w:val="both"/>
              <w:rPr>
                <w:rFonts w:ascii="宋体" w:hAnsi="宋体"/>
                <w:color w:val="000000"/>
                <w:lang w:eastAsia="zh-CN"/>
              </w:rPr>
            </w:pPr>
          </w:p>
        </w:tc>
        <w:tc>
          <w:tcPr>
            <w:tcW w:w="1985" w:type="dxa"/>
          </w:tcPr>
          <w:p w14:paraId="38546149" w14:textId="77777777" w:rsidR="00B64988" w:rsidRPr="00054FA0" w:rsidRDefault="00B64988" w:rsidP="006F03C3">
            <w:pPr>
              <w:pStyle w:val="11"/>
              <w:shd w:val="clear" w:color="auto" w:fill="FFFFFF"/>
              <w:spacing w:line="265" w:lineRule="atLeast"/>
              <w:ind w:left="420"/>
              <w:jc w:val="both"/>
              <w:rPr>
                <w:rFonts w:ascii="宋体" w:hAnsi="宋体"/>
                <w:color w:val="000000"/>
                <w:lang w:eastAsia="zh-CN"/>
              </w:rPr>
            </w:pPr>
          </w:p>
        </w:tc>
      </w:tr>
      <w:tr w:rsidR="00B64988" w:rsidRPr="00054FA0" w14:paraId="7DD4995C" w14:textId="77777777" w:rsidTr="00B64988">
        <w:trPr>
          <w:trHeight w:val="320"/>
        </w:trPr>
        <w:tc>
          <w:tcPr>
            <w:tcW w:w="4678" w:type="dxa"/>
          </w:tcPr>
          <w:p w14:paraId="5E16F76C" w14:textId="77777777"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14:paraId="321ED2C3" w14:textId="77777777" w:rsidR="00B64988" w:rsidRPr="00054FA0" w:rsidRDefault="00B64988" w:rsidP="006F03C3">
            <w:pPr>
              <w:rPr>
                <w:rFonts w:ascii="宋体" w:hAnsi="宋体"/>
                <w:color w:val="000000"/>
              </w:rPr>
            </w:pPr>
          </w:p>
        </w:tc>
        <w:tc>
          <w:tcPr>
            <w:tcW w:w="1985" w:type="dxa"/>
          </w:tcPr>
          <w:p w14:paraId="63884539" w14:textId="77777777" w:rsidR="00B64988" w:rsidRPr="00054FA0" w:rsidRDefault="00B64988" w:rsidP="006F03C3">
            <w:pPr>
              <w:rPr>
                <w:rFonts w:ascii="宋体" w:hAnsi="宋体"/>
                <w:color w:val="000000"/>
              </w:rPr>
            </w:pPr>
          </w:p>
        </w:tc>
      </w:tr>
      <w:tr w:rsidR="00B64988" w:rsidRPr="00054FA0" w14:paraId="4DE5BC60" w14:textId="77777777" w:rsidTr="00B64988">
        <w:trPr>
          <w:trHeight w:val="280"/>
        </w:trPr>
        <w:tc>
          <w:tcPr>
            <w:tcW w:w="4678" w:type="dxa"/>
          </w:tcPr>
          <w:p w14:paraId="600C4FB6" w14:textId="77777777"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14:paraId="535AEB88" w14:textId="77777777" w:rsidR="00B64988" w:rsidRPr="00054FA0" w:rsidRDefault="00B64988" w:rsidP="006F03C3">
            <w:pPr>
              <w:rPr>
                <w:rFonts w:ascii="宋体" w:hAnsi="宋体"/>
                <w:color w:val="000000"/>
              </w:rPr>
            </w:pPr>
          </w:p>
        </w:tc>
        <w:tc>
          <w:tcPr>
            <w:tcW w:w="1985" w:type="dxa"/>
          </w:tcPr>
          <w:p w14:paraId="620AA841" w14:textId="77777777" w:rsidR="00B64988" w:rsidRPr="00054FA0" w:rsidRDefault="00B64988" w:rsidP="006F03C3">
            <w:pPr>
              <w:rPr>
                <w:rFonts w:ascii="宋体" w:hAnsi="宋体"/>
                <w:color w:val="000000"/>
              </w:rPr>
            </w:pPr>
          </w:p>
        </w:tc>
      </w:tr>
      <w:tr w:rsidR="00B64988" w:rsidRPr="00054FA0" w14:paraId="22F7F056" w14:textId="77777777" w:rsidTr="00B64988">
        <w:trPr>
          <w:trHeight w:val="460"/>
        </w:trPr>
        <w:tc>
          <w:tcPr>
            <w:tcW w:w="4678" w:type="dxa"/>
          </w:tcPr>
          <w:p w14:paraId="017884E6" w14:textId="77777777"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14:paraId="078F0CC0" w14:textId="77777777" w:rsidR="00B64988" w:rsidRPr="00054FA0" w:rsidRDefault="00B64988" w:rsidP="006F03C3">
            <w:pPr>
              <w:rPr>
                <w:rFonts w:ascii="宋体" w:hAnsi="宋体"/>
                <w:color w:val="000000"/>
              </w:rPr>
            </w:pPr>
          </w:p>
        </w:tc>
        <w:tc>
          <w:tcPr>
            <w:tcW w:w="1985" w:type="dxa"/>
          </w:tcPr>
          <w:p w14:paraId="15E8E723" w14:textId="77777777" w:rsidR="00B64988" w:rsidRPr="00054FA0" w:rsidRDefault="00B64988" w:rsidP="006F03C3">
            <w:pPr>
              <w:rPr>
                <w:rFonts w:ascii="宋体" w:hAnsi="宋体"/>
                <w:color w:val="000000"/>
              </w:rPr>
            </w:pPr>
          </w:p>
        </w:tc>
      </w:tr>
      <w:tr w:rsidR="00B64988" w:rsidRPr="00054FA0" w14:paraId="5AD58D71" w14:textId="77777777" w:rsidTr="00B64988">
        <w:trPr>
          <w:trHeight w:val="460"/>
        </w:trPr>
        <w:tc>
          <w:tcPr>
            <w:tcW w:w="4678" w:type="dxa"/>
          </w:tcPr>
          <w:p w14:paraId="1CCBE16F" w14:textId="77777777"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14:paraId="54941469" w14:textId="77777777" w:rsidR="00B64988" w:rsidRPr="00054FA0" w:rsidRDefault="00B64988" w:rsidP="006F03C3">
            <w:pPr>
              <w:rPr>
                <w:rFonts w:ascii="宋体" w:hAnsi="宋体"/>
                <w:color w:val="000000"/>
              </w:rPr>
            </w:pPr>
          </w:p>
        </w:tc>
        <w:tc>
          <w:tcPr>
            <w:tcW w:w="1985" w:type="dxa"/>
          </w:tcPr>
          <w:p w14:paraId="4FDFE15D" w14:textId="77777777" w:rsidR="00B64988" w:rsidRPr="00054FA0" w:rsidRDefault="00B64988" w:rsidP="006F03C3">
            <w:pPr>
              <w:rPr>
                <w:rFonts w:ascii="宋体" w:hAnsi="宋体"/>
                <w:color w:val="000000"/>
              </w:rPr>
            </w:pPr>
          </w:p>
        </w:tc>
      </w:tr>
      <w:tr w:rsidR="00B64988" w:rsidRPr="00054FA0" w14:paraId="30FE25E7" w14:textId="77777777" w:rsidTr="00B64988">
        <w:trPr>
          <w:trHeight w:val="280"/>
        </w:trPr>
        <w:tc>
          <w:tcPr>
            <w:tcW w:w="4678" w:type="dxa"/>
          </w:tcPr>
          <w:p w14:paraId="4DA00E07" w14:textId="77777777"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14:paraId="1047048D" w14:textId="77777777" w:rsidR="00B64988" w:rsidRPr="00054FA0" w:rsidRDefault="00B64988" w:rsidP="006F03C3">
            <w:pPr>
              <w:rPr>
                <w:rFonts w:ascii="宋体" w:hAnsi="宋体"/>
                <w:color w:val="000000"/>
              </w:rPr>
            </w:pPr>
          </w:p>
        </w:tc>
        <w:tc>
          <w:tcPr>
            <w:tcW w:w="1985" w:type="dxa"/>
          </w:tcPr>
          <w:p w14:paraId="0F865F2E" w14:textId="77777777" w:rsidR="00B64988" w:rsidRPr="00054FA0" w:rsidRDefault="00B64988" w:rsidP="006F03C3">
            <w:pPr>
              <w:rPr>
                <w:rFonts w:ascii="宋体" w:hAnsi="宋体"/>
                <w:color w:val="000000"/>
              </w:rPr>
            </w:pPr>
          </w:p>
        </w:tc>
      </w:tr>
      <w:tr w:rsidR="00B64988" w:rsidRPr="00054FA0" w14:paraId="50921088" w14:textId="77777777" w:rsidTr="00B64988">
        <w:trPr>
          <w:trHeight w:val="389"/>
        </w:trPr>
        <w:tc>
          <w:tcPr>
            <w:tcW w:w="6663" w:type="dxa"/>
            <w:gridSpan w:val="2"/>
          </w:tcPr>
          <w:p w14:paraId="2100DF9E" w14:textId="77777777" w:rsidR="00B64988" w:rsidRPr="00054FA0" w:rsidRDefault="00B64988" w:rsidP="006F03C3">
            <w:pPr>
              <w:pStyle w:val="11"/>
              <w:shd w:val="clear" w:color="auto" w:fill="FFFFFF"/>
              <w:spacing w:line="265" w:lineRule="atLeast"/>
              <w:ind w:left="420"/>
              <w:jc w:val="both"/>
              <w:rPr>
                <w:rFonts w:ascii="宋体" w:hAnsi="宋体"/>
                <w:color w:val="000000"/>
                <w:lang w:eastAsia="zh-CN"/>
              </w:rPr>
            </w:pPr>
          </w:p>
        </w:tc>
        <w:tc>
          <w:tcPr>
            <w:tcW w:w="1985" w:type="dxa"/>
          </w:tcPr>
          <w:p w14:paraId="398F7BED" w14:textId="77777777" w:rsidR="00B64988" w:rsidRPr="00054FA0" w:rsidRDefault="00B64988" w:rsidP="006F03C3">
            <w:pPr>
              <w:pStyle w:val="11"/>
              <w:shd w:val="clear" w:color="auto" w:fill="FFFFFF"/>
              <w:spacing w:line="265" w:lineRule="atLeast"/>
              <w:ind w:left="420"/>
              <w:jc w:val="both"/>
              <w:rPr>
                <w:rFonts w:ascii="宋体" w:hAnsi="宋体"/>
                <w:color w:val="000000"/>
                <w:lang w:eastAsia="zh-CN"/>
              </w:rPr>
            </w:pPr>
          </w:p>
        </w:tc>
      </w:tr>
      <w:tr w:rsidR="00B64988" w:rsidRPr="00054FA0" w14:paraId="7EEDD058" w14:textId="77777777" w:rsidTr="00B64988">
        <w:trPr>
          <w:trHeight w:val="600"/>
        </w:trPr>
        <w:tc>
          <w:tcPr>
            <w:tcW w:w="4678" w:type="dxa"/>
          </w:tcPr>
          <w:p w14:paraId="0E911EA8" w14:textId="77777777"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14:paraId="7051C00F" w14:textId="77777777" w:rsidR="00B64988" w:rsidRPr="00054FA0" w:rsidRDefault="00B64988" w:rsidP="006F03C3">
            <w:pPr>
              <w:rPr>
                <w:rFonts w:ascii="宋体" w:hAnsi="宋体"/>
                <w:color w:val="000000"/>
              </w:rPr>
            </w:pPr>
          </w:p>
        </w:tc>
        <w:tc>
          <w:tcPr>
            <w:tcW w:w="1985" w:type="dxa"/>
          </w:tcPr>
          <w:p w14:paraId="0B420606" w14:textId="77777777" w:rsidR="00B64988" w:rsidRPr="00054FA0" w:rsidRDefault="00B64988" w:rsidP="006F03C3">
            <w:pPr>
              <w:rPr>
                <w:rFonts w:ascii="宋体" w:hAnsi="宋体"/>
                <w:color w:val="000000"/>
              </w:rPr>
            </w:pPr>
          </w:p>
        </w:tc>
      </w:tr>
      <w:tr w:rsidR="00B64988" w:rsidRPr="00054FA0" w14:paraId="52375170" w14:textId="77777777" w:rsidTr="00B64988">
        <w:trPr>
          <w:trHeight w:val="160"/>
        </w:trPr>
        <w:tc>
          <w:tcPr>
            <w:tcW w:w="4678" w:type="dxa"/>
          </w:tcPr>
          <w:p w14:paraId="045EBAB5" w14:textId="77777777"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14:paraId="412D533F" w14:textId="77777777" w:rsidR="00B64988" w:rsidRPr="00054FA0" w:rsidRDefault="00B64988" w:rsidP="006F03C3">
            <w:pPr>
              <w:rPr>
                <w:rFonts w:ascii="宋体" w:hAnsi="宋体"/>
                <w:color w:val="000000"/>
              </w:rPr>
            </w:pPr>
          </w:p>
        </w:tc>
        <w:tc>
          <w:tcPr>
            <w:tcW w:w="1985" w:type="dxa"/>
          </w:tcPr>
          <w:p w14:paraId="02DF7926" w14:textId="77777777" w:rsidR="00B64988" w:rsidRPr="00054FA0" w:rsidRDefault="00B64988" w:rsidP="006F03C3">
            <w:pPr>
              <w:rPr>
                <w:rFonts w:ascii="宋体" w:hAnsi="宋体"/>
                <w:color w:val="000000"/>
              </w:rPr>
            </w:pPr>
          </w:p>
        </w:tc>
      </w:tr>
      <w:tr w:rsidR="00B64988" w:rsidRPr="00054FA0" w14:paraId="6225B25F" w14:textId="77777777" w:rsidTr="00B64988">
        <w:trPr>
          <w:trHeight w:val="289"/>
        </w:trPr>
        <w:tc>
          <w:tcPr>
            <w:tcW w:w="4678" w:type="dxa"/>
          </w:tcPr>
          <w:p w14:paraId="2F3C1D18" w14:textId="77777777"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14:paraId="3034DF50" w14:textId="77777777" w:rsidR="00B64988" w:rsidRPr="00054FA0" w:rsidRDefault="00B64988" w:rsidP="006F03C3">
            <w:pPr>
              <w:rPr>
                <w:rFonts w:ascii="宋体" w:hAnsi="宋体"/>
                <w:color w:val="000000"/>
              </w:rPr>
            </w:pPr>
          </w:p>
        </w:tc>
        <w:tc>
          <w:tcPr>
            <w:tcW w:w="1985" w:type="dxa"/>
          </w:tcPr>
          <w:p w14:paraId="7767BF60" w14:textId="77777777" w:rsidR="00B64988" w:rsidRPr="00054FA0" w:rsidRDefault="00B64988" w:rsidP="006F03C3">
            <w:pPr>
              <w:rPr>
                <w:rFonts w:ascii="宋体" w:hAnsi="宋体"/>
                <w:color w:val="000000"/>
              </w:rPr>
            </w:pPr>
          </w:p>
        </w:tc>
      </w:tr>
      <w:tr w:rsidR="00B64988" w:rsidRPr="00054FA0" w14:paraId="511FCEFB" w14:textId="77777777" w:rsidTr="00B64988">
        <w:trPr>
          <w:trHeight w:val="278"/>
        </w:trPr>
        <w:tc>
          <w:tcPr>
            <w:tcW w:w="4678" w:type="dxa"/>
          </w:tcPr>
          <w:p w14:paraId="5B38C0F3" w14:textId="77777777"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14:paraId="2B4F0D56" w14:textId="77777777" w:rsidR="00B64988" w:rsidRPr="00054FA0" w:rsidRDefault="00B64988" w:rsidP="006F03C3">
            <w:pPr>
              <w:rPr>
                <w:rFonts w:ascii="宋体" w:hAnsi="宋体"/>
                <w:color w:val="000000"/>
              </w:rPr>
            </w:pPr>
          </w:p>
        </w:tc>
        <w:tc>
          <w:tcPr>
            <w:tcW w:w="1985" w:type="dxa"/>
          </w:tcPr>
          <w:p w14:paraId="12BF54AB" w14:textId="77777777" w:rsidR="00B64988" w:rsidRPr="00054FA0" w:rsidRDefault="00B64988" w:rsidP="006F03C3">
            <w:pPr>
              <w:rPr>
                <w:rFonts w:ascii="宋体" w:hAnsi="宋体"/>
                <w:color w:val="000000"/>
              </w:rPr>
            </w:pPr>
          </w:p>
        </w:tc>
      </w:tr>
      <w:tr w:rsidR="00B64988" w:rsidRPr="00054FA0" w14:paraId="4871222C" w14:textId="77777777" w:rsidTr="00B64988">
        <w:trPr>
          <w:trHeight w:val="269"/>
        </w:trPr>
        <w:tc>
          <w:tcPr>
            <w:tcW w:w="4678" w:type="dxa"/>
          </w:tcPr>
          <w:p w14:paraId="4C544920" w14:textId="77777777"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14:paraId="58863793" w14:textId="77777777" w:rsidR="00B64988" w:rsidRPr="00054FA0" w:rsidRDefault="00B64988" w:rsidP="006F03C3">
            <w:pPr>
              <w:rPr>
                <w:rFonts w:ascii="宋体" w:hAnsi="宋体"/>
                <w:color w:val="000000"/>
              </w:rPr>
            </w:pPr>
          </w:p>
        </w:tc>
        <w:tc>
          <w:tcPr>
            <w:tcW w:w="1985" w:type="dxa"/>
          </w:tcPr>
          <w:p w14:paraId="300EF246" w14:textId="77777777" w:rsidR="00B64988" w:rsidRPr="00054FA0" w:rsidRDefault="00B64988" w:rsidP="006F03C3">
            <w:pPr>
              <w:rPr>
                <w:rFonts w:ascii="宋体" w:hAnsi="宋体"/>
                <w:color w:val="000000"/>
              </w:rPr>
            </w:pPr>
          </w:p>
        </w:tc>
      </w:tr>
      <w:tr w:rsidR="00B64988" w:rsidRPr="00054FA0" w14:paraId="6A8A65CC" w14:textId="77777777" w:rsidTr="00B64988">
        <w:trPr>
          <w:trHeight w:val="460"/>
        </w:trPr>
        <w:tc>
          <w:tcPr>
            <w:tcW w:w="6663" w:type="dxa"/>
            <w:gridSpan w:val="2"/>
          </w:tcPr>
          <w:p w14:paraId="3738DB69" w14:textId="77777777" w:rsidR="00B64988" w:rsidRPr="00054FA0" w:rsidRDefault="00B64988" w:rsidP="006F03C3">
            <w:pPr>
              <w:pStyle w:val="11"/>
              <w:shd w:val="clear" w:color="auto" w:fill="FFFFFF"/>
              <w:spacing w:line="265" w:lineRule="atLeast"/>
              <w:ind w:left="420"/>
              <w:jc w:val="both"/>
              <w:rPr>
                <w:rFonts w:ascii="宋体" w:hAnsi="宋体"/>
                <w:b/>
                <w:color w:val="000000"/>
                <w:lang w:eastAsia="zh-CN"/>
              </w:rPr>
            </w:pPr>
          </w:p>
        </w:tc>
        <w:tc>
          <w:tcPr>
            <w:tcW w:w="1985" w:type="dxa"/>
          </w:tcPr>
          <w:p w14:paraId="1B46146D" w14:textId="77777777" w:rsidR="00B64988" w:rsidRPr="00054FA0" w:rsidRDefault="00B64988" w:rsidP="006F03C3">
            <w:pPr>
              <w:pStyle w:val="11"/>
              <w:shd w:val="clear" w:color="auto" w:fill="FFFFFF"/>
              <w:spacing w:line="265" w:lineRule="atLeast"/>
              <w:ind w:left="420"/>
              <w:jc w:val="both"/>
              <w:rPr>
                <w:rFonts w:ascii="宋体" w:hAnsi="宋体"/>
                <w:b/>
                <w:color w:val="000000"/>
                <w:lang w:eastAsia="zh-CN"/>
              </w:rPr>
            </w:pPr>
          </w:p>
        </w:tc>
      </w:tr>
      <w:tr w:rsidR="00B64988" w:rsidRPr="00054FA0" w14:paraId="3F757FFA" w14:textId="77777777" w:rsidTr="00B64988">
        <w:trPr>
          <w:trHeight w:val="320"/>
        </w:trPr>
        <w:tc>
          <w:tcPr>
            <w:tcW w:w="4678" w:type="dxa"/>
          </w:tcPr>
          <w:p w14:paraId="5A7038E5" w14:textId="77777777" w:rsidR="00B64988" w:rsidRPr="00054FA0" w:rsidRDefault="00B64988" w:rsidP="006F03C3">
            <w:pPr>
              <w:pStyle w:val="11"/>
              <w:shd w:val="clear" w:color="auto" w:fill="FFFFFF"/>
              <w:spacing w:line="265" w:lineRule="atLeast"/>
              <w:ind w:left="420"/>
              <w:rPr>
                <w:rFonts w:ascii="宋体" w:hAnsi="宋体"/>
                <w:b/>
                <w:bCs/>
                <w:color w:val="000000"/>
                <w:lang w:eastAsia="zh-CN"/>
              </w:rPr>
            </w:pPr>
          </w:p>
        </w:tc>
        <w:tc>
          <w:tcPr>
            <w:tcW w:w="1985" w:type="dxa"/>
          </w:tcPr>
          <w:p w14:paraId="1E4397B7" w14:textId="77777777" w:rsidR="00B64988" w:rsidRPr="00054FA0" w:rsidRDefault="00B64988" w:rsidP="006F03C3">
            <w:pPr>
              <w:rPr>
                <w:rFonts w:ascii="宋体" w:hAnsi="宋体"/>
                <w:color w:val="000000"/>
              </w:rPr>
            </w:pPr>
          </w:p>
        </w:tc>
        <w:tc>
          <w:tcPr>
            <w:tcW w:w="1985" w:type="dxa"/>
          </w:tcPr>
          <w:p w14:paraId="221FF7E3" w14:textId="77777777" w:rsidR="00B64988" w:rsidRPr="00054FA0" w:rsidRDefault="00B64988" w:rsidP="006F03C3">
            <w:pPr>
              <w:rPr>
                <w:rFonts w:ascii="宋体" w:hAnsi="宋体"/>
                <w:color w:val="000000"/>
              </w:rPr>
            </w:pPr>
          </w:p>
        </w:tc>
      </w:tr>
      <w:tr w:rsidR="00B64988" w:rsidRPr="00054FA0" w14:paraId="20687EA9" w14:textId="77777777" w:rsidTr="00B64988">
        <w:trPr>
          <w:trHeight w:val="280"/>
        </w:trPr>
        <w:tc>
          <w:tcPr>
            <w:tcW w:w="4678" w:type="dxa"/>
          </w:tcPr>
          <w:p w14:paraId="19BB82B9" w14:textId="77777777"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14:paraId="4992B212" w14:textId="77777777" w:rsidR="00B64988" w:rsidRPr="00054FA0" w:rsidRDefault="00B64988" w:rsidP="006F03C3">
            <w:pPr>
              <w:rPr>
                <w:rFonts w:ascii="宋体" w:hAnsi="宋体"/>
                <w:color w:val="000000"/>
              </w:rPr>
            </w:pPr>
          </w:p>
        </w:tc>
        <w:tc>
          <w:tcPr>
            <w:tcW w:w="1985" w:type="dxa"/>
          </w:tcPr>
          <w:p w14:paraId="1BC64597" w14:textId="77777777" w:rsidR="00B64988" w:rsidRPr="00054FA0" w:rsidRDefault="00B64988" w:rsidP="006F03C3">
            <w:pPr>
              <w:rPr>
                <w:rFonts w:ascii="宋体" w:hAnsi="宋体"/>
                <w:color w:val="000000"/>
              </w:rPr>
            </w:pPr>
          </w:p>
        </w:tc>
      </w:tr>
      <w:tr w:rsidR="00B64988" w:rsidRPr="00054FA0" w14:paraId="23D096D1" w14:textId="77777777" w:rsidTr="00B64988">
        <w:trPr>
          <w:trHeight w:val="320"/>
        </w:trPr>
        <w:tc>
          <w:tcPr>
            <w:tcW w:w="4678" w:type="dxa"/>
          </w:tcPr>
          <w:p w14:paraId="63CFD3D6" w14:textId="77777777" w:rsidR="00B64988" w:rsidRPr="00054FA0" w:rsidRDefault="00B64988" w:rsidP="006F03C3">
            <w:pPr>
              <w:pStyle w:val="11"/>
              <w:shd w:val="clear" w:color="auto" w:fill="FFFFFF"/>
              <w:spacing w:line="265" w:lineRule="atLeast"/>
              <w:ind w:left="420"/>
              <w:rPr>
                <w:rFonts w:ascii="宋体" w:hAnsi="宋体"/>
                <w:b/>
                <w:bCs/>
                <w:color w:val="000000"/>
                <w:lang w:eastAsia="zh-CN"/>
              </w:rPr>
            </w:pPr>
          </w:p>
        </w:tc>
        <w:tc>
          <w:tcPr>
            <w:tcW w:w="1985" w:type="dxa"/>
          </w:tcPr>
          <w:p w14:paraId="36FEACA8" w14:textId="77777777" w:rsidR="00B64988" w:rsidRPr="00054FA0" w:rsidRDefault="00B64988" w:rsidP="006F03C3">
            <w:pPr>
              <w:rPr>
                <w:rFonts w:ascii="宋体" w:hAnsi="宋体"/>
                <w:color w:val="000000"/>
              </w:rPr>
            </w:pPr>
          </w:p>
        </w:tc>
        <w:tc>
          <w:tcPr>
            <w:tcW w:w="1985" w:type="dxa"/>
          </w:tcPr>
          <w:p w14:paraId="633282CB" w14:textId="77777777" w:rsidR="00B64988" w:rsidRPr="00054FA0" w:rsidRDefault="00B64988" w:rsidP="006F03C3">
            <w:pPr>
              <w:rPr>
                <w:rFonts w:ascii="宋体" w:hAnsi="宋体"/>
                <w:color w:val="000000"/>
              </w:rPr>
            </w:pPr>
          </w:p>
        </w:tc>
      </w:tr>
      <w:tr w:rsidR="00B64988" w:rsidRPr="00054FA0" w14:paraId="1BF80864" w14:textId="77777777" w:rsidTr="00B64988">
        <w:trPr>
          <w:trHeight w:val="260"/>
        </w:trPr>
        <w:tc>
          <w:tcPr>
            <w:tcW w:w="6663" w:type="dxa"/>
            <w:gridSpan w:val="2"/>
          </w:tcPr>
          <w:p w14:paraId="14368713" w14:textId="77777777" w:rsidR="00B64988" w:rsidRPr="00054FA0" w:rsidRDefault="00B64988" w:rsidP="006F03C3">
            <w:pPr>
              <w:pStyle w:val="11"/>
              <w:shd w:val="clear" w:color="auto" w:fill="FFFFFF"/>
              <w:spacing w:line="265" w:lineRule="atLeast"/>
              <w:ind w:left="420"/>
              <w:jc w:val="both"/>
              <w:rPr>
                <w:rFonts w:ascii="宋体" w:hAnsi="宋体"/>
                <w:b/>
                <w:color w:val="000000"/>
                <w:lang w:eastAsia="zh-CN"/>
              </w:rPr>
            </w:pPr>
          </w:p>
        </w:tc>
        <w:tc>
          <w:tcPr>
            <w:tcW w:w="1985" w:type="dxa"/>
          </w:tcPr>
          <w:p w14:paraId="0AE8B1C2" w14:textId="77777777" w:rsidR="00B64988" w:rsidRPr="00054FA0" w:rsidRDefault="00B64988" w:rsidP="006F03C3">
            <w:pPr>
              <w:pStyle w:val="11"/>
              <w:shd w:val="clear" w:color="auto" w:fill="FFFFFF"/>
              <w:spacing w:line="265" w:lineRule="atLeast"/>
              <w:ind w:left="420"/>
              <w:jc w:val="both"/>
              <w:rPr>
                <w:rFonts w:ascii="宋体" w:hAnsi="宋体"/>
                <w:b/>
                <w:color w:val="000000"/>
                <w:lang w:eastAsia="zh-CN"/>
              </w:rPr>
            </w:pPr>
          </w:p>
        </w:tc>
      </w:tr>
      <w:tr w:rsidR="00B64988" w:rsidRPr="00054FA0" w14:paraId="576554DF" w14:textId="77777777" w:rsidTr="00B64988">
        <w:trPr>
          <w:trHeight w:val="500"/>
        </w:trPr>
        <w:tc>
          <w:tcPr>
            <w:tcW w:w="4678" w:type="dxa"/>
          </w:tcPr>
          <w:p w14:paraId="15669E8D" w14:textId="77777777" w:rsidR="00B64988" w:rsidRPr="00054FA0" w:rsidRDefault="00B64988" w:rsidP="006F03C3">
            <w:pPr>
              <w:pStyle w:val="11"/>
              <w:shd w:val="clear" w:color="auto" w:fill="FFFFFF"/>
              <w:spacing w:line="265" w:lineRule="atLeast"/>
              <w:ind w:left="0" w:firstLineChars="200" w:firstLine="480"/>
              <w:rPr>
                <w:rFonts w:ascii="宋体" w:hAnsi="宋体"/>
                <w:color w:val="000000"/>
                <w:szCs w:val="21"/>
                <w:lang w:eastAsia="zh-CN"/>
              </w:rPr>
            </w:pPr>
          </w:p>
        </w:tc>
        <w:tc>
          <w:tcPr>
            <w:tcW w:w="1985" w:type="dxa"/>
          </w:tcPr>
          <w:p w14:paraId="1CDD3FDF" w14:textId="77777777" w:rsidR="00B64988" w:rsidRPr="00054FA0" w:rsidRDefault="00B64988" w:rsidP="006F03C3">
            <w:pPr>
              <w:rPr>
                <w:rFonts w:ascii="宋体" w:hAnsi="宋体"/>
                <w:color w:val="000000"/>
              </w:rPr>
            </w:pPr>
          </w:p>
        </w:tc>
        <w:tc>
          <w:tcPr>
            <w:tcW w:w="1985" w:type="dxa"/>
          </w:tcPr>
          <w:p w14:paraId="6EE80DC6" w14:textId="77777777" w:rsidR="00B64988" w:rsidRPr="00054FA0" w:rsidRDefault="00B64988" w:rsidP="006F03C3">
            <w:pPr>
              <w:rPr>
                <w:rFonts w:ascii="宋体" w:hAnsi="宋体"/>
                <w:color w:val="000000"/>
              </w:rPr>
            </w:pPr>
          </w:p>
        </w:tc>
      </w:tr>
      <w:tr w:rsidR="00B64988" w:rsidRPr="00054FA0" w14:paraId="134E9EDE" w14:textId="77777777" w:rsidTr="00B64988">
        <w:trPr>
          <w:trHeight w:val="440"/>
        </w:trPr>
        <w:tc>
          <w:tcPr>
            <w:tcW w:w="4678" w:type="dxa"/>
            <w:tcBorders>
              <w:bottom w:val="single" w:sz="4" w:space="0" w:color="auto"/>
            </w:tcBorders>
          </w:tcPr>
          <w:p w14:paraId="6575D73C" w14:textId="77777777" w:rsidR="00B64988" w:rsidRPr="00054FA0" w:rsidRDefault="00B64988" w:rsidP="006F03C3">
            <w:pPr>
              <w:pStyle w:val="11"/>
              <w:shd w:val="clear" w:color="auto" w:fill="FFFFFF"/>
              <w:spacing w:line="265" w:lineRule="atLeast"/>
              <w:ind w:left="0" w:firstLineChars="200" w:firstLine="480"/>
              <w:rPr>
                <w:rFonts w:ascii="宋体" w:hAnsi="宋体"/>
                <w:color w:val="000000"/>
                <w:lang w:eastAsia="zh-CN"/>
              </w:rPr>
            </w:pPr>
          </w:p>
        </w:tc>
        <w:tc>
          <w:tcPr>
            <w:tcW w:w="1985" w:type="dxa"/>
            <w:tcBorders>
              <w:bottom w:val="single" w:sz="4" w:space="0" w:color="auto"/>
            </w:tcBorders>
          </w:tcPr>
          <w:p w14:paraId="74CF0C09" w14:textId="77777777" w:rsidR="00B64988" w:rsidRPr="00054FA0" w:rsidRDefault="00B64988" w:rsidP="006F03C3">
            <w:pPr>
              <w:rPr>
                <w:rFonts w:ascii="宋体" w:hAnsi="宋体"/>
                <w:color w:val="000000"/>
              </w:rPr>
            </w:pPr>
          </w:p>
        </w:tc>
        <w:tc>
          <w:tcPr>
            <w:tcW w:w="1985" w:type="dxa"/>
            <w:tcBorders>
              <w:bottom w:val="single" w:sz="4" w:space="0" w:color="auto"/>
            </w:tcBorders>
          </w:tcPr>
          <w:p w14:paraId="460D9D0C" w14:textId="77777777" w:rsidR="00B64988" w:rsidRPr="00054FA0" w:rsidRDefault="00B64988" w:rsidP="006F03C3">
            <w:pPr>
              <w:rPr>
                <w:rFonts w:ascii="宋体" w:hAnsi="宋体"/>
                <w:color w:val="000000"/>
              </w:rPr>
            </w:pPr>
          </w:p>
        </w:tc>
      </w:tr>
    </w:tbl>
    <w:p w14:paraId="4A316564" w14:textId="77777777" w:rsidR="00B64988" w:rsidRPr="00054FA0" w:rsidRDefault="00B64988" w:rsidP="00B64988">
      <w:pPr>
        <w:rPr>
          <w:rFonts w:ascii="宋体" w:hAnsi="宋体"/>
          <w:color w:val="000000"/>
        </w:rPr>
      </w:pPr>
    </w:p>
    <w:p w14:paraId="640B96C0" w14:textId="77777777" w:rsidR="00B64988" w:rsidRPr="00054FA0" w:rsidRDefault="00B64988" w:rsidP="00532318">
      <w:pPr>
        <w:spacing w:line="500" w:lineRule="exact"/>
        <w:rPr>
          <w:rFonts w:ascii="宋体"/>
          <w:color w:val="000000"/>
          <w:szCs w:val="21"/>
        </w:rPr>
      </w:pPr>
      <w:r w:rsidRPr="00054FA0">
        <w:rPr>
          <w:rFonts w:ascii="宋体" w:hint="eastAsia"/>
          <w:color w:val="000000"/>
          <w:szCs w:val="21"/>
        </w:rPr>
        <w:t>注：行数应根据实际内容自行增减</w:t>
      </w:r>
    </w:p>
    <w:p w14:paraId="2BA33365" w14:textId="77777777" w:rsidR="00B64988" w:rsidRPr="00054FA0" w:rsidRDefault="00B64988" w:rsidP="00532318">
      <w:pPr>
        <w:spacing w:line="500" w:lineRule="exact"/>
        <w:rPr>
          <w:rFonts w:ascii="宋体"/>
          <w:color w:val="000000"/>
          <w:sz w:val="24"/>
        </w:rPr>
      </w:pPr>
    </w:p>
    <w:p w14:paraId="2EF775E5" w14:textId="77777777" w:rsidR="00B64988" w:rsidRPr="00054FA0" w:rsidRDefault="00B64988" w:rsidP="00532318">
      <w:pPr>
        <w:spacing w:line="500" w:lineRule="exact"/>
        <w:rPr>
          <w:rFonts w:ascii="宋体"/>
          <w:color w:val="000000"/>
          <w:sz w:val="24"/>
        </w:rPr>
      </w:pPr>
    </w:p>
    <w:p w14:paraId="6672A19D" w14:textId="77777777" w:rsidR="00B64988" w:rsidRPr="00054FA0" w:rsidRDefault="00B64988" w:rsidP="00532318">
      <w:pPr>
        <w:spacing w:line="500" w:lineRule="exact"/>
        <w:rPr>
          <w:rFonts w:ascii="宋体"/>
          <w:color w:val="000000"/>
          <w:sz w:val="24"/>
        </w:rPr>
      </w:pPr>
    </w:p>
    <w:p w14:paraId="56AEF28E" w14:textId="77777777" w:rsidR="00B64988" w:rsidRPr="00054FA0" w:rsidRDefault="00B64988" w:rsidP="00532318">
      <w:pPr>
        <w:spacing w:line="500" w:lineRule="exact"/>
        <w:rPr>
          <w:rFonts w:ascii="宋体"/>
          <w:color w:val="000000"/>
          <w:sz w:val="24"/>
        </w:rPr>
      </w:pPr>
    </w:p>
    <w:p w14:paraId="109C085B" w14:textId="77777777" w:rsidR="00B64988" w:rsidRPr="00054FA0" w:rsidRDefault="00B64988" w:rsidP="00532318">
      <w:pPr>
        <w:spacing w:line="500" w:lineRule="exact"/>
        <w:rPr>
          <w:rFonts w:ascii="宋体"/>
          <w:color w:val="000000"/>
          <w:sz w:val="24"/>
        </w:rPr>
      </w:pPr>
    </w:p>
    <w:p w14:paraId="4CF94B92" w14:textId="77777777" w:rsidR="00B64988" w:rsidRPr="00054FA0" w:rsidRDefault="00B64988" w:rsidP="00532318">
      <w:pPr>
        <w:spacing w:line="500" w:lineRule="exact"/>
        <w:rPr>
          <w:rFonts w:ascii="宋体"/>
          <w:color w:val="000000"/>
          <w:sz w:val="24"/>
        </w:rPr>
      </w:pPr>
    </w:p>
    <w:p w14:paraId="12D508F1" w14:textId="77777777" w:rsidR="00B64988" w:rsidRPr="00054FA0" w:rsidRDefault="00B64988" w:rsidP="00532318">
      <w:pPr>
        <w:spacing w:line="500" w:lineRule="exact"/>
        <w:rPr>
          <w:rFonts w:ascii="宋体"/>
          <w:color w:val="000000"/>
          <w:sz w:val="24"/>
        </w:rPr>
      </w:pPr>
    </w:p>
    <w:p w14:paraId="11C4C46B" w14:textId="77777777" w:rsidR="00532318" w:rsidRPr="00054FA0" w:rsidRDefault="00532318" w:rsidP="00532318">
      <w:pPr>
        <w:spacing w:line="500" w:lineRule="exact"/>
        <w:rPr>
          <w:rFonts w:eastAsia="黑体"/>
          <w:color w:val="000000"/>
          <w:sz w:val="44"/>
        </w:rPr>
      </w:pPr>
      <w:r w:rsidRPr="00054FA0">
        <w:rPr>
          <w:rFonts w:ascii="宋体" w:hint="eastAsia"/>
          <w:color w:val="000000"/>
          <w:sz w:val="24"/>
        </w:rPr>
        <w:lastRenderedPageBreak/>
        <w:t xml:space="preserve">格式一    </w:t>
      </w:r>
    </w:p>
    <w:p w14:paraId="44AFFF8F" w14:textId="77777777" w:rsidR="00532318" w:rsidRPr="00054FA0" w:rsidRDefault="00532318" w:rsidP="00532318">
      <w:pPr>
        <w:spacing w:line="500" w:lineRule="exact"/>
        <w:jc w:val="center"/>
        <w:rPr>
          <w:rFonts w:eastAsia="黑体"/>
          <w:color w:val="000000"/>
          <w:sz w:val="44"/>
        </w:rPr>
      </w:pPr>
      <w:r w:rsidRPr="00054FA0">
        <w:rPr>
          <w:rFonts w:eastAsia="黑体" w:hint="eastAsia"/>
          <w:color w:val="000000"/>
          <w:sz w:val="44"/>
        </w:rPr>
        <w:t>投</w:t>
      </w:r>
      <w:r w:rsidRPr="00054FA0">
        <w:rPr>
          <w:rFonts w:eastAsia="黑体" w:hint="eastAsia"/>
          <w:color w:val="000000"/>
          <w:sz w:val="44"/>
        </w:rPr>
        <w:t xml:space="preserve"> </w:t>
      </w:r>
      <w:r w:rsidRPr="00054FA0">
        <w:rPr>
          <w:rFonts w:eastAsia="黑体" w:hint="eastAsia"/>
          <w:color w:val="000000"/>
          <w:sz w:val="44"/>
        </w:rPr>
        <w:t>标</w:t>
      </w:r>
      <w:r w:rsidRPr="00054FA0">
        <w:rPr>
          <w:rFonts w:eastAsia="黑体" w:hint="eastAsia"/>
          <w:color w:val="000000"/>
          <w:sz w:val="44"/>
        </w:rPr>
        <w:t xml:space="preserve"> </w:t>
      </w:r>
      <w:r w:rsidRPr="00054FA0">
        <w:rPr>
          <w:rFonts w:eastAsia="黑体" w:hint="eastAsia"/>
          <w:color w:val="000000"/>
          <w:sz w:val="44"/>
        </w:rPr>
        <w:t>书</w:t>
      </w:r>
    </w:p>
    <w:p w14:paraId="2EEBDDC1" w14:textId="77777777" w:rsidR="00532318" w:rsidRPr="00054FA0" w:rsidRDefault="00532318" w:rsidP="00532318">
      <w:pPr>
        <w:spacing w:line="500" w:lineRule="exact"/>
        <w:rPr>
          <w:rFonts w:ascii="宋体"/>
          <w:color w:val="000000"/>
          <w:sz w:val="24"/>
        </w:rPr>
      </w:pPr>
    </w:p>
    <w:p w14:paraId="29A6EF8F"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致：江苏海外集团国际工程咨询有限公司</w:t>
      </w:r>
    </w:p>
    <w:p w14:paraId="04410E81" w14:textId="77777777" w:rsidR="00532318" w:rsidRPr="00054FA0" w:rsidRDefault="00532318" w:rsidP="00532318">
      <w:pPr>
        <w:spacing w:line="500" w:lineRule="exact"/>
        <w:ind w:firstLineChars="200" w:firstLine="480"/>
        <w:rPr>
          <w:rFonts w:ascii="宋体"/>
          <w:color w:val="000000"/>
          <w:sz w:val="24"/>
        </w:rPr>
      </w:pPr>
    </w:p>
    <w:p w14:paraId="4ED61E43" w14:textId="77777777" w:rsidR="00532318" w:rsidRPr="00054FA0" w:rsidRDefault="00532318" w:rsidP="00532318">
      <w:pPr>
        <w:spacing w:line="500" w:lineRule="exact"/>
        <w:ind w:firstLineChars="200" w:firstLine="480"/>
        <w:rPr>
          <w:rFonts w:ascii="宋体"/>
          <w:color w:val="000000"/>
          <w:sz w:val="24"/>
        </w:rPr>
      </w:pPr>
      <w:r w:rsidRPr="00054FA0">
        <w:rPr>
          <w:rFonts w:ascii="宋体" w:hint="eastAsia"/>
          <w:color w:val="000000"/>
          <w:sz w:val="24"/>
        </w:rPr>
        <w:t>根据贵方为</w:t>
      </w:r>
      <w:r w:rsidRPr="00054FA0">
        <w:rPr>
          <w:rFonts w:ascii="宋体" w:hint="eastAsia"/>
          <w:i/>
          <w:iCs/>
          <w:color w:val="000000"/>
          <w:sz w:val="24"/>
          <w:u w:val="single"/>
        </w:rPr>
        <w:t>（项目名称）</w:t>
      </w:r>
      <w:r w:rsidRPr="00054FA0">
        <w:rPr>
          <w:rFonts w:ascii="宋体" w:hint="eastAsia"/>
          <w:color w:val="000000"/>
          <w:sz w:val="24"/>
        </w:rPr>
        <w:t>项目招标采购货物及服务的投标邀请</w:t>
      </w:r>
      <w:r w:rsidRPr="00054FA0">
        <w:rPr>
          <w:rFonts w:ascii="宋体" w:hint="eastAsia"/>
          <w:i/>
          <w:iCs/>
          <w:color w:val="000000"/>
          <w:sz w:val="24"/>
          <w:u w:val="single"/>
        </w:rPr>
        <w:t>（招标编号）</w:t>
      </w:r>
      <w:r w:rsidRPr="00054FA0">
        <w:rPr>
          <w:rFonts w:ascii="宋体" w:hint="eastAsia"/>
          <w:color w:val="000000"/>
          <w:sz w:val="24"/>
        </w:rPr>
        <w:t>，投标人代表</w:t>
      </w:r>
      <w:r w:rsidRPr="00054FA0">
        <w:rPr>
          <w:rFonts w:ascii="宋体" w:hint="eastAsia"/>
          <w:i/>
          <w:iCs/>
          <w:color w:val="000000"/>
          <w:sz w:val="24"/>
          <w:u w:val="single"/>
        </w:rPr>
        <w:t>（姓名、职务）</w:t>
      </w:r>
      <w:r w:rsidRPr="00054FA0">
        <w:rPr>
          <w:rFonts w:ascii="宋体" w:hint="eastAsia"/>
          <w:color w:val="000000"/>
          <w:sz w:val="24"/>
        </w:rPr>
        <w:t>经正式授权并代表投标人</w:t>
      </w:r>
      <w:r w:rsidRPr="00054FA0">
        <w:rPr>
          <w:rFonts w:ascii="宋体" w:hint="eastAsia"/>
          <w:i/>
          <w:iCs/>
          <w:color w:val="000000"/>
          <w:sz w:val="24"/>
          <w:u w:val="single"/>
        </w:rPr>
        <w:t>（投标人名称、地址）</w:t>
      </w:r>
      <w:r w:rsidRPr="00054FA0">
        <w:rPr>
          <w:rFonts w:ascii="宋体" w:hint="eastAsia"/>
          <w:color w:val="000000"/>
          <w:sz w:val="24"/>
        </w:rPr>
        <w:t>提交投标文件。</w:t>
      </w:r>
    </w:p>
    <w:p w14:paraId="0753E169" w14:textId="77777777" w:rsidR="00532318" w:rsidRPr="00054FA0" w:rsidRDefault="00532318" w:rsidP="00532318">
      <w:pPr>
        <w:spacing w:line="500" w:lineRule="exact"/>
        <w:ind w:firstLineChars="200" w:firstLine="480"/>
        <w:rPr>
          <w:rFonts w:ascii="宋体"/>
          <w:color w:val="000000"/>
          <w:sz w:val="24"/>
        </w:rPr>
      </w:pPr>
    </w:p>
    <w:p w14:paraId="37FB304B" w14:textId="77777777" w:rsidR="00532318" w:rsidRPr="00054FA0" w:rsidRDefault="00532318" w:rsidP="00532318">
      <w:pPr>
        <w:spacing w:line="500" w:lineRule="exact"/>
        <w:ind w:firstLineChars="200" w:firstLine="480"/>
        <w:rPr>
          <w:rFonts w:ascii="宋体"/>
          <w:color w:val="000000"/>
          <w:sz w:val="24"/>
        </w:rPr>
      </w:pPr>
      <w:r w:rsidRPr="00054FA0">
        <w:rPr>
          <w:rFonts w:ascii="宋体" w:hint="eastAsia"/>
          <w:color w:val="000000"/>
          <w:sz w:val="24"/>
        </w:rPr>
        <w:t>据此函，签字代表宣布同意如下：</w:t>
      </w:r>
    </w:p>
    <w:p w14:paraId="3A787B19"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1、所附投标价格表中规定的应提交和交付的货物投标总价为</w:t>
      </w:r>
      <w:r w:rsidRPr="00054FA0">
        <w:rPr>
          <w:rFonts w:ascii="宋体" w:hint="eastAsia"/>
          <w:i/>
          <w:iCs/>
          <w:color w:val="000000"/>
          <w:sz w:val="24"/>
          <w:u w:val="single"/>
        </w:rPr>
        <w:t>（注明币种，并用文字和数字表示的投标总价）</w:t>
      </w:r>
      <w:r w:rsidRPr="00054FA0">
        <w:rPr>
          <w:rFonts w:ascii="宋体" w:hint="eastAsia"/>
          <w:color w:val="000000"/>
          <w:sz w:val="24"/>
        </w:rPr>
        <w:t>。</w:t>
      </w:r>
    </w:p>
    <w:p w14:paraId="3B173D5B"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2、投标人将按招标文件的规定履行合同责任和义务。</w:t>
      </w:r>
    </w:p>
    <w:p w14:paraId="0599ACA5"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3、投标人已详细审查全部招标文件，包括有关澄清和修改说明（如果有的话）。我们完全理解并同意放弃对这方面有不明及误解的权力。</w:t>
      </w:r>
    </w:p>
    <w:p w14:paraId="7380EE96"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4、本投标有效期为自开标日起</w:t>
      </w:r>
      <w:r w:rsidRPr="00054FA0">
        <w:rPr>
          <w:rFonts w:ascii="宋体" w:hint="eastAsia"/>
          <w:color w:val="000000"/>
          <w:sz w:val="24"/>
          <w:u w:val="single"/>
        </w:rPr>
        <w:t xml:space="preserve">       </w:t>
      </w:r>
      <w:proofErr w:type="gramStart"/>
      <w:r w:rsidRPr="00054FA0">
        <w:rPr>
          <w:rFonts w:ascii="宋体" w:hint="eastAsia"/>
          <w:color w:val="000000"/>
          <w:sz w:val="24"/>
        </w:rPr>
        <w:t>个</w:t>
      </w:r>
      <w:proofErr w:type="gramEnd"/>
      <w:r w:rsidRPr="00054FA0">
        <w:rPr>
          <w:rFonts w:ascii="宋体" w:hint="eastAsia"/>
          <w:color w:val="000000"/>
          <w:sz w:val="24"/>
        </w:rPr>
        <w:t>日历日。在这期间，本投标文件将始终对我方具有约束力。如果中标，本次招标文件和本投标文件（</w:t>
      </w:r>
      <w:proofErr w:type="gramStart"/>
      <w:r w:rsidRPr="00054FA0">
        <w:rPr>
          <w:rFonts w:ascii="宋体" w:hint="eastAsia"/>
          <w:color w:val="000000"/>
          <w:sz w:val="24"/>
        </w:rPr>
        <w:t>含承诺</w:t>
      </w:r>
      <w:proofErr w:type="gramEnd"/>
      <w:r w:rsidRPr="00054FA0">
        <w:rPr>
          <w:rFonts w:ascii="宋体" w:hint="eastAsia"/>
          <w:color w:val="000000"/>
          <w:sz w:val="24"/>
        </w:rPr>
        <w:t>书）将作为买卖合用的附件。</w:t>
      </w:r>
    </w:p>
    <w:p w14:paraId="344DD69F" w14:textId="77777777" w:rsidR="00532318" w:rsidRPr="00054FA0" w:rsidRDefault="00532318" w:rsidP="00532318">
      <w:pPr>
        <w:spacing w:line="500" w:lineRule="exact"/>
        <w:ind w:left="420"/>
        <w:rPr>
          <w:rFonts w:ascii="宋体"/>
          <w:color w:val="000000"/>
          <w:sz w:val="24"/>
          <w:u w:val="single"/>
        </w:rPr>
      </w:pPr>
      <w:r w:rsidRPr="00054FA0">
        <w:rPr>
          <w:rFonts w:ascii="宋体" w:hAnsi="宋体" w:hint="eastAsia"/>
          <w:color w:val="000000"/>
          <w:sz w:val="24"/>
        </w:rPr>
        <w:t>5、本项目完成期限/交货期为</w:t>
      </w:r>
      <w:r w:rsidRPr="00054FA0">
        <w:rPr>
          <w:rFonts w:ascii="宋体" w:hAnsi="宋体" w:hint="eastAsia"/>
          <w:color w:val="000000"/>
          <w:sz w:val="24"/>
          <w:u w:val="single"/>
        </w:rPr>
        <w:t xml:space="preserve">                  </w:t>
      </w:r>
      <w:r w:rsidRPr="00054FA0">
        <w:rPr>
          <w:rFonts w:ascii="宋体" w:hAnsi="宋体" w:hint="eastAsia"/>
          <w:color w:val="000000"/>
          <w:sz w:val="24"/>
        </w:rPr>
        <w:t>。</w:t>
      </w:r>
    </w:p>
    <w:p w14:paraId="292F5B6B"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6、我方愿意向招标人提供任何与本次招标有关的其他资料。</w:t>
      </w:r>
    </w:p>
    <w:p w14:paraId="18D2E08E"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7、我方愿意履行自己在投标文件中的全部承诺和责任。</w:t>
      </w:r>
    </w:p>
    <w:p w14:paraId="6CFD6267"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8、我方愿意遵守招标文件中对投标者的所有规定。</w:t>
      </w:r>
    </w:p>
    <w:p w14:paraId="4FB4F9CF"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9、我方完全理解《中华人民共和国招标投标法》第四章第四十四条之规定，并郑重承诺按此规定，不以任何形式向评标委员会成员和参与评标的有关工作人员探听对投标文件的评审和比较、中标候选人的推荐情况以及与评标有关的其他情况。</w:t>
      </w:r>
    </w:p>
    <w:p w14:paraId="6CE065B8"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10、我方完全理解</w:t>
      </w:r>
      <w:r w:rsidRPr="00054FA0">
        <w:rPr>
          <w:rFonts w:hint="eastAsia"/>
          <w:bCs/>
          <w:color w:val="000000"/>
          <w:sz w:val="24"/>
        </w:rPr>
        <w:t>招标代理机构和招标人有保留在授标之前任何时候接受或</w:t>
      </w:r>
      <w:r w:rsidRPr="00054FA0">
        <w:rPr>
          <w:rFonts w:hint="eastAsia"/>
          <w:bCs/>
          <w:color w:val="000000"/>
          <w:sz w:val="24"/>
        </w:rPr>
        <w:lastRenderedPageBreak/>
        <w:t>拒绝任何投标，以及宣布招标程序无效或拒绝所有投标的权力。我方完全理解招标代理机构和招标人无向未中标人解释未中标理由的义务。</w:t>
      </w:r>
    </w:p>
    <w:p w14:paraId="77AB36C8"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11、在规定的开标时间后，我方如在投标有效期内撤回投标，将无条件同意贵方没收投标保证金。</w:t>
      </w:r>
    </w:p>
    <w:p w14:paraId="7E618911"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12、我方承诺，与招标人聘请的为此项目提供咨询服务的公司及任何附属机构均无关联，我方不是招标人的附属机构。</w:t>
      </w:r>
    </w:p>
    <w:p w14:paraId="7ED45F76"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13、投标人同意提供按照贵方可能要求的与其投标有关的一切数据或资料，完全理解贵方不一定接受最低价的投标或收到的任何投标。</w:t>
      </w:r>
    </w:p>
    <w:p w14:paraId="345F2FAC"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14、如果我方中标，在与招标人签订合同前，将提供银行基本</w:t>
      </w:r>
      <w:proofErr w:type="gramStart"/>
      <w:r w:rsidRPr="00054FA0">
        <w:rPr>
          <w:rFonts w:ascii="宋体" w:hint="eastAsia"/>
          <w:color w:val="000000"/>
          <w:sz w:val="24"/>
        </w:rPr>
        <w:t>帐户</w:t>
      </w:r>
      <w:proofErr w:type="gramEnd"/>
      <w:r w:rsidRPr="00054FA0">
        <w:rPr>
          <w:rFonts w:ascii="宋体" w:hint="eastAsia"/>
          <w:color w:val="000000"/>
          <w:sz w:val="24"/>
        </w:rPr>
        <w:t>开户许可证复印件。</w:t>
      </w:r>
    </w:p>
    <w:p w14:paraId="42B4B26D"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15、其他说明：</w:t>
      </w:r>
    </w:p>
    <w:p w14:paraId="292DCA61" w14:textId="77777777"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16、与本投标有关的一切正式往来信函请寄：</w:t>
      </w:r>
    </w:p>
    <w:p w14:paraId="5CB9A95A" w14:textId="77777777" w:rsidR="00532318" w:rsidRPr="00054FA0" w:rsidRDefault="00532318" w:rsidP="00532318">
      <w:pPr>
        <w:spacing w:line="440" w:lineRule="exact"/>
        <w:ind w:left="420"/>
        <w:rPr>
          <w:rFonts w:ascii="宋体"/>
          <w:color w:val="000000"/>
          <w:sz w:val="24"/>
        </w:rPr>
      </w:pPr>
    </w:p>
    <w:p w14:paraId="59A2D1C9" w14:textId="77777777" w:rsidR="00532318" w:rsidRPr="00054FA0" w:rsidRDefault="00532318" w:rsidP="00532318">
      <w:pPr>
        <w:spacing w:line="440" w:lineRule="exact"/>
        <w:ind w:left="420"/>
        <w:rPr>
          <w:rFonts w:ascii="宋体"/>
          <w:color w:val="000000"/>
          <w:sz w:val="24"/>
        </w:rPr>
      </w:pPr>
      <w:r w:rsidRPr="00054FA0">
        <w:rPr>
          <w:rFonts w:ascii="宋体" w:hint="eastAsia"/>
          <w:color w:val="000000"/>
          <w:sz w:val="24"/>
        </w:rPr>
        <w:t>地址</w:t>
      </w:r>
      <w:r w:rsidRPr="00054FA0">
        <w:rPr>
          <w:rFonts w:ascii="宋体"/>
          <w:color w:val="000000"/>
          <w:sz w:val="24"/>
          <w:u w:val="single"/>
        </w:rPr>
        <w:t xml:space="preserve">                     </w:t>
      </w:r>
      <w:r w:rsidRPr="00054FA0">
        <w:rPr>
          <w:rFonts w:ascii="宋体"/>
          <w:color w:val="000000"/>
          <w:sz w:val="24"/>
        </w:rPr>
        <w:t xml:space="preserve">  </w:t>
      </w:r>
      <w:r w:rsidRPr="00054FA0">
        <w:rPr>
          <w:rFonts w:ascii="宋体" w:hint="eastAsia"/>
          <w:color w:val="000000"/>
          <w:sz w:val="24"/>
        </w:rPr>
        <w:t>传真</w:t>
      </w:r>
      <w:r w:rsidRPr="00054FA0">
        <w:rPr>
          <w:rFonts w:ascii="宋体"/>
          <w:color w:val="000000"/>
          <w:sz w:val="24"/>
        </w:rPr>
        <w:t xml:space="preserve"> </w:t>
      </w:r>
      <w:r w:rsidRPr="00054FA0">
        <w:rPr>
          <w:rFonts w:ascii="宋体"/>
          <w:color w:val="000000"/>
          <w:sz w:val="24"/>
          <w:u w:val="single"/>
        </w:rPr>
        <w:t xml:space="preserve">                       </w:t>
      </w:r>
      <w:r w:rsidRPr="00054FA0">
        <w:rPr>
          <w:rFonts w:ascii="宋体"/>
          <w:color w:val="000000"/>
          <w:sz w:val="24"/>
        </w:rPr>
        <w:t xml:space="preserve">     </w:t>
      </w:r>
    </w:p>
    <w:p w14:paraId="56570208" w14:textId="77777777" w:rsidR="00532318" w:rsidRPr="00054FA0" w:rsidRDefault="00532318" w:rsidP="00532318">
      <w:pPr>
        <w:spacing w:line="440" w:lineRule="exact"/>
        <w:ind w:left="420"/>
        <w:rPr>
          <w:rFonts w:ascii="宋体"/>
          <w:color w:val="000000"/>
          <w:sz w:val="24"/>
        </w:rPr>
      </w:pPr>
      <w:r w:rsidRPr="00054FA0">
        <w:rPr>
          <w:rFonts w:ascii="宋体" w:hint="eastAsia"/>
          <w:color w:val="000000"/>
          <w:sz w:val="24"/>
        </w:rPr>
        <w:t>电话</w:t>
      </w:r>
      <w:r w:rsidRPr="00054FA0">
        <w:rPr>
          <w:rFonts w:ascii="宋体"/>
          <w:color w:val="000000"/>
          <w:sz w:val="24"/>
          <w:u w:val="single"/>
        </w:rPr>
        <w:t xml:space="preserve">                     </w:t>
      </w:r>
      <w:r w:rsidRPr="00054FA0">
        <w:rPr>
          <w:rFonts w:ascii="宋体"/>
          <w:color w:val="000000"/>
          <w:sz w:val="24"/>
        </w:rPr>
        <w:t xml:space="preserve">  </w:t>
      </w:r>
      <w:r w:rsidRPr="00054FA0">
        <w:rPr>
          <w:rFonts w:ascii="宋体" w:hint="eastAsia"/>
          <w:color w:val="000000"/>
          <w:sz w:val="24"/>
        </w:rPr>
        <w:t>电子函件</w:t>
      </w:r>
      <w:r w:rsidRPr="00054FA0">
        <w:rPr>
          <w:rFonts w:ascii="宋体"/>
          <w:color w:val="000000"/>
          <w:sz w:val="24"/>
          <w:u w:val="single"/>
        </w:rPr>
        <w:t xml:space="preserve">                    </w:t>
      </w:r>
      <w:r w:rsidRPr="00054FA0">
        <w:rPr>
          <w:rFonts w:ascii="宋体"/>
          <w:color w:val="000000"/>
          <w:sz w:val="24"/>
        </w:rPr>
        <w:t xml:space="preserve">     </w:t>
      </w:r>
    </w:p>
    <w:p w14:paraId="62F5C9F7" w14:textId="77777777" w:rsidR="00532318" w:rsidRPr="00054FA0" w:rsidRDefault="00532318" w:rsidP="00532318">
      <w:pPr>
        <w:spacing w:line="440" w:lineRule="exact"/>
        <w:ind w:left="420"/>
        <w:rPr>
          <w:rFonts w:ascii="宋体"/>
          <w:color w:val="000000"/>
          <w:sz w:val="24"/>
        </w:rPr>
      </w:pPr>
    </w:p>
    <w:p w14:paraId="0A51F980" w14:textId="77777777" w:rsidR="00532318" w:rsidRPr="00054FA0" w:rsidRDefault="00532318" w:rsidP="00532318">
      <w:pPr>
        <w:spacing w:line="440" w:lineRule="exact"/>
        <w:ind w:left="420"/>
        <w:rPr>
          <w:rFonts w:ascii="宋体"/>
          <w:color w:val="000000"/>
          <w:sz w:val="24"/>
        </w:rPr>
      </w:pPr>
    </w:p>
    <w:p w14:paraId="05DD6524" w14:textId="77777777" w:rsidR="00532318" w:rsidRPr="00054FA0" w:rsidRDefault="00532318" w:rsidP="00532318">
      <w:pPr>
        <w:spacing w:line="440" w:lineRule="exact"/>
        <w:ind w:left="420"/>
        <w:rPr>
          <w:rFonts w:ascii="宋体"/>
          <w:color w:val="000000"/>
          <w:sz w:val="24"/>
        </w:rPr>
      </w:pPr>
    </w:p>
    <w:p w14:paraId="197DCE0D" w14:textId="77777777" w:rsidR="00532318" w:rsidRPr="00054FA0" w:rsidRDefault="00532318" w:rsidP="00532318">
      <w:pPr>
        <w:spacing w:line="440" w:lineRule="exact"/>
        <w:ind w:left="420"/>
        <w:rPr>
          <w:rFonts w:ascii="宋体"/>
          <w:color w:val="000000"/>
          <w:sz w:val="24"/>
        </w:rPr>
      </w:pPr>
    </w:p>
    <w:p w14:paraId="0A569680" w14:textId="77777777" w:rsidR="00532318" w:rsidRPr="00054FA0" w:rsidRDefault="00532318" w:rsidP="00532318">
      <w:pPr>
        <w:spacing w:line="440" w:lineRule="exact"/>
        <w:ind w:left="420"/>
        <w:rPr>
          <w:rFonts w:ascii="宋体"/>
          <w:color w:val="000000"/>
          <w:sz w:val="24"/>
        </w:rPr>
      </w:pPr>
      <w:r w:rsidRPr="00054FA0">
        <w:rPr>
          <w:rFonts w:ascii="宋体" w:hint="eastAsia"/>
          <w:color w:val="000000"/>
          <w:sz w:val="24"/>
        </w:rPr>
        <w:t>投标人代表（签字）</w:t>
      </w:r>
      <w:r w:rsidRPr="00054FA0">
        <w:rPr>
          <w:rFonts w:ascii="宋体"/>
          <w:color w:val="000000"/>
          <w:sz w:val="24"/>
          <w:u w:val="single"/>
        </w:rPr>
        <w:t xml:space="preserve">                            </w:t>
      </w:r>
    </w:p>
    <w:p w14:paraId="36D874CF" w14:textId="77777777" w:rsidR="00532318" w:rsidRPr="00054FA0" w:rsidRDefault="00532318" w:rsidP="00532318">
      <w:pPr>
        <w:spacing w:line="440" w:lineRule="exact"/>
        <w:ind w:left="420"/>
        <w:rPr>
          <w:rFonts w:ascii="宋体"/>
          <w:color w:val="000000"/>
          <w:sz w:val="24"/>
        </w:rPr>
      </w:pPr>
      <w:r w:rsidRPr="00054FA0">
        <w:rPr>
          <w:rFonts w:ascii="宋体" w:hint="eastAsia"/>
          <w:color w:val="000000"/>
          <w:sz w:val="24"/>
        </w:rPr>
        <w:t>投标人名称</w:t>
      </w:r>
      <w:r w:rsidRPr="00054FA0">
        <w:rPr>
          <w:rFonts w:ascii="宋体"/>
          <w:color w:val="000000"/>
          <w:sz w:val="24"/>
          <w:u w:val="single"/>
        </w:rPr>
        <w:t xml:space="preserve">                                </w:t>
      </w:r>
    </w:p>
    <w:p w14:paraId="2905E78B" w14:textId="77777777" w:rsidR="00532318" w:rsidRPr="00054FA0" w:rsidRDefault="00532318" w:rsidP="00532318">
      <w:pPr>
        <w:spacing w:line="440" w:lineRule="exact"/>
        <w:ind w:left="420"/>
        <w:rPr>
          <w:rFonts w:ascii="宋体"/>
          <w:color w:val="000000"/>
          <w:sz w:val="24"/>
        </w:rPr>
      </w:pPr>
      <w:r w:rsidRPr="00054FA0">
        <w:rPr>
          <w:rFonts w:ascii="宋体" w:hint="eastAsia"/>
          <w:color w:val="000000"/>
          <w:sz w:val="24"/>
        </w:rPr>
        <w:t>公章</w:t>
      </w:r>
      <w:r w:rsidRPr="00054FA0">
        <w:rPr>
          <w:rFonts w:ascii="宋体"/>
          <w:color w:val="000000"/>
          <w:sz w:val="24"/>
          <w:u w:val="single"/>
        </w:rPr>
        <w:t xml:space="preserve">                                      </w:t>
      </w:r>
    </w:p>
    <w:p w14:paraId="629077C4" w14:textId="77777777" w:rsidR="00532318" w:rsidRPr="00054FA0" w:rsidRDefault="00532318" w:rsidP="00532318">
      <w:pPr>
        <w:spacing w:line="440" w:lineRule="exact"/>
        <w:ind w:left="420"/>
        <w:rPr>
          <w:rFonts w:ascii="宋体"/>
          <w:color w:val="000000"/>
          <w:sz w:val="24"/>
        </w:rPr>
      </w:pPr>
      <w:r w:rsidRPr="00054FA0">
        <w:rPr>
          <w:rFonts w:ascii="宋体" w:hint="eastAsia"/>
          <w:color w:val="000000"/>
          <w:sz w:val="24"/>
        </w:rPr>
        <w:t>日期</w:t>
      </w:r>
      <w:r w:rsidRPr="00054FA0">
        <w:rPr>
          <w:rFonts w:ascii="宋体"/>
          <w:color w:val="000000"/>
          <w:sz w:val="24"/>
          <w:u w:val="single"/>
        </w:rPr>
        <w:t xml:space="preserve">                                      </w:t>
      </w:r>
    </w:p>
    <w:p w14:paraId="5B4F83DA" w14:textId="77777777" w:rsidR="00532318" w:rsidRPr="00054FA0" w:rsidRDefault="00532318" w:rsidP="00532318">
      <w:pPr>
        <w:spacing w:line="500" w:lineRule="exact"/>
        <w:rPr>
          <w:rFonts w:ascii="宋体"/>
          <w:color w:val="000000"/>
          <w:sz w:val="24"/>
        </w:rPr>
      </w:pPr>
    </w:p>
    <w:p w14:paraId="14822062" w14:textId="77777777" w:rsidR="00532318" w:rsidRPr="00054FA0" w:rsidRDefault="00532318" w:rsidP="00532318">
      <w:pPr>
        <w:autoSpaceDE w:val="0"/>
        <w:autoSpaceDN w:val="0"/>
        <w:spacing w:line="500" w:lineRule="exact"/>
        <w:ind w:right="-5"/>
        <w:textAlignment w:val="bottom"/>
        <w:rPr>
          <w:color w:val="000000"/>
          <w:sz w:val="24"/>
        </w:rPr>
      </w:pPr>
      <w:r w:rsidRPr="00054FA0">
        <w:rPr>
          <w:color w:val="000000"/>
          <w:sz w:val="24"/>
        </w:rPr>
        <w:br w:type="page"/>
      </w:r>
      <w:r w:rsidRPr="00054FA0">
        <w:rPr>
          <w:rFonts w:hint="eastAsia"/>
          <w:color w:val="000000"/>
          <w:sz w:val="24"/>
        </w:rPr>
        <w:lastRenderedPageBreak/>
        <w:t>格式二：</w:t>
      </w:r>
      <w:r w:rsidRPr="00054FA0">
        <w:rPr>
          <w:rFonts w:hint="eastAsia"/>
          <w:b/>
          <w:color w:val="000000"/>
          <w:sz w:val="24"/>
        </w:rPr>
        <w:t xml:space="preserve">                 </w:t>
      </w:r>
      <w:r w:rsidRPr="00054FA0">
        <w:rPr>
          <w:rFonts w:hint="eastAsia"/>
          <w:b/>
          <w:color w:val="000000"/>
          <w:sz w:val="24"/>
        </w:rPr>
        <w:t>投标报价汇总表</w:t>
      </w:r>
    </w:p>
    <w:p w14:paraId="5F210F70" w14:textId="77777777"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14:paraId="125A329A" w14:textId="77777777"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金额单位：人民币万元</w:t>
      </w:r>
    </w:p>
    <w:tbl>
      <w:tblPr>
        <w:tblW w:w="8010" w:type="dxa"/>
        <w:tblLayout w:type="fixed"/>
        <w:tblCellMar>
          <w:left w:w="30" w:type="dxa"/>
          <w:right w:w="30" w:type="dxa"/>
        </w:tblCellMar>
        <w:tblLook w:val="0000" w:firstRow="0" w:lastRow="0" w:firstColumn="0" w:lastColumn="0" w:noHBand="0" w:noVBand="0"/>
      </w:tblPr>
      <w:tblGrid>
        <w:gridCol w:w="734"/>
        <w:gridCol w:w="2656"/>
        <w:gridCol w:w="2625"/>
        <w:gridCol w:w="1995"/>
      </w:tblGrid>
      <w:tr w:rsidR="00532318" w:rsidRPr="00054FA0" w14:paraId="26506EB0" w14:textId="77777777"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14:paraId="2953FB8A"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序号</w:t>
            </w:r>
          </w:p>
        </w:tc>
        <w:tc>
          <w:tcPr>
            <w:tcW w:w="2656" w:type="dxa"/>
            <w:tcBorders>
              <w:top w:val="single" w:sz="6" w:space="0" w:color="auto"/>
              <w:left w:val="single" w:sz="6" w:space="0" w:color="auto"/>
              <w:bottom w:val="single" w:sz="6" w:space="0" w:color="auto"/>
              <w:right w:val="single" w:sz="6" w:space="0" w:color="auto"/>
            </w:tcBorders>
            <w:vAlign w:val="center"/>
          </w:tcPr>
          <w:p w14:paraId="15E59C73"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内容</w:t>
            </w:r>
          </w:p>
        </w:tc>
        <w:tc>
          <w:tcPr>
            <w:tcW w:w="2625" w:type="dxa"/>
            <w:tcBorders>
              <w:top w:val="single" w:sz="6" w:space="0" w:color="auto"/>
              <w:left w:val="single" w:sz="6" w:space="0" w:color="auto"/>
              <w:bottom w:val="single" w:sz="6" w:space="0" w:color="auto"/>
              <w:right w:val="single" w:sz="6" w:space="0" w:color="auto"/>
            </w:tcBorders>
            <w:vAlign w:val="center"/>
          </w:tcPr>
          <w:p w14:paraId="24AFADEA"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价格</w:t>
            </w:r>
          </w:p>
        </w:tc>
        <w:tc>
          <w:tcPr>
            <w:tcW w:w="1995" w:type="dxa"/>
            <w:tcBorders>
              <w:top w:val="single" w:sz="6" w:space="0" w:color="auto"/>
              <w:left w:val="single" w:sz="6" w:space="0" w:color="auto"/>
              <w:bottom w:val="single" w:sz="6" w:space="0" w:color="auto"/>
              <w:right w:val="single" w:sz="6" w:space="0" w:color="auto"/>
            </w:tcBorders>
            <w:vAlign w:val="center"/>
          </w:tcPr>
          <w:p w14:paraId="02AF9E16"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备注</w:t>
            </w:r>
          </w:p>
        </w:tc>
      </w:tr>
      <w:tr w:rsidR="00532318" w:rsidRPr="00054FA0" w14:paraId="7BCAC2BA" w14:textId="77777777"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14:paraId="76B30E5C"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color w:val="000000"/>
                <w:sz w:val="24"/>
              </w:rPr>
              <w:t>1</w:t>
            </w:r>
          </w:p>
        </w:tc>
        <w:tc>
          <w:tcPr>
            <w:tcW w:w="2656" w:type="dxa"/>
            <w:tcBorders>
              <w:top w:val="single" w:sz="6" w:space="0" w:color="auto"/>
              <w:left w:val="single" w:sz="6" w:space="0" w:color="auto"/>
              <w:bottom w:val="single" w:sz="6" w:space="0" w:color="auto"/>
              <w:right w:val="single" w:sz="6" w:space="0" w:color="auto"/>
            </w:tcBorders>
            <w:vAlign w:val="center"/>
          </w:tcPr>
          <w:p w14:paraId="4E3AC7A6" w14:textId="77777777"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货物（主机和标准附件）</w:t>
            </w:r>
          </w:p>
        </w:tc>
        <w:tc>
          <w:tcPr>
            <w:tcW w:w="2625" w:type="dxa"/>
            <w:tcBorders>
              <w:top w:val="single" w:sz="6" w:space="0" w:color="auto"/>
              <w:left w:val="single" w:sz="6" w:space="0" w:color="auto"/>
              <w:bottom w:val="single" w:sz="6" w:space="0" w:color="auto"/>
              <w:right w:val="single" w:sz="6" w:space="0" w:color="auto"/>
            </w:tcBorders>
            <w:vAlign w:val="center"/>
          </w:tcPr>
          <w:p w14:paraId="4009F842" w14:textId="77777777" w:rsidR="00532318" w:rsidRPr="00054FA0" w:rsidRDefault="00532318" w:rsidP="006F03C3">
            <w:pPr>
              <w:autoSpaceDE w:val="0"/>
              <w:autoSpaceDN w:val="0"/>
              <w:adjustRightInd w:val="0"/>
              <w:jc w:val="center"/>
              <w:rPr>
                <w:rFonts w:ascii="宋体" w:hAnsi="宋体"/>
                <w:color w:val="000000"/>
              </w:rPr>
            </w:pPr>
            <w:r w:rsidRPr="00054FA0">
              <w:rPr>
                <w:rFonts w:ascii="宋体" w:hAnsi="宋体" w:hint="eastAsia"/>
                <w:color w:val="000000"/>
              </w:rPr>
              <w:t>（等于附件1中的合计价）</w:t>
            </w:r>
          </w:p>
        </w:tc>
        <w:tc>
          <w:tcPr>
            <w:tcW w:w="1995" w:type="dxa"/>
            <w:tcBorders>
              <w:top w:val="single" w:sz="6" w:space="0" w:color="auto"/>
              <w:left w:val="single" w:sz="6" w:space="0" w:color="auto"/>
              <w:bottom w:val="single" w:sz="6" w:space="0" w:color="auto"/>
              <w:right w:val="single" w:sz="6" w:space="0" w:color="auto"/>
            </w:tcBorders>
            <w:vAlign w:val="center"/>
          </w:tcPr>
          <w:p w14:paraId="5985C45B" w14:textId="77777777" w:rsidR="00532318" w:rsidRPr="00054FA0" w:rsidRDefault="00532318" w:rsidP="006F03C3">
            <w:pPr>
              <w:autoSpaceDE w:val="0"/>
              <w:autoSpaceDN w:val="0"/>
              <w:adjustRightInd w:val="0"/>
              <w:jc w:val="center"/>
              <w:rPr>
                <w:rFonts w:ascii="宋体" w:hAnsi="宋体"/>
                <w:color w:val="000000"/>
                <w:sz w:val="24"/>
              </w:rPr>
            </w:pPr>
          </w:p>
        </w:tc>
      </w:tr>
      <w:tr w:rsidR="00532318" w:rsidRPr="00054FA0" w14:paraId="4350D5AB" w14:textId="77777777"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14:paraId="2C9D5A73"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2</w:t>
            </w:r>
          </w:p>
        </w:tc>
        <w:tc>
          <w:tcPr>
            <w:tcW w:w="2656" w:type="dxa"/>
            <w:tcBorders>
              <w:top w:val="single" w:sz="6" w:space="0" w:color="auto"/>
              <w:left w:val="single" w:sz="6" w:space="0" w:color="auto"/>
              <w:bottom w:val="single" w:sz="6" w:space="0" w:color="auto"/>
              <w:right w:val="single" w:sz="6" w:space="0" w:color="auto"/>
            </w:tcBorders>
            <w:vAlign w:val="center"/>
          </w:tcPr>
          <w:p w14:paraId="2BA3B170" w14:textId="77777777"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配套及辅助设备、材料</w:t>
            </w:r>
          </w:p>
        </w:tc>
        <w:tc>
          <w:tcPr>
            <w:tcW w:w="2625" w:type="dxa"/>
            <w:tcBorders>
              <w:top w:val="single" w:sz="6" w:space="0" w:color="auto"/>
              <w:left w:val="single" w:sz="6" w:space="0" w:color="auto"/>
              <w:bottom w:val="single" w:sz="6" w:space="0" w:color="auto"/>
              <w:right w:val="single" w:sz="6" w:space="0" w:color="auto"/>
            </w:tcBorders>
            <w:vAlign w:val="center"/>
          </w:tcPr>
          <w:p w14:paraId="41DAF05A"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rPr>
              <w:t>（等于附件2中的合计价）</w:t>
            </w:r>
          </w:p>
        </w:tc>
        <w:tc>
          <w:tcPr>
            <w:tcW w:w="1995" w:type="dxa"/>
            <w:tcBorders>
              <w:top w:val="single" w:sz="6" w:space="0" w:color="auto"/>
              <w:left w:val="single" w:sz="6" w:space="0" w:color="auto"/>
              <w:bottom w:val="single" w:sz="6" w:space="0" w:color="auto"/>
              <w:right w:val="single" w:sz="6" w:space="0" w:color="auto"/>
            </w:tcBorders>
            <w:vAlign w:val="center"/>
          </w:tcPr>
          <w:p w14:paraId="07437E4C" w14:textId="77777777" w:rsidR="00532318" w:rsidRPr="00054FA0" w:rsidRDefault="00532318" w:rsidP="006F03C3">
            <w:pPr>
              <w:autoSpaceDE w:val="0"/>
              <w:autoSpaceDN w:val="0"/>
              <w:adjustRightInd w:val="0"/>
              <w:jc w:val="center"/>
              <w:rPr>
                <w:rFonts w:ascii="宋体" w:hAnsi="宋体"/>
                <w:color w:val="000000"/>
                <w:sz w:val="24"/>
              </w:rPr>
            </w:pPr>
          </w:p>
        </w:tc>
      </w:tr>
      <w:tr w:rsidR="00532318" w:rsidRPr="00054FA0" w14:paraId="6CFCEAA2" w14:textId="77777777"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14:paraId="0F21D378"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3</w:t>
            </w:r>
          </w:p>
        </w:tc>
        <w:tc>
          <w:tcPr>
            <w:tcW w:w="2656" w:type="dxa"/>
            <w:tcBorders>
              <w:top w:val="single" w:sz="6" w:space="0" w:color="auto"/>
              <w:left w:val="single" w:sz="6" w:space="0" w:color="auto"/>
              <w:bottom w:val="single" w:sz="6" w:space="0" w:color="auto"/>
              <w:right w:val="single" w:sz="6" w:space="0" w:color="auto"/>
            </w:tcBorders>
            <w:vAlign w:val="center"/>
          </w:tcPr>
          <w:p w14:paraId="1FBA6DF9" w14:textId="77777777"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专用仪器仪表及工具</w:t>
            </w:r>
          </w:p>
        </w:tc>
        <w:tc>
          <w:tcPr>
            <w:tcW w:w="2625" w:type="dxa"/>
            <w:tcBorders>
              <w:top w:val="single" w:sz="6" w:space="0" w:color="auto"/>
              <w:left w:val="single" w:sz="6" w:space="0" w:color="auto"/>
              <w:bottom w:val="single" w:sz="6" w:space="0" w:color="auto"/>
              <w:right w:val="single" w:sz="6" w:space="0" w:color="auto"/>
            </w:tcBorders>
            <w:vAlign w:val="center"/>
          </w:tcPr>
          <w:p w14:paraId="4E19B8F5"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rPr>
              <w:t>（等于附件3中的合计价）</w:t>
            </w:r>
          </w:p>
        </w:tc>
        <w:tc>
          <w:tcPr>
            <w:tcW w:w="1995" w:type="dxa"/>
            <w:tcBorders>
              <w:top w:val="single" w:sz="6" w:space="0" w:color="auto"/>
              <w:left w:val="single" w:sz="6" w:space="0" w:color="auto"/>
              <w:bottom w:val="single" w:sz="6" w:space="0" w:color="auto"/>
              <w:right w:val="single" w:sz="6" w:space="0" w:color="auto"/>
            </w:tcBorders>
            <w:vAlign w:val="center"/>
          </w:tcPr>
          <w:p w14:paraId="4BD95E21" w14:textId="77777777" w:rsidR="00532318" w:rsidRPr="00054FA0" w:rsidRDefault="00532318" w:rsidP="006F03C3">
            <w:pPr>
              <w:autoSpaceDE w:val="0"/>
              <w:autoSpaceDN w:val="0"/>
              <w:adjustRightInd w:val="0"/>
              <w:jc w:val="center"/>
              <w:rPr>
                <w:rFonts w:ascii="宋体" w:hAnsi="宋体"/>
                <w:color w:val="000000"/>
                <w:sz w:val="24"/>
              </w:rPr>
            </w:pPr>
          </w:p>
        </w:tc>
      </w:tr>
      <w:tr w:rsidR="00532318" w:rsidRPr="00054FA0" w14:paraId="17770FA9" w14:textId="77777777"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14:paraId="3DC2301A"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4</w:t>
            </w:r>
          </w:p>
        </w:tc>
        <w:tc>
          <w:tcPr>
            <w:tcW w:w="2656" w:type="dxa"/>
            <w:tcBorders>
              <w:top w:val="single" w:sz="6" w:space="0" w:color="auto"/>
              <w:left w:val="single" w:sz="6" w:space="0" w:color="auto"/>
              <w:bottom w:val="single" w:sz="6" w:space="0" w:color="auto"/>
              <w:right w:val="single" w:sz="6" w:space="0" w:color="auto"/>
            </w:tcBorders>
            <w:vAlign w:val="center"/>
          </w:tcPr>
          <w:p w14:paraId="5DBC3AF9" w14:textId="77777777"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备品备件</w:t>
            </w:r>
          </w:p>
        </w:tc>
        <w:tc>
          <w:tcPr>
            <w:tcW w:w="2625" w:type="dxa"/>
            <w:tcBorders>
              <w:top w:val="single" w:sz="6" w:space="0" w:color="auto"/>
              <w:left w:val="single" w:sz="6" w:space="0" w:color="auto"/>
              <w:bottom w:val="single" w:sz="6" w:space="0" w:color="auto"/>
              <w:right w:val="single" w:sz="6" w:space="0" w:color="auto"/>
            </w:tcBorders>
            <w:vAlign w:val="center"/>
          </w:tcPr>
          <w:p w14:paraId="192F4105"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rPr>
              <w:t>（等于附件4中的合计价）</w:t>
            </w:r>
          </w:p>
        </w:tc>
        <w:tc>
          <w:tcPr>
            <w:tcW w:w="1995" w:type="dxa"/>
            <w:tcBorders>
              <w:top w:val="single" w:sz="6" w:space="0" w:color="auto"/>
              <w:left w:val="single" w:sz="6" w:space="0" w:color="auto"/>
              <w:bottom w:val="single" w:sz="6" w:space="0" w:color="auto"/>
              <w:right w:val="single" w:sz="6" w:space="0" w:color="auto"/>
            </w:tcBorders>
            <w:vAlign w:val="center"/>
          </w:tcPr>
          <w:p w14:paraId="44DE1922" w14:textId="77777777" w:rsidR="00532318" w:rsidRPr="00054FA0" w:rsidRDefault="00532318" w:rsidP="006F03C3">
            <w:pPr>
              <w:autoSpaceDE w:val="0"/>
              <w:autoSpaceDN w:val="0"/>
              <w:adjustRightInd w:val="0"/>
              <w:jc w:val="center"/>
              <w:rPr>
                <w:rFonts w:ascii="宋体" w:hAnsi="宋体"/>
                <w:color w:val="000000"/>
                <w:sz w:val="24"/>
              </w:rPr>
            </w:pPr>
          </w:p>
        </w:tc>
      </w:tr>
      <w:tr w:rsidR="00532318" w:rsidRPr="00054FA0" w14:paraId="494721CC" w14:textId="77777777"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14:paraId="4DA085DC"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5</w:t>
            </w:r>
          </w:p>
        </w:tc>
        <w:tc>
          <w:tcPr>
            <w:tcW w:w="2656" w:type="dxa"/>
            <w:tcBorders>
              <w:top w:val="single" w:sz="6" w:space="0" w:color="auto"/>
              <w:left w:val="single" w:sz="6" w:space="0" w:color="auto"/>
              <w:bottom w:val="single" w:sz="6" w:space="0" w:color="auto"/>
              <w:right w:val="single" w:sz="6" w:space="0" w:color="auto"/>
            </w:tcBorders>
            <w:vAlign w:val="center"/>
          </w:tcPr>
          <w:p w14:paraId="223C1CFE" w14:textId="77777777"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服务</w:t>
            </w:r>
          </w:p>
        </w:tc>
        <w:tc>
          <w:tcPr>
            <w:tcW w:w="2625" w:type="dxa"/>
            <w:tcBorders>
              <w:top w:val="single" w:sz="6" w:space="0" w:color="auto"/>
              <w:left w:val="single" w:sz="6" w:space="0" w:color="auto"/>
              <w:bottom w:val="single" w:sz="6" w:space="0" w:color="auto"/>
              <w:right w:val="single" w:sz="6" w:space="0" w:color="auto"/>
            </w:tcBorders>
            <w:vAlign w:val="center"/>
          </w:tcPr>
          <w:p w14:paraId="77310E77"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rPr>
              <w:t>（等于附件5中的合计价）</w:t>
            </w:r>
          </w:p>
        </w:tc>
        <w:tc>
          <w:tcPr>
            <w:tcW w:w="1995" w:type="dxa"/>
            <w:tcBorders>
              <w:top w:val="single" w:sz="6" w:space="0" w:color="auto"/>
              <w:left w:val="single" w:sz="6" w:space="0" w:color="auto"/>
              <w:bottom w:val="single" w:sz="6" w:space="0" w:color="auto"/>
              <w:right w:val="single" w:sz="6" w:space="0" w:color="auto"/>
            </w:tcBorders>
            <w:vAlign w:val="center"/>
          </w:tcPr>
          <w:p w14:paraId="3004F566" w14:textId="77777777" w:rsidR="00532318" w:rsidRPr="00054FA0" w:rsidRDefault="00532318" w:rsidP="006F03C3">
            <w:pPr>
              <w:autoSpaceDE w:val="0"/>
              <w:autoSpaceDN w:val="0"/>
              <w:adjustRightInd w:val="0"/>
              <w:jc w:val="center"/>
              <w:rPr>
                <w:rFonts w:ascii="宋体" w:hAnsi="宋体"/>
                <w:color w:val="000000"/>
                <w:sz w:val="24"/>
              </w:rPr>
            </w:pPr>
          </w:p>
        </w:tc>
      </w:tr>
      <w:tr w:rsidR="00532318" w:rsidRPr="00054FA0" w14:paraId="120B0AA2" w14:textId="77777777"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14:paraId="48E85D7C"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6</w:t>
            </w:r>
          </w:p>
        </w:tc>
        <w:tc>
          <w:tcPr>
            <w:tcW w:w="2656" w:type="dxa"/>
            <w:tcBorders>
              <w:top w:val="single" w:sz="6" w:space="0" w:color="auto"/>
              <w:left w:val="single" w:sz="6" w:space="0" w:color="auto"/>
              <w:bottom w:val="single" w:sz="6" w:space="0" w:color="auto"/>
              <w:right w:val="single" w:sz="6" w:space="0" w:color="auto"/>
            </w:tcBorders>
            <w:vAlign w:val="center"/>
          </w:tcPr>
          <w:p w14:paraId="155737BD" w14:textId="77777777"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运输及保险</w:t>
            </w:r>
          </w:p>
        </w:tc>
        <w:tc>
          <w:tcPr>
            <w:tcW w:w="2625" w:type="dxa"/>
            <w:tcBorders>
              <w:top w:val="single" w:sz="6" w:space="0" w:color="auto"/>
              <w:left w:val="single" w:sz="6" w:space="0" w:color="auto"/>
              <w:bottom w:val="single" w:sz="6" w:space="0" w:color="auto"/>
              <w:right w:val="single" w:sz="6" w:space="0" w:color="auto"/>
            </w:tcBorders>
            <w:vAlign w:val="center"/>
          </w:tcPr>
          <w:p w14:paraId="4E021165"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rPr>
              <w:t>（等于附件6中的合计价）</w:t>
            </w:r>
          </w:p>
        </w:tc>
        <w:tc>
          <w:tcPr>
            <w:tcW w:w="1995" w:type="dxa"/>
            <w:tcBorders>
              <w:top w:val="single" w:sz="6" w:space="0" w:color="auto"/>
              <w:left w:val="single" w:sz="6" w:space="0" w:color="auto"/>
              <w:bottom w:val="single" w:sz="6" w:space="0" w:color="auto"/>
              <w:right w:val="single" w:sz="6" w:space="0" w:color="auto"/>
            </w:tcBorders>
            <w:vAlign w:val="center"/>
          </w:tcPr>
          <w:p w14:paraId="40623153" w14:textId="77777777" w:rsidR="00532318" w:rsidRPr="00054FA0" w:rsidRDefault="00532318" w:rsidP="006F03C3">
            <w:pPr>
              <w:autoSpaceDE w:val="0"/>
              <w:autoSpaceDN w:val="0"/>
              <w:adjustRightInd w:val="0"/>
              <w:jc w:val="center"/>
              <w:rPr>
                <w:rFonts w:ascii="宋体" w:hAnsi="宋体"/>
                <w:color w:val="000000"/>
                <w:sz w:val="24"/>
              </w:rPr>
            </w:pPr>
          </w:p>
        </w:tc>
      </w:tr>
      <w:tr w:rsidR="00532318" w:rsidRPr="00054FA0" w14:paraId="2B3DA698" w14:textId="77777777"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14:paraId="4CA39549"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7</w:t>
            </w:r>
          </w:p>
        </w:tc>
        <w:tc>
          <w:tcPr>
            <w:tcW w:w="2656" w:type="dxa"/>
            <w:tcBorders>
              <w:top w:val="single" w:sz="6" w:space="0" w:color="auto"/>
              <w:left w:val="single" w:sz="6" w:space="0" w:color="auto"/>
              <w:bottom w:val="single" w:sz="6" w:space="0" w:color="auto"/>
              <w:right w:val="single" w:sz="6" w:space="0" w:color="auto"/>
            </w:tcBorders>
            <w:vAlign w:val="center"/>
          </w:tcPr>
          <w:p w14:paraId="3AA2E058" w14:textId="77777777" w:rsidR="00532318" w:rsidRPr="00054FA0" w:rsidRDefault="00532318" w:rsidP="006F03C3">
            <w:pPr>
              <w:rPr>
                <w:rFonts w:ascii="宋体" w:hAnsi="宋体"/>
                <w:color w:val="000000"/>
                <w:sz w:val="24"/>
              </w:rPr>
            </w:pPr>
            <w:r w:rsidRPr="00054FA0">
              <w:rPr>
                <w:rFonts w:ascii="宋体" w:hAnsi="宋体" w:hint="eastAsia"/>
                <w:color w:val="000000"/>
                <w:sz w:val="24"/>
              </w:rPr>
              <w:t>其他</w:t>
            </w:r>
          </w:p>
        </w:tc>
        <w:tc>
          <w:tcPr>
            <w:tcW w:w="2625" w:type="dxa"/>
            <w:tcBorders>
              <w:top w:val="single" w:sz="6" w:space="0" w:color="auto"/>
              <w:left w:val="single" w:sz="6" w:space="0" w:color="auto"/>
              <w:bottom w:val="single" w:sz="6" w:space="0" w:color="auto"/>
              <w:right w:val="single" w:sz="6" w:space="0" w:color="auto"/>
            </w:tcBorders>
            <w:vAlign w:val="center"/>
          </w:tcPr>
          <w:p w14:paraId="15856D1C"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rPr>
              <w:t>（等于附件7中的合计价）</w:t>
            </w:r>
          </w:p>
        </w:tc>
        <w:tc>
          <w:tcPr>
            <w:tcW w:w="1995" w:type="dxa"/>
            <w:tcBorders>
              <w:top w:val="single" w:sz="6" w:space="0" w:color="auto"/>
              <w:left w:val="single" w:sz="6" w:space="0" w:color="auto"/>
              <w:bottom w:val="single" w:sz="6" w:space="0" w:color="auto"/>
              <w:right w:val="single" w:sz="6" w:space="0" w:color="auto"/>
            </w:tcBorders>
            <w:vAlign w:val="center"/>
          </w:tcPr>
          <w:p w14:paraId="3AB7762E" w14:textId="77777777" w:rsidR="00532318" w:rsidRPr="00054FA0" w:rsidRDefault="00532318" w:rsidP="006F03C3">
            <w:pPr>
              <w:autoSpaceDE w:val="0"/>
              <w:autoSpaceDN w:val="0"/>
              <w:adjustRightInd w:val="0"/>
              <w:jc w:val="center"/>
              <w:rPr>
                <w:rFonts w:ascii="宋体" w:hAnsi="宋体"/>
                <w:color w:val="000000"/>
                <w:sz w:val="24"/>
              </w:rPr>
            </w:pPr>
          </w:p>
        </w:tc>
      </w:tr>
      <w:tr w:rsidR="00532318" w:rsidRPr="00054FA0" w14:paraId="2D00DEE5" w14:textId="77777777"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14:paraId="772CCD90" w14:textId="77777777" w:rsidR="00532318" w:rsidRPr="00054FA0" w:rsidRDefault="00532318" w:rsidP="006F03C3">
            <w:pPr>
              <w:autoSpaceDE w:val="0"/>
              <w:autoSpaceDN w:val="0"/>
              <w:adjustRightInd w:val="0"/>
              <w:ind w:firstLineChars="100" w:firstLine="240"/>
              <w:rPr>
                <w:rFonts w:ascii="宋体" w:hAnsi="宋体"/>
                <w:color w:val="000000"/>
                <w:sz w:val="24"/>
              </w:rPr>
            </w:pPr>
          </w:p>
        </w:tc>
        <w:tc>
          <w:tcPr>
            <w:tcW w:w="2656" w:type="dxa"/>
            <w:tcBorders>
              <w:top w:val="single" w:sz="6" w:space="0" w:color="auto"/>
              <w:left w:val="single" w:sz="6" w:space="0" w:color="auto"/>
              <w:bottom w:val="single" w:sz="6" w:space="0" w:color="auto"/>
              <w:right w:val="single" w:sz="6" w:space="0" w:color="auto"/>
            </w:tcBorders>
            <w:vAlign w:val="center"/>
          </w:tcPr>
          <w:p w14:paraId="0CD6FDEF" w14:textId="77777777"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总计</w:t>
            </w:r>
          </w:p>
        </w:tc>
        <w:tc>
          <w:tcPr>
            <w:tcW w:w="2625" w:type="dxa"/>
            <w:tcBorders>
              <w:top w:val="single" w:sz="6" w:space="0" w:color="auto"/>
              <w:left w:val="single" w:sz="6" w:space="0" w:color="auto"/>
              <w:bottom w:val="single" w:sz="6" w:space="0" w:color="auto"/>
              <w:right w:val="single" w:sz="6" w:space="0" w:color="auto"/>
            </w:tcBorders>
            <w:vAlign w:val="center"/>
          </w:tcPr>
          <w:p w14:paraId="2ED86D9A" w14:textId="77777777" w:rsidR="00532318" w:rsidRPr="00054FA0" w:rsidRDefault="00532318" w:rsidP="006F03C3">
            <w:pPr>
              <w:autoSpaceDE w:val="0"/>
              <w:autoSpaceDN w:val="0"/>
              <w:adjustRightInd w:val="0"/>
              <w:jc w:val="center"/>
              <w:rPr>
                <w:rFonts w:ascii="宋体" w:hAnsi="宋体"/>
                <w:color w:val="000000"/>
                <w:sz w:val="24"/>
              </w:rPr>
            </w:pPr>
          </w:p>
        </w:tc>
        <w:tc>
          <w:tcPr>
            <w:tcW w:w="1995" w:type="dxa"/>
            <w:tcBorders>
              <w:top w:val="single" w:sz="6" w:space="0" w:color="auto"/>
              <w:left w:val="single" w:sz="6" w:space="0" w:color="auto"/>
              <w:bottom w:val="single" w:sz="6" w:space="0" w:color="auto"/>
              <w:right w:val="single" w:sz="6" w:space="0" w:color="auto"/>
            </w:tcBorders>
            <w:vAlign w:val="center"/>
          </w:tcPr>
          <w:p w14:paraId="3FF17421" w14:textId="77777777" w:rsidR="00532318" w:rsidRPr="00054FA0" w:rsidRDefault="00532318" w:rsidP="006F03C3">
            <w:pPr>
              <w:autoSpaceDE w:val="0"/>
              <w:autoSpaceDN w:val="0"/>
              <w:adjustRightInd w:val="0"/>
              <w:jc w:val="right"/>
              <w:rPr>
                <w:rFonts w:ascii="宋体" w:hAnsi="宋体"/>
                <w:color w:val="000000"/>
                <w:sz w:val="24"/>
              </w:rPr>
            </w:pPr>
          </w:p>
        </w:tc>
      </w:tr>
      <w:tr w:rsidR="00532318" w:rsidRPr="00054FA0" w14:paraId="15A2E30A" w14:textId="77777777" w:rsidTr="00D9340D">
        <w:trPr>
          <w:trHeight w:hRule="exact" w:val="613"/>
        </w:trPr>
        <w:tc>
          <w:tcPr>
            <w:tcW w:w="8010" w:type="dxa"/>
            <w:gridSpan w:val="4"/>
            <w:tcBorders>
              <w:top w:val="single" w:sz="6" w:space="0" w:color="auto"/>
              <w:left w:val="single" w:sz="6" w:space="0" w:color="auto"/>
              <w:bottom w:val="single" w:sz="4" w:space="0" w:color="auto"/>
              <w:right w:val="single" w:sz="6" w:space="0" w:color="auto"/>
            </w:tcBorders>
            <w:vAlign w:val="center"/>
          </w:tcPr>
          <w:p w14:paraId="1573C6EB" w14:textId="77777777" w:rsidR="00532318" w:rsidRPr="00054FA0" w:rsidRDefault="00532318" w:rsidP="00D9340D">
            <w:pPr>
              <w:autoSpaceDE w:val="0"/>
              <w:autoSpaceDN w:val="0"/>
              <w:adjustRightInd w:val="0"/>
              <w:rPr>
                <w:rFonts w:ascii="宋体" w:hAnsi="宋体"/>
                <w:color w:val="000000"/>
                <w:sz w:val="24"/>
              </w:rPr>
            </w:pPr>
            <w:r w:rsidRPr="00054FA0">
              <w:rPr>
                <w:rFonts w:ascii="宋体" w:hAnsi="宋体" w:hint="eastAsia"/>
                <w:color w:val="000000"/>
                <w:sz w:val="24"/>
              </w:rPr>
              <w:t>投标总价（人民币大写）：</w:t>
            </w:r>
          </w:p>
        </w:tc>
      </w:tr>
      <w:tr w:rsidR="00D9340D" w:rsidRPr="00054FA0" w14:paraId="29184562" w14:textId="77777777" w:rsidTr="00D9340D">
        <w:trPr>
          <w:trHeight w:hRule="exact" w:val="702"/>
        </w:trPr>
        <w:tc>
          <w:tcPr>
            <w:tcW w:w="8010" w:type="dxa"/>
            <w:gridSpan w:val="4"/>
            <w:tcBorders>
              <w:top w:val="single" w:sz="4" w:space="0" w:color="auto"/>
              <w:left w:val="single" w:sz="6" w:space="0" w:color="auto"/>
              <w:bottom w:val="single" w:sz="4" w:space="0" w:color="auto"/>
              <w:right w:val="single" w:sz="6" w:space="0" w:color="auto"/>
            </w:tcBorders>
            <w:vAlign w:val="center"/>
          </w:tcPr>
          <w:p w14:paraId="24ECBCEB" w14:textId="77777777" w:rsidR="00D9340D" w:rsidRPr="00D9340D" w:rsidRDefault="00D9340D" w:rsidP="006F03C3">
            <w:pPr>
              <w:autoSpaceDE w:val="0"/>
              <w:autoSpaceDN w:val="0"/>
              <w:adjustRightInd w:val="0"/>
              <w:rPr>
                <w:rFonts w:ascii="宋体" w:hAnsi="宋体"/>
                <w:color w:val="000000"/>
                <w:sz w:val="24"/>
              </w:rPr>
            </w:pPr>
            <w:r>
              <w:rPr>
                <w:rFonts w:ascii="宋体" w:hAnsi="宋体" w:hint="eastAsia"/>
                <w:color w:val="000000"/>
                <w:sz w:val="24"/>
              </w:rPr>
              <w:t>是否为小</w:t>
            </w:r>
            <w:proofErr w:type="gramStart"/>
            <w:r>
              <w:rPr>
                <w:rFonts w:ascii="宋体" w:hAnsi="宋体"/>
                <w:color w:val="000000"/>
                <w:sz w:val="24"/>
              </w:rPr>
              <w:t>微企业</w:t>
            </w:r>
            <w:proofErr w:type="gramEnd"/>
            <w:r>
              <w:rPr>
                <w:rFonts w:ascii="宋体" w:hAnsi="宋体" w:hint="eastAsia"/>
                <w:color w:val="000000"/>
                <w:sz w:val="24"/>
              </w:rPr>
              <w:t>或</w:t>
            </w:r>
            <w:r>
              <w:rPr>
                <w:rFonts w:ascii="宋体" w:hAnsi="宋体"/>
                <w:color w:val="000000"/>
                <w:sz w:val="24"/>
              </w:rPr>
              <w:t>其他享受</w:t>
            </w:r>
            <w:r w:rsidRPr="00D9340D">
              <w:rPr>
                <w:rFonts w:ascii="宋体" w:hAnsi="宋体" w:hint="eastAsia"/>
                <w:color w:val="000000"/>
                <w:sz w:val="24"/>
              </w:rPr>
              <w:t>政府</w:t>
            </w:r>
            <w:r w:rsidRPr="00D9340D">
              <w:rPr>
                <w:rFonts w:ascii="宋体" w:hAnsi="宋体"/>
                <w:color w:val="000000"/>
                <w:sz w:val="24"/>
              </w:rPr>
              <w:t>采购</w:t>
            </w:r>
            <w:r w:rsidRPr="00D9340D">
              <w:rPr>
                <w:rFonts w:ascii="宋体" w:hAnsi="宋体" w:hint="eastAsia"/>
                <w:color w:val="000000"/>
                <w:sz w:val="24"/>
              </w:rPr>
              <w:t>扶持</w:t>
            </w:r>
            <w:r w:rsidRPr="00D9340D">
              <w:rPr>
                <w:rFonts w:ascii="宋体" w:hAnsi="宋体"/>
                <w:color w:val="000000"/>
                <w:sz w:val="24"/>
              </w:rPr>
              <w:t>政策</w:t>
            </w:r>
            <w:r>
              <w:rPr>
                <w:rFonts w:ascii="宋体" w:hAnsi="宋体" w:hint="eastAsia"/>
                <w:color w:val="000000"/>
                <w:sz w:val="24"/>
              </w:rPr>
              <w:t>的</w:t>
            </w:r>
            <w:r>
              <w:rPr>
                <w:rFonts w:ascii="宋体" w:hAnsi="宋体"/>
                <w:color w:val="000000"/>
                <w:sz w:val="24"/>
              </w:rPr>
              <w:t>企业</w:t>
            </w:r>
            <w:r>
              <w:rPr>
                <w:rFonts w:ascii="宋体" w:hAnsi="宋体" w:hint="eastAsia"/>
                <w:color w:val="000000"/>
                <w:sz w:val="24"/>
              </w:rPr>
              <w:t>:</w:t>
            </w:r>
            <w:r w:rsidRPr="00054FA0">
              <w:rPr>
                <w:rFonts w:ascii="宋体" w:hAnsi="宋体" w:hint="eastAsia"/>
                <w:color w:val="000000"/>
                <w:sz w:val="24"/>
              </w:rPr>
              <w:t xml:space="preserve"> （有/</w:t>
            </w:r>
            <w:r>
              <w:rPr>
                <w:rFonts w:ascii="宋体" w:hAnsi="宋体" w:hint="eastAsia"/>
                <w:color w:val="000000"/>
                <w:sz w:val="24"/>
              </w:rPr>
              <w:t>否</w:t>
            </w:r>
            <w:r w:rsidRPr="00054FA0">
              <w:rPr>
                <w:rFonts w:ascii="宋体" w:hAnsi="宋体" w:hint="eastAsia"/>
                <w:color w:val="000000"/>
                <w:sz w:val="24"/>
              </w:rPr>
              <w:t>）</w:t>
            </w:r>
          </w:p>
        </w:tc>
      </w:tr>
      <w:tr w:rsidR="00532318" w:rsidRPr="00054FA0" w14:paraId="3499110B" w14:textId="77777777" w:rsidTr="006F03C3">
        <w:trPr>
          <w:trHeight w:hRule="exact" w:val="630"/>
        </w:trPr>
        <w:tc>
          <w:tcPr>
            <w:tcW w:w="8010" w:type="dxa"/>
            <w:gridSpan w:val="4"/>
            <w:tcBorders>
              <w:top w:val="single" w:sz="4" w:space="0" w:color="auto"/>
              <w:left w:val="single" w:sz="6" w:space="0" w:color="auto"/>
              <w:bottom w:val="single" w:sz="4" w:space="0" w:color="auto"/>
              <w:right w:val="single" w:sz="6" w:space="0" w:color="auto"/>
            </w:tcBorders>
            <w:vAlign w:val="center"/>
          </w:tcPr>
          <w:p w14:paraId="232A9B6B" w14:textId="77777777"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投标保证金：（有/无）</w:t>
            </w:r>
          </w:p>
        </w:tc>
      </w:tr>
      <w:tr w:rsidR="00532318" w:rsidRPr="00054FA0" w14:paraId="10AD9A72" w14:textId="77777777" w:rsidTr="006F03C3">
        <w:trPr>
          <w:trHeight w:hRule="exact" w:val="630"/>
        </w:trPr>
        <w:tc>
          <w:tcPr>
            <w:tcW w:w="8010" w:type="dxa"/>
            <w:gridSpan w:val="4"/>
            <w:tcBorders>
              <w:top w:val="single" w:sz="4" w:space="0" w:color="auto"/>
              <w:left w:val="single" w:sz="6" w:space="0" w:color="auto"/>
              <w:bottom w:val="single" w:sz="4" w:space="0" w:color="auto"/>
              <w:right w:val="single" w:sz="6" w:space="0" w:color="auto"/>
            </w:tcBorders>
            <w:vAlign w:val="center"/>
          </w:tcPr>
          <w:p w14:paraId="6F2F9D2C" w14:textId="77777777"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项目完成期限/交货期：</w:t>
            </w:r>
          </w:p>
        </w:tc>
      </w:tr>
      <w:tr w:rsidR="00532318" w:rsidRPr="00054FA0" w14:paraId="0C3A3147" w14:textId="77777777" w:rsidTr="006F03C3">
        <w:trPr>
          <w:trHeight w:hRule="exact" w:val="610"/>
        </w:trPr>
        <w:tc>
          <w:tcPr>
            <w:tcW w:w="8010" w:type="dxa"/>
            <w:gridSpan w:val="4"/>
            <w:tcBorders>
              <w:top w:val="single" w:sz="4" w:space="0" w:color="auto"/>
              <w:left w:val="single" w:sz="6" w:space="0" w:color="auto"/>
              <w:bottom w:val="single" w:sz="6" w:space="0" w:color="auto"/>
              <w:right w:val="single" w:sz="6" w:space="0" w:color="auto"/>
            </w:tcBorders>
            <w:vAlign w:val="center"/>
          </w:tcPr>
          <w:p w14:paraId="6F0ACBD2" w14:textId="77777777"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优惠条件：（如果有的话）</w:t>
            </w:r>
          </w:p>
        </w:tc>
      </w:tr>
    </w:tbl>
    <w:p w14:paraId="2F81192E" w14:textId="77777777" w:rsidR="00532318" w:rsidRPr="00054FA0" w:rsidRDefault="00532318" w:rsidP="00532318">
      <w:pPr>
        <w:autoSpaceDE w:val="0"/>
        <w:autoSpaceDN w:val="0"/>
        <w:spacing w:line="500" w:lineRule="exact"/>
        <w:ind w:leftChars="248" w:left="521" w:right="-5" w:firstLineChars="1700" w:firstLine="4080"/>
        <w:textAlignment w:val="bottom"/>
        <w:rPr>
          <w:rFonts w:ascii="宋体"/>
          <w:color w:val="000000"/>
          <w:sz w:val="24"/>
        </w:rPr>
      </w:pPr>
    </w:p>
    <w:p w14:paraId="06AFCFE2" w14:textId="77777777" w:rsidR="00532318" w:rsidRPr="00054FA0" w:rsidRDefault="00532318" w:rsidP="00532318">
      <w:pPr>
        <w:autoSpaceDE w:val="0"/>
        <w:autoSpaceDN w:val="0"/>
        <w:spacing w:line="500" w:lineRule="exact"/>
        <w:ind w:leftChars="248" w:left="521" w:right="-5" w:firstLineChars="1700" w:firstLine="4080"/>
        <w:textAlignment w:val="bottom"/>
        <w:rPr>
          <w:rFonts w:ascii="宋体"/>
          <w:color w:val="000000"/>
          <w:sz w:val="24"/>
        </w:rPr>
      </w:pPr>
      <w:r w:rsidRPr="00054FA0">
        <w:rPr>
          <w:rFonts w:ascii="宋体" w:hint="eastAsia"/>
          <w:color w:val="000000"/>
          <w:sz w:val="24"/>
        </w:rPr>
        <w:t>投标单位（盖章）：</w:t>
      </w:r>
      <w:r w:rsidRPr="00054FA0">
        <w:rPr>
          <w:rFonts w:eastAsia="黑体" w:hint="eastAsia"/>
          <w:b/>
          <w:color w:val="000000"/>
          <w:u w:val="single"/>
        </w:rPr>
        <w:t xml:space="preserve">                 </w:t>
      </w:r>
    </w:p>
    <w:p w14:paraId="21C6C03C" w14:textId="77777777" w:rsidR="00532318" w:rsidRPr="00054FA0" w:rsidRDefault="00532318" w:rsidP="00532318">
      <w:pPr>
        <w:spacing w:line="500" w:lineRule="exact"/>
        <w:ind w:firstLineChars="1800" w:firstLine="432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14:paraId="60C97AF0"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14:paraId="2C7E2B6C" w14:textId="77777777" w:rsidR="00532318" w:rsidRPr="00054FA0" w:rsidRDefault="00532318" w:rsidP="00532318">
      <w:pPr>
        <w:tabs>
          <w:tab w:val="left" w:pos="840"/>
        </w:tabs>
        <w:spacing w:after="120" w:line="300" w:lineRule="auto"/>
        <w:ind w:left="840" w:hanging="840"/>
        <w:rPr>
          <w:rFonts w:ascii="宋体"/>
          <w:color w:val="000000"/>
          <w:sz w:val="24"/>
        </w:rPr>
      </w:pPr>
    </w:p>
    <w:p w14:paraId="7F5486BA" w14:textId="77777777" w:rsidR="00532318" w:rsidRPr="00054FA0" w:rsidRDefault="00532318" w:rsidP="00532318">
      <w:pPr>
        <w:tabs>
          <w:tab w:val="left" w:pos="840"/>
        </w:tabs>
        <w:spacing w:after="120" w:line="300" w:lineRule="auto"/>
        <w:ind w:left="840" w:hanging="840"/>
        <w:rPr>
          <w:rFonts w:ascii="宋体"/>
          <w:color w:val="000000"/>
          <w:sz w:val="24"/>
        </w:rPr>
      </w:pPr>
      <w:r w:rsidRPr="00054FA0">
        <w:rPr>
          <w:rFonts w:ascii="宋体" w:hint="eastAsia"/>
          <w:color w:val="000000"/>
          <w:sz w:val="24"/>
        </w:rPr>
        <w:t>注：1、此表的投标总价中已包含投标人完成本招标项目的一切费用包括税费；</w:t>
      </w:r>
    </w:p>
    <w:p w14:paraId="68C18C1F" w14:textId="77777777" w:rsidR="00532318" w:rsidRPr="00054FA0" w:rsidRDefault="00532318" w:rsidP="00532318">
      <w:pPr>
        <w:tabs>
          <w:tab w:val="left" w:pos="840"/>
        </w:tabs>
        <w:spacing w:after="120" w:line="300" w:lineRule="auto"/>
        <w:ind w:left="840" w:hanging="360"/>
        <w:rPr>
          <w:rFonts w:ascii="宋体"/>
          <w:color w:val="000000"/>
          <w:sz w:val="24"/>
        </w:rPr>
      </w:pPr>
      <w:r w:rsidRPr="00054FA0">
        <w:rPr>
          <w:rFonts w:ascii="宋体" w:hint="eastAsia"/>
          <w:color w:val="000000"/>
          <w:sz w:val="24"/>
        </w:rPr>
        <w:t>2、此表是附件1</w:t>
      </w:r>
      <w:r w:rsidRPr="00054FA0">
        <w:rPr>
          <w:rFonts w:ascii="宋体" w:hAnsi="宋体" w:hint="eastAsia"/>
          <w:color w:val="000000"/>
          <w:sz w:val="24"/>
        </w:rPr>
        <w:t>、2、3、4、5、6、7价格合计</w:t>
      </w:r>
      <w:r w:rsidRPr="00054FA0">
        <w:rPr>
          <w:rFonts w:ascii="宋体" w:hint="eastAsia"/>
          <w:color w:val="000000"/>
          <w:sz w:val="24"/>
        </w:rPr>
        <w:t>的汇总表。</w:t>
      </w:r>
    </w:p>
    <w:p w14:paraId="64297985" w14:textId="77777777" w:rsidR="00532318" w:rsidRPr="00054FA0" w:rsidRDefault="00532318" w:rsidP="00532318">
      <w:pPr>
        <w:spacing w:line="4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附件1：                货物</w:t>
      </w:r>
      <w:r w:rsidRPr="00054FA0">
        <w:rPr>
          <w:rFonts w:ascii="宋体" w:hAnsi="宋体" w:hint="eastAsia"/>
          <w:color w:val="000000"/>
          <w:sz w:val="24"/>
        </w:rPr>
        <w:t>（主机和标准附件）</w:t>
      </w:r>
      <w:r w:rsidRPr="00054FA0">
        <w:rPr>
          <w:rFonts w:ascii="宋体" w:hint="eastAsia"/>
          <w:color w:val="000000"/>
          <w:sz w:val="24"/>
        </w:rPr>
        <w:t>报价明细表</w:t>
      </w:r>
      <w:r w:rsidR="00A261AF" w:rsidRPr="00054FA0">
        <w:rPr>
          <w:rFonts w:ascii="宋体" w:hint="eastAsia"/>
          <w:b/>
          <w:color w:val="000000"/>
          <w:sz w:val="24"/>
        </w:rPr>
        <w:t>(如果有)</w:t>
      </w:r>
    </w:p>
    <w:p w14:paraId="2627D19D" w14:textId="77777777"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14:paraId="60A135E5" w14:textId="77777777"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金额单位：人民币万元</w:t>
      </w:r>
    </w:p>
    <w:tbl>
      <w:tblPr>
        <w:tblW w:w="8610" w:type="dxa"/>
        <w:tblInd w:w="3" w:type="dxa"/>
        <w:tblLayout w:type="fixed"/>
        <w:tblLook w:val="0000" w:firstRow="0" w:lastRow="0" w:firstColumn="0" w:lastColumn="0" w:noHBand="0" w:noVBand="0"/>
      </w:tblPr>
      <w:tblGrid>
        <w:gridCol w:w="735"/>
        <w:gridCol w:w="1680"/>
        <w:gridCol w:w="1470"/>
        <w:gridCol w:w="728"/>
        <w:gridCol w:w="784"/>
        <w:gridCol w:w="797"/>
        <w:gridCol w:w="785"/>
        <w:gridCol w:w="1631"/>
      </w:tblGrid>
      <w:tr w:rsidR="00532318" w:rsidRPr="00054FA0" w14:paraId="70FEC2EB"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239D856F"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序号</w:t>
            </w:r>
          </w:p>
        </w:tc>
        <w:tc>
          <w:tcPr>
            <w:tcW w:w="1680" w:type="dxa"/>
            <w:tcBorders>
              <w:top w:val="single" w:sz="4" w:space="0" w:color="auto"/>
              <w:left w:val="single" w:sz="6" w:space="0" w:color="auto"/>
              <w:bottom w:val="single" w:sz="4" w:space="0" w:color="auto"/>
              <w:right w:val="single" w:sz="4" w:space="0" w:color="auto"/>
            </w:tcBorders>
          </w:tcPr>
          <w:p w14:paraId="6D14B4BC"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hint="eastAsia"/>
                <w:color w:val="000000"/>
                <w:sz w:val="24"/>
              </w:rPr>
              <w:t>货物（含材料）名称</w:t>
            </w:r>
          </w:p>
        </w:tc>
        <w:tc>
          <w:tcPr>
            <w:tcW w:w="1470" w:type="dxa"/>
            <w:tcBorders>
              <w:top w:val="single" w:sz="4" w:space="0" w:color="auto"/>
              <w:left w:val="single" w:sz="4" w:space="0" w:color="auto"/>
              <w:bottom w:val="single" w:sz="4" w:space="0" w:color="auto"/>
              <w:right w:val="single" w:sz="6" w:space="0" w:color="auto"/>
            </w:tcBorders>
          </w:tcPr>
          <w:p w14:paraId="4E668017"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型号及规格</w:t>
            </w:r>
          </w:p>
        </w:tc>
        <w:tc>
          <w:tcPr>
            <w:tcW w:w="728" w:type="dxa"/>
            <w:tcBorders>
              <w:top w:val="single" w:sz="4" w:space="0" w:color="auto"/>
              <w:left w:val="single" w:sz="6" w:space="0" w:color="auto"/>
              <w:bottom w:val="single" w:sz="4" w:space="0" w:color="auto"/>
              <w:right w:val="single" w:sz="6" w:space="0" w:color="auto"/>
            </w:tcBorders>
          </w:tcPr>
          <w:p w14:paraId="4D4CCC7E"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单位</w:t>
            </w:r>
          </w:p>
        </w:tc>
        <w:tc>
          <w:tcPr>
            <w:tcW w:w="784" w:type="dxa"/>
            <w:tcBorders>
              <w:top w:val="single" w:sz="4" w:space="0" w:color="auto"/>
              <w:left w:val="single" w:sz="6" w:space="0" w:color="auto"/>
              <w:bottom w:val="single" w:sz="4" w:space="0" w:color="auto"/>
              <w:right w:val="single" w:sz="6" w:space="0" w:color="auto"/>
            </w:tcBorders>
          </w:tcPr>
          <w:p w14:paraId="164DEB52"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数量</w:t>
            </w:r>
          </w:p>
        </w:tc>
        <w:tc>
          <w:tcPr>
            <w:tcW w:w="797" w:type="dxa"/>
            <w:tcBorders>
              <w:top w:val="single" w:sz="4" w:space="0" w:color="auto"/>
              <w:left w:val="single" w:sz="6" w:space="0" w:color="auto"/>
              <w:bottom w:val="single" w:sz="4" w:space="0" w:color="auto"/>
              <w:right w:val="single" w:sz="6" w:space="0" w:color="auto"/>
            </w:tcBorders>
          </w:tcPr>
          <w:p w14:paraId="464971B2"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单价</w:t>
            </w:r>
          </w:p>
        </w:tc>
        <w:tc>
          <w:tcPr>
            <w:tcW w:w="785" w:type="dxa"/>
            <w:tcBorders>
              <w:top w:val="single" w:sz="4" w:space="0" w:color="auto"/>
              <w:left w:val="single" w:sz="6" w:space="0" w:color="auto"/>
              <w:bottom w:val="single" w:sz="4" w:space="0" w:color="auto"/>
              <w:right w:val="single" w:sz="6" w:space="0" w:color="auto"/>
            </w:tcBorders>
          </w:tcPr>
          <w:p w14:paraId="0A9B8964"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总价</w:t>
            </w:r>
          </w:p>
        </w:tc>
        <w:tc>
          <w:tcPr>
            <w:tcW w:w="1631" w:type="dxa"/>
            <w:tcBorders>
              <w:top w:val="single" w:sz="4" w:space="0" w:color="auto"/>
              <w:left w:val="single" w:sz="6" w:space="0" w:color="auto"/>
              <w:bottom w:val="single" w:sz="4" w:space="0" w:color="auto"/>
              <w:right w:val="single" w:sz="4" w:space="0" w:color="auto"/>
            </w:tcBorders>
          </w:tcPr>
          <w:p w14:paraId="0BF27EFF"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制造商/产地</w:t>
            </w:r>
          </w:p>
        </w:tc>
      </w:tr>
      <w:tr w:rsidR="00532318" w:rsidRPr="00054FA0" w14:paraId="1F6DFF33"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788899B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14:paraId="2B7F0F47" w14:textId="77777777"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14:paraId="4479D70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113A34C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01069F7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7620596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521338C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14:paraId="46755C9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1B33C70B"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59E4020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14:paraId="1B2F5AE2" w14:textId="77777777"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14:paraId="02BE3F6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57925DA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2520B63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72FAB92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179D622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14:paraId="0BCB8ED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52485F14"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2C67AAE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14:paraId="2014BC82" w14:textId="77777777"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14:paraId="5690977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040FEB6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71C69E3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6BB08EF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6F69F55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14:paraId="4EF619C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7A5543AE"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3D74766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14:paraId="37EF3C16" w14:textId="77777777"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14:paraId="6FE0FCB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254B174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4CC9A85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6F4BAA0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44C6D6F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14:paraId="1B3278E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78E868C8"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34125D8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14:paraId="3F9ACC80" w14:textId="77777777"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14:paraId="30A416C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220AA6B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0DA971F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3886349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0F9CB4F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14:paraId="09D62F7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3E0127FD"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0708BE7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14:paraId="757F8DCE" w14:textId="77777777"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14:paraId="397008F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1A15437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3CC96A7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16055ED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67137C1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14:paraId="718CB4C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373E7488"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4D67F72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14:paraId="2880FEF0" w14:textId="77777777"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14:paraId="77C1156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455DFC0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419BB2C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0D26424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0FC96A4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14:paraId="3CFFAA8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100FFC5B"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72095DA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14:paraId="6C5B6846" w14:textId="77777777"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14:paraId="09BC28B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12729B8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51C5092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0EFCA36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0D14E9B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14:paraId="7657597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5731BC7F"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5050E58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14:paraId="4A826E45" w14:textId="77777777"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14:paraId="08CD1B1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3F94386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3444064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30B2BE1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54337DC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14:paraId="566E0E9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7DF149A1"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2A193C9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14:paraId="25362847" w14:textId="77777777"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14:paraId="29B3E0D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74C5890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59267AC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3440145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1959C38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14:paraId="23AEA4B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08C97770"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2CA2A73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14:paraId="76F4C675" w14:textId="77777777" w:rsidR="00532318" w:rsidRPr="00054FA0" w:rsidRDefault="00532318" w:rsidP="006F03C3">
            <w:pPr>
              <w:autoSpaceDE w:val="0"/>
              <w:autoSpaceDN w:val="0"/>
              <w:spacing w:line="500" w:lineRule="exact"/>
              <w:ind w:right="-5"/>
              <w:jc w:val="center"/>
              <w:textAlignment w:val="bottom"/>
              <w:rPr>
                <w:color w:val="000000"/>
                <w:sz w:val="24"/>
              </w:rPr>
            </w:pPr>
            <w:r w:rsidRPr="00054FA0">
              <w:rPr>
                <w:rFonts w:hint="eastAsia"/>
                <w:color w:val="000000"/>
                <w:sz w:val="24"/>
              </w:rPr>
              <w:t>合计</w:t>
            </w:r>
          </w:p>
        </w:tc>
        <w:tc>
          <w:tcPr>
            <w:tcW w:w="1470" w:type="dxa"/>
            <w:tcBorders>
              <w:top w:val="single" w:sz="4" w:space="0" w:color="auto"/>
              <w:left w:val="single" w:sz="4" w:space="0" w:color="auto"/>
              <w:bottom w:val="single" w:sz="4" w:space="0" w:color="auto"/>
              <w:right w:val="single" w:sz="6" w:space="0" w:color="auto"/>
            </w:tcBorders>
          </w:tcPr>
          <w:p w14:paraId="276E778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53EC6E2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304AAE8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3C163B2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3BE7ECE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14:paraId="4B79554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bl>
    <w:p w14:paraId="33F7B3B8" w14:textId="77777777" w:rsidR="00532318" w:rsidRPr="00054FA0" w:rsidRDefault="00532318" w:rsidP="00532318">
      <w:pPr>
        <w:spacing w:line="400" w:lineRule="exact"/>
        <w:jc w:val="right"/>
        <w:rPr>
          <w:rFonts w:ascii="宋体"/>
          <w:color w:val="000000"/>
          <w:sz w:val="24"/>
        </w:rPr>
      </w:pPr>
    </w:p>
    <w:p w14:paraId="40B65DE1" w14:textId="77777777" w:rsidR="00532318" w:rsidRPr="00054FA0" w:rsidRDefault="00532318" w:rsidP="00532318">
      <w:pPr>
        <w:autoSpaceDE w:val="0"/>
        <w:autoSpaceDN w:val="0"/>
        <w:spacing w:line="500" w:lineRule="exact"/>
        <w:ind w:left="525" w:right="-5" w:hanging="525"/>
        <w:textAlignment w:val="bottom"/>
        <w:rPr>
          <w:rFonts w:ascii="宋体"/>
          <w:color w:val="000000"/>
          <w:sz w:val="24"/>
        </w:rPr>
      </w:pPr>
      <w:r w:rsidRPr="00054FA0">
        <w:rPr>
          <w:rFonts w:ascii="仿宋_GB2312" w:eastAsia="仿宋_GB2312" w:hint="eastAsia"/>
          <w:b/>
          <w:color w:val="000000"/>
        </w:rPr>
        <w:t xml:space="preserve">                 </w:t>
      </w:r>
      <w:r w:rsidRPr="00054FA0">
        <w:rPr>
          <w:rFonts w:ascii="仿宋_GB2312" w:eastAsia="仿宋_GB2312"/>
          <w:b/>
          <w:color w:val="000000"/>
        </w:rPr>
        <w:t xml:space="preserve">        </w:t>
      </w:r>
      <w:r w:rsidRPr="00054FA0">
        <w:rPr>
          <w:rFonts w:ascii="仿宋_GB2312" w:eastAsia="仿宋_GB2312" w:hint="eastAsia"/>
          <w:b/>
          <w:color w:val="000000"/>
        </w:rPr>
        <w:t xml:space="preserve">                  </w:t>
      </w:r>
    </w:p>
    <w:p w14:paraId="2F3C57E2" w14:textId="77777777"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14:paraId="39043618"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14:paraId="719C0B03" w14:textId="77777777" w:rsidR="00532318" w:rsidRPr="00054FA0" w:rsidRDefault="00532318" w:rsidP="00532318">
      <w:pPr>
        <w:tabs>
          <w:tab w:val="left" w:pos="840"/>
        </w:tabs>
        <w:spacing w:after="120" w:line="300" w:lineRule="auto"/>
        <w:ind w:left="840" w:hanging="360"/>
        <w:rPr>
          <w:rFonts w:ascii="宋体"/>
          <w:color w:val="000000"/>
          <w:sz w:val="24"/>
        </w:rPr>
      </w:pPr>
      <w:r w:rsidRPr="00054FA0">
        <w:rPr>
          <w:rFonts w:ascii="宋体" w:hint="eastAsia"/>
          <w:color w:val="000000"/>
          <w:sz w:val="24"/>
        </w:rPr>
        <w:t>注：此表价格中已含包装费；</w:t>
      </w:r>
    </w:p>
    <w:p w14:paraId="0A5F5932" w14:textId="77777777" w:rsidR="00532318" w:rsidRPr="00054FA0" w:rsidRDefault="00532318" w:rsidP="00532318">
      <w:pPr>
        <w:autoSpaceDE w:val="0"/>
        <w:autoSpaceDN w:val="0"/>
        <w:spacing w:line="500" w:lineRule="exact"/>
        <w:ind w:right="-5"/>
        <w:textAlignment w:val="bottom"/>
        <w:rPr>
          <w:rFonts w:ascii="仿宋_GB2312" w:eastAsia="仿宋_GB2312"/>
          <w:b/>
          <w:color w:val="000000"/>
        </w:rPr>
      </w:pPr>
      <w:r w:rsidRPr="00054FA0">
        <w:rPr>
          <w:rFonts w:ascii="仿宋_GB2312" w:eastAsia="仿宋_GB2312" w:hint="eastAsia"/>
          <w:b/>
          <w:color w:val="000000"/>
        </w:rPr>
        <w:t xml:space="preserve">  </w:t>
      </w:r>
    </w:p>
    <w:p w14:paraId="06ED843F" w14:textId="77777777" w:rsidR="00532318" w:rsidRPr="00054FA0" w:rsidRDefault="00532318" w:rsidP="00532318">
      <w:pPr>
        <w:spacing w:line="4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 xml:space="preserve">附件2：                </w:t>
      </w:r>
      <w:r w:rsidRPr="00054FA0">
        <w:rPr>
          <w:rFonts w:ascii="宋体" w:hAnsi="宋体" w:hint="eastAsia"/>
          <w:color w:val="000000"/>
          <w:sz w:val="24"/>
        </w:rPr>
        <w:t>配套及辅助设备、材料</w:t>
      </w:r>
      <w:r w:rsidRPr="00054FA0">
        <w:rPr>
          <w:rFonts w:ascii="宋体" w:hint="eastAsia"/>
          <w:color w:val="000000"/>
          <w:sz w:val="24"/>
        </w:rPr>
        <w:t>报价明细表</w:t>
      </w:r>
      <w:r w:rsidR="000405A9" w:rsidRPr="00054FA0">
        <w:rPr>
          <w:rFonts w:ascii="宋体" w:hint="eastAsia"/>
          <w:color w:val="000000"/>
          <w:sz w:val="24"/>
        </w:rPr>
        <w:t xml:space="preserve"> </w:t>
      </w:r>
      <w:r w:rsidR="000405A9" w:rsidRPr="00054FA0">
        <w:rPr>
          <w:rFonts w:ascii="宋体" w:hint="eastAsia"/>
          <w:b/>
          <w:color w:val="000000"/>
          <w:sz w:val="24"/>
        </w:rPr>
        <w:t xml:space="preserve"> （如果有）</w:t>
      </w:r>
    </w:p>
    <w:p w14:paraId="60F71763" w14:textId="77777777"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14:paraId="02491B24" w14:textId="77777777"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金额单位：人民币万元</w:t>
      </w:r>
    </w:p>
    <w:tbl>
      <w:tblPr>
        <w:tblW w:w="8715" w:type="dxa"/>
        <w:tblInd w:w="3" w:type="dxa"/>
        <w:tblLayout w:type="fixed"/>
        <w:tblLook w:val="0000" w:firstRow="0" w:lastRow="0" w:firstColumn="0" w:lastColumn="0" w:noHBand="0" w:noVBand="0"/>
      </w:tblPr>
      <w:tblGrid>
        <w:gridCol w:w="735"/>
        <w:gridCol w:w="1890"/>
        <w:gridCol w:w="1471"/>
        <w:gridCol w:w="728"/>
        <w:gridCol w:w="784"/>
        <w:gridCol w:w="692"/>
        <w:gridCol w:w="785"/>
        <w:gridCol w:w="1630"/>
      </w:tblGrid>
      <w:tr w:rsidR="00532318" w:rsidRPr="00054FA0" w14:paraId="3C9B7A52"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49A2F651"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序号</w:t>
            </w:r>
          </w:p>
        </w:tc>
        <w:tc>
          <w:tcPr>
            <w:tcW w:w="1890" w:type="dxa"/>
            <w:tcBorders>
              <w:top w:val="single" w:sz="4" w:space="0" w:color="auto"/>
              <w:left w:val="single" w:sz="6" w:space="0" w:color="auto"/>
              <w:bottom w:val="single" w:sz="4" w:space="0" w:color="auto"/>
              <w:right w:val="single" w:sz="4" w:space="0" w:color="auto"/>
            </w:tcBorders>
          </w:tcPr>
          <w:p w14:paraId="0BD04AC9"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hint="eastAsia"/>
                <w:color w:val="000000"/>
                <w:sz w:val="24"/>
              </w:rPr>
              <w:t>设备、材料名称</w:t>
            </w:r>
          </w:p>
        </w:tc>
        <w:tc>
          <w:tcPr>
            <w:tcW w:w="1471" w:type="dxa"/>
            <w:tcBorders>
              <w:top w:val="single" w:sz="4" w:space="0" w:color="auto"/>
              <w:left w:val="single" w:sz="4" w:space="0" w:color="auto"/>
              <w:bottom w:val="single" w:sz="4" w:space="0" w:color="auto"/>
              <w:right w:val="single" w:sz="6" w:space="0" w:color="auto"/>
            </w:tcBorders>
          </w:tcPr>
          <w:p w14:paraId="50D1C4D4"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型号及规格</w:t>
            </w:r>
          </w:p>
        </w:tc>
        <w:tc>
          <w:tcPr>
            <w:tcW w:w="728" w:type="dxa"/>
            <w:tcBorders>
              <w:top w:val="single" w:sz="4" w:space="0" w:color="auto"/>
              <w:left w:val="single" w:sz="6" w:space="0" w:color="auto"/>
              <w:bottom w:val="single" w:sz="4" w:space="0" w:color="auto"/>
              <w:right w:val="single" w:sz="6" w:space="0" w:color="auto"/>
            </w:tcBorders>
          </w:tcPr>
          <w:p w14:paraId="1A78E19E"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单位</w:t>
            </w:r>
          </w:p>
        </w:tc>
        <w:tc>
          <w:tcPr>
            <w:tcW w:w="784" w:type="dxa"/>
            <w:tcBorders>
              <w:top w:val="single" w:sz="4" w:space="0" w:color="auto"/>
              <w:left w:val="single" w:sz="6" w:space="0" w:color="auto"/>
              <w:bottom w:val="single" w:sz="4" w:space="0" w:color="auto"/>
              <w:right w:val="single" w:sz="6" w:space="0" w:color="auto"/>
            </w:tcBorders>
          </w:tcPr>
          <w:p w14:paraId="2A7433C1"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数量</w:t>
            </w:r>
          </w:p>
        </w:tc>
        <w:tc>
          <w:tcPr>
            <w:tcW w:w="692" w:type="dxa"/>
            <w:tcBorders>
              <w:top w:val="single" w:sz="4" w:space="0" w:color="auto"/>
              <w:left w:val="single" w:sz="6" w:space="0" w:color="auto"/>
              <w:bottom w:val="single" w:sz="4" w:space="0" w:color="auto"/>
              <w:right w:val="single" w:sz="6" w:space="0" w:color="auto"/>
            </w:tcBorders>
          </w:tcPr>
          <w:p w14:paraId="46F24649"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单价</w:t>
            </w:r>
          </w:p>
        </w:tc>
        <w:tc>
          <w:tcPr>
            <w:tcW w:w="785" w:type="dxa"/>
            <w:tcBorders>
              <w:top w:val="single" w:sz="4" w:space="0" w:color="auto"/>
              <w:left w:val="single" w:sz="6" w:space="0" w:color="auto"/>
              <w:bottom w:val="single" w:sz="4" w:space="0" w:color="auto"/>
              <w:right w:val="single" w:sz="6" w:space="0" w:color="auto"/>
            </w:tcBorders>
          </w:tcPr>
          <w:p w14:paraId="577F29D2"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总价</w:t>
            </w:r>
          </w:p>
        </w:tc>
        <w:tc>
          <w:tcPr>
            <w:tcW w:w="1630" w:type="dxa"/>
            <w:tcBorders>
              <w:top w:val="single" w:sz="4" w:space="0" w:color="auto"/>
              <w:left w:val="single" w:sz="6" w:space="0" w:color="auto"/>
              <w:bottom w:val="single" w:sz="4" w:space="0" w:color="auto"/>
              <w:right w:val="single" w:sz="4" w:space="0" w:color="auto"/>
            </w:tcBorders>
          </w:tcPr>
          <w:p w14:paraId="44744C2F"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制造商/产地</w:t>
            </w:r>
          </w:p>
        </w:tc>
      </w:tr>
      <w:tr w:rsidR="00532318" w:rsidRPr="00054FA0" w14:paraId="1A96ED2D"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33B06E1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14:paraId="127B203A"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188FFE5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671CAB4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51E325D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14:paraId="1230B18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7116855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14:paraId="0807496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45D7D6C5"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2B15902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14:paraId="7547A924"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5930B1C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3C21081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5A41452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14:paraId="1506FCB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481951D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14:paraId="0E64A34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015CAC17"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04571B7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14:paraId="1CC533D1"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5461AA5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41D1E95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2CF2490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14:paraId="65E7C2B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0725E36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14:paraId="53911EE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361B8D9D"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5B42AC1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14:paraId="27D10856"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1939949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510684C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021FAB6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14:paraId="13FFF06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5CB672A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14:paraId="5E59CD0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3B96C8BA"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5A14947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14:paraId="6291015B"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6FEDF59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16F4AE6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43D27C0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14:paraId="7CEC181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0866040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14:paraId="4CB44A6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55E84EBD"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229F5EB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14:paraId="57014F79"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6852A94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4633E35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4FA5CB2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14:paraId="266ED69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052AD5F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14:paraId="575E40C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7B6DF2EA"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4C217BD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14:paraId="3B9865AF"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6081B31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6AC0E60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0546795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14:paraId="7BAA82D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5769F8F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14:paraId="178243C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423D37CC"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440CF6D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14:paraId="40675FDD"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58D58A7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132E91C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7C9BA49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14:paraId="7A05DCC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4DF42A8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14:paraId="2B10E56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6C7EBD36"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41925A5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14:paraId="26A15FAE"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17E04B0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12AB744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5698CA1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14:paraId="3E8DCFB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61656C0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14:paraId="0AEE214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1385F7AE"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552DB17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14:paraId="54FDC49F"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266CEFE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3C3CA9E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7E4F61E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14:paraId="466BCA5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303E22F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14:paraId="5AD0B39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0A73D4A1"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157B898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14:paraId="3F58E108" w14:textId="77777777" w:rsidR="00532318" w:rsidRPr="00054FA0" w:rsidRDefault="00532318" w:rsidP="006F03C3">
            <w:pPr>
              <w:autoSpaceDE w:val="0"/>
              <w:autoSpaceDN w:val="0"/>
              <w:spacing w:line="500" w:lineRule="exact"/>
              <w:ind w:right="-5"/>
              <w:jc w:val="center"/>
              <w:textAlignment w:val="bottom"/>
              <w:rPr>
                <w:color w:val="000000"/>
                <w:sz w:val="24"/>
              </w:rPr>
            </w:pPr>
            <w:r w:rsidRPr="00054FA0">
              <w:rPr>
                <w:rFonts w:hint="eastAsia"/>
                <w:color w:val="000000"/>
                <w:sz w:val="24"/>
              </w:rPr>
              <w:t>合计</w:t>
            </w:r>
          </w:p>
        </w:tc>
        <w:tc>
          <w:tcPr>
            <w:tcW w:w="1471" w:type="dxa"/>
            <w:tcBorders>
              <w:top w:val="single" w:sz="4" w:space="0" w:color="auto"/>
              <w:left w:val="single" w:sz="4" w:space="0" w:color="auto"/>
              <w:bottom w:val="single" w:sz="4" w:space="0" w:color="auto"/>
              <w:right w:val="single" w:sz="6" w:space="0" w:color="auto"/>
            </w:tcBorders>
          </w:tcPr>
          <w:p w14:paraId="4FBDBE9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3D45295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214F552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14:paraId="7B81B61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3A3482A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14:paraId="0B850DE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bl>
    <w:p w14:paraId="18B0D951" w14:textId="77777777" w:rsidR="00532318" w:rsidRPr="00054FA0" w:rsidRDefault="00532318" w:rsidP="00532318">
      <w:pPr>
        <w:spacing w:line="400" w:lineRule="exact"/>
        <w:jc w:val="right"/>
        <w:rPr>
          <w:rFonts w:ascii="宋体"/>
          <w:color w:val="000000"/>
          <w:sz w:val="24"/>
        </w:rPr>
      </w:pPr>
    </w:p>
    <w:p w14:paraId="538DAE13" w14:textId="77777777" w:rsidR="00532318" w:rsidRPr="00054FA0" w:rsidRDefault="00532318" w:rsidP="00532318">
      <w:pPr>
        <w:autoSpaceDE w:val="0"/>
        <w:autoSpaceDN w:val="0"/>
        <w:spacing w:line="500" w:lineRule="exact"/>
        <w:ind w:left="525" w:right="-5" w:hanging="525"/>
        <w:textAlignment w:val="bottom"/>
        <w:rPr>
          <w:rFonts w:ascii="宋体"/>
          <w:color w:val="000000"/>
          <w:sz w:val="24"/>
        </w:rPr>
      </w:pPr>
      <w:r w:rsidRPr="00054FA0">
        <w:rPr>
          <w:rFonts w:ascii="仿宋_GB2312" w:eastAsia="仿宋_GB2312" w:hint="eastAsia"/>
          <w:b/>
          <w:color w:val="000000"/>
        </w:rPr>
        <w:t xml:space="preserve">                 </w:t>
      </w:r>
      <w:r w:rsidRPr="00054FA0">
        <w:rPr>
          <w:rFonts w:ascii="仿宋_GB2312" w:eastAsia="仿宋_GB2312"/>
          <w:b/>
          <w:color w:val="000000"/>
        </w:rPr>
        <w:t xml:space="preserve">        </w:t>
      </w:r>
      <w:r w:rsidRPr="00054FA0">
        <w:rPr>
          <w:rFonts w:ascii="仿宋_GB2312" w:eastAsia="仿宋_GB2312" w:hint="eastAsia"/>
          <w:b/>
          <w:color w:val="000000"/>
        </w:rPr>
        <w:t xml:space="preserve">                  </w:t>
      </w:r>
    </w:p>
    <w:p w14:paraId="7D5BEAD6" w14:textId="77777777" w:rsidR="00532318" w:rsidRPr="00054FA0" w:rsidRDefault="00532318" w:rsidP="00532318">
      <w:pPr>
        <w:spacing w:line="500" w:lineRule="exact"/>
        <w:ind w:firstLineChars="1900" w:firstLine="4560"/>
        <w:rPr>
          <w:rFonts w:eastAsia="黑体"/>
          <w:b/>
          <w:color w:val="000000"/>
        </w:rPr>
      </w:pPr>
      <w:r w:rsidRPr="00054FA0">
        <w:rPr>
          <w:rFonts w:ascii="宋体" w:hint="eastAsia"/>
          <w:color w:val="000000"/>
          <w:sz w:val="24"/>
        </w:rPr>
        <w:t>投标人代表（签字）：</w:t>
      </w:r>
      <w:r w:rsidRPr="00054FA0">
        <w:rPr>
          <w:rFonts w:eastAsia="黑体" w:hint="eastAsia"/>
          <w:b/>
          <w:color w:val="000000"/>
          <w:u w:val="single"/>
        </w:rPr>
        <w:t xml:space="preserve">               </w:t>
      </w:r>
    </w:p>
    <w:p w14:paraId="4A4D0F13" w14:textId="77777777" w:rsidR="00532318" w:rsidRPr="00054FA0" w:rsidRDefault="00532318" w:rsidP="00532318">
      <w:pPr>
        <w:spacing w:after="120" w:line="500" w:lineRule="exact"/>
        <w:ind w:firstLineChars="2537" w:firstLine="6089"/>
        <w:rPr>
          <w:rFonts w:eastAsia="黑体"/>
          <w:b/>
          <w:color w:val="000000"/>
          <w:u w:val="single"/>
        </w:rPr>
      </w:pPr>
      <w:r w:rsidRPr="00054FA0">
        <w:rPr>
          <w:rFonts w:ascii="宋体" w:hint="eastAsia"/>
          <w:color w:val="000000"/>
          <w:sz w:val="24"/>
        </w:rPr>
        <w:t>日期：</w:t>
      </w:r>
    </w:p>
    <w:p w14:paraId="09482525" w14:textId="77777777" w:rsidR="00532318" w:rsidRPr="00054FA0" w:rsidRDefault="00532318" w:rsidP="00532318">
      <w:pPr>
        <w:autoSpaceDE w:val="0"/>
        <w:autoSpaceDN w:val="0"/>
        <w:spacing w:line="500" w:lineRule="exact"/>
        <w:ind w:right="-5"/>
        <w:textAlignment w:val="bottom"/>
        <w:rPr>
          <w:rFonts w:ascii="宋体"/>
          <w:color w:val="000000"/>
          <w:sz w:val="24"/>
        </w:rPr>
      </w:pPr>
    </w:p>
    <w:p w14:paraId="2FC5BCBB" w14:textId="77777777" w:rsidR="00532318" w:rsidRPr="00054FA0" w:rsidRDefault="00532318" w:rsidP="00532318">
      <w:pPr>
        <w:tabs>
          <w:tab w:val="left" w:pos="840"/>
        </w:tabs>
        <w:spacing w:after="120" w:line="300" w:lineRule="auto"/>
        <w:ind w:left="840" w:hanging="360"/>
        <w:rPr>
          <w:rFonts w:ascii="宋体"/>
          <w:color w:val="000000"/>
          <w:sz w:val="24"/>
        </w:rPr>
      </w:pPr>
      <w:r w:rsidRPr="00054FA0">
        <w:rPr>
          <w:rFonts w:ascii="宋体" w:hint="eastAsia"/>
          <w:color w:val="000000"/>
          <w:sz w:val="24"/>
        </w:rPr>
        <w:t>注：此表价格中已含包装费；</w:t>
      </w:r>
    </w:p>
    <w:p w14:paraId="4FE625ED" w14:textId="77777777" w:rsidR="00532318" w:rsidRPr="00054FA0" w:rsidRDefault="00532318" w:rsidP="00532318">
      <w:pPr>
        <w:autoSpaceDE w:val="0"/>
        <w:autoSpaceDN w:val="0"/>
        <w:spacing w:line="500" w:lineRule="exact"/>
        <w:ind w:right="-5"/>
        <w:textAlignment w:val="bottom"/>
        <w:rPr>
          <w:rFonts w:ascii="宋体"/>
          <w:color w:val="000000"/>
          <w:sz w:val="24"/>
        </w:rPr>
      </w:pPr>
    </w:p>
    <w:p w14:paraId="4B49E6B0" w14:textId="77777777" w:rsidR="00532318" w:rsidRPr="00054FA0" w:rsidRDefault="00532318" w:rsidP="00532318">
      <w:pPr>
        <w:autoSpaceDE w:val="0"/>
        <w:autoSpaceDN w:val="0"/>
        <w:spacing w:line="500" w:lineRule="exact"/>
        <w:ind w:right="-5"/>
        <w:textAlignment w:val="bottom"/>
        <w:rPr>
          <w:rFonts w:ascii="宋体"/>
          <w:color w:val="000000"/>
          <w:sz w:val="24"/>
        </w:rPr>
      </w:pPr>
    </w:p>
    <w:p w14:paraId="6D23D5DC" w14:textId="77777777" w:rsidR="00532318" w:rsidRPr="00054FA0" w:rsidRDefault="00532318" w:rsidP="00532318">
      <w:pPr>
        <w:spacing w:line="4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 xml:space="preserve">附件3：                </w:t>
      </w:r>
      <w:r w:rsidRPr="00054FA0">
        <w:rPr>
          <w:rFonts w:ascii="宋体" w:hAnsi="宋体" w:hint="eastAsia"/>
          <w:color w:val="000000"/>
          <w:sz w:val="24"/>
        </w:rPr>
        <w:t>专用仪器仪表及工具</w:t>
      </w:r>
      <w:r w:rsidRPr="00054FA0">
        <w:rPr>
          <w:rFonts w:ascii="宋体" w:hint="eastAsia"/>
          <w:color w:val="000000"/>
          <w:sz w:val="24"/>
        </w:rPr>
        <w:t>报价明细表</w:t>
      </w:r>
      <w:r w:rsidR="000405A9" w:rsidRPr="00054FA0">
        <w:rPr>
          <w:rFonts w:ascii="宋体" w:hint="eastAsia"/>
          <w:b/>
          <w:color w:val="000000"/>
          <w:sz w:val="24"/>
        </w:rPr>
        <w:t>（如果有）</w:t>
      </w:r>
    </w:p>
    <w:p w14:paraId="12D056A8" w14:textId="77777777"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14:paraId="5D9916B7" w14:textId="77777777"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金额单位：人民币万元</w:t>
      </w:r>
    </w:p>
    <w:tbl>
      <w:tblPr>
        <w:tblW w:w="9555" w:type="dxa"/>
        <w:tblInd w:w="3" w:type="dxa"/>
        <w:tblLayout w:type="fixed"/>
        <w:tblLook w:val="0000" w:firstRow="0" w:lastRow="0" w:firstColumn="0" w:lastColumn="0" w:noHBand="0" w:noVBand="0"/>
      </w:tblPr>
      <w:tblGrid>
        <w:gridCol w:w="735"/>
        <w:gridCol w:w="2520"/>
        <w:gridCol w:w="1471"/>
        <w:gridCol w:w="728"/>
        <w:gridCol w:w="784"/>
        <w:gridCol w:w="797"/>
        <w:gridCol w:w="785"/>
        <w:gridCol w:w="1735"/>
      </w:tblGrid>
      <w:tr w:rsidR="00532318" w:rsidRPr="00054FA0" w14:paraId="5DCA58B5"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55094059"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序号</w:t>
            </w:r>
          </w:p>
        </w:tc>
        <w:tc>
          <w:tcPr>
            <w:tcW w:w="2520" w:type="dxa"/>
            <w:tcBorders>
              <w:top w:val="single" w:sz="4" w:space="0" w:color="auto"/>
              <w:left w:val="single" w:sz="6" w:space="0" w:color="auto"/>
              <w:bottom w:val="single" w:sz="4" w:space="0" w:color="auto"/>
              <w:right w:val="single" w:sz="4" w:space="0" w:color="auto"/>
            </w:tcBorders>
          </w:tcPr>
          <w:p w14:paraId="5EF67650"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Ansi="宋体" w:hint="eastAsia"/>
                <w:color w:val="000000"/>
                <w:sz w:val="24"/>
              </w:rPr>
              <w:t>仪器仪表及工具</w:t>
            </w:r>
            <w:r w:rsidRPr="00054FA0">
              <w:rPr>
                <w:rFonts w:hint="eastAsia"/>
                <w:color w:val="000000"/>
                <w:sz w:val="24"/>
              </w:rPr>
              <w:t>名称</w:t>
            </w:r>
          </w:p>
        </w:tc>
        <w:tc>
          <w:tcPr>
            <w:tcW w:w="1471" w:type="dxa"/>
            <w:tcBorders>
              <w:top w:val="single" w:sz="4" w:space="0" w:color="auto"/>
              <w:left w:val="single" w:sz="4" w:space="0" w:color="auto"/>
              <w:bottom w:val="single" w:sz="4" w:space="0" w:color="auto"/>
              <w:right w:val="single" w:sz="6" w:space="0" w:color="auto"/>
            </w:tcBorders>
          </w:tcPr>
          <w:p w14:paraId="3025CF0E"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型号及规格</w:t>
            </w:r>
          </w:p>
        </w:tc>
        <w:tc>
          <w:tcPr>
            <w:tcW w:w="728" w:type="dxa"/>
            <w:tcBorders>
              <w:top w:val="single" w:sz="4" w:space="0" w:color="auto"/>
              <w:left w:val="single" w:sz="6" w:space="0" w:color="auto"/>
              <w:bottom w:val="single" w:sz="4" w:space="0" w:color="auto"/>
              <w:right w:val="single" w:sz="6" w:space="0" w:color="auto"/>
            </w:tcBorders>
          </w:tcPr>
          <w:p w14:paraId="35850675"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单位</w:t>
            </w:r>
          </w:p>
        </w:tc>
        <w:tc>
          <w:tcPr>
            <w:tcW w:w="784" w:type="dxa"/>
            <w:tcBorders>
              <w:top w:val="single" w:sz="4" w:space="0" w:color="auto"/>
              <w:left w:val="single" w:sz="6" w:space="0" w:color="auto"/>
              <w:bottom w:val="single" w:sz="4" w:space="0" w:color="auto"/>
              <w:right w:val="single" w:sz="6" w:space="0" w:color="auto"/>
            </w:tcBorders>
          </w:tcPr>
          <w:p w14:paraId="4B557D16"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数量</w:t>
            </w:r>
          </w:p>
        </w:tc>
        <w:tc>
          <w:tcPr>
            <w:tcW w:w="797" w:type="dxa"/>
            <w:tcBorders>
              <w:top w:val="single" w:sz="4" w:space="0" w:color="auto"/>
              <w:left w:val="single" w:sz="6" w:space="0" w:color="auto"/>
              <w:bottom w:val="single" w:sz="4" w:space="0" w:color="auto"/>
              <w:right w:val="single" w:sz="6" w:space="0" w:color="auto"/>
            </w:tcBorders>
          </w:tcPr>
          <w:p w14:paraId="29AC92E1"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单价</w:t>
            </w:r>
          </w:p>
        </w:tc>
        <w:tc>
          <w:tcPr>
            <w:tcW w:w="785" w:type="dxa"/>
            <w:tcBorders>
              <w:top w:val="single" w:sz="4" w:space="0" w:color="auto"/>
              <w:left w:val="single" w:sz="6" w:space="0" w:color="auto"/>
              <w:bottom w:val="single" w:sz="4" w:space="0" w:color="auto"/>
              <w:right w:val="single" w:sz="6" w:space="0" w:color="auto"/>
            </w:tcBorders>
          </w:tcPr>
          <w:p w14:paraId="5C8B8C11"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总价</w:t>
            </w:r>
          </w:p>
        </w:tc>
        <w:tc>
          <w:tcPr>
            <w:tcW w:w="1735" w:type="dxa"/>
            <w:tcBorders>
              <w:top w:val="single" w:sz="4" w:space="0" w:color="auto"/>
              <w:left w:val="single" w:sz="6" w:space="0" w:color="auto"/>
              <w:bottom w:val="single" w:sz="4" w:space="0" w:color="auto"/>
              <w:right w:val="single" w:sz="4" w:space="0" w:color="auto"/>
            </w:tcBorders>
          </w:tcPr>
          <w:p w14:paraId="70894935"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制造商/产地</w:t>
            </w:r>
          </w:p>
        </w:tc>
      </w:tr>
      <w:tr w:rsidR="00532318" w:rsidRPr="00054FA0" w14:paraId="40F456AA"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36BA0BA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1A5E78E3"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3550672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6892BA2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5FFB783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4D3F322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0C7455D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660DF81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3F936F23"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78AD815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3347A852"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5F1110C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2CBE7F7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232C966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0093B52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3D99860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45B8048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0898DBF8"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161B6A5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34CBFA54"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104F371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4A02422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53AFC9B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19DAA0F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735DE6A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7466034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47D7D17F"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6B3B617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601781D9"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00DD5DD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4765CC2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2757011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4FD0ADE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13ABA69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3B22F9D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7230D41F"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3D8CE2E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60E9BC17"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01E1A81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48F9EC6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36EFA6F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22E4C69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3DA2800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1E16F7E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0A93B3B3"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5646917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6C48355C"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2933F92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49EAAC1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4AD863B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6A76454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564BF6C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3B4614A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3A1072C2"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5F6189C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3BEEA601"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4D6335A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720D1CF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7C1DAB9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194BA03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054D021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76551B9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693EDDD1"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240F3C8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77925F95"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4569D51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08206D8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5F15D6C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63DCDC1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2AF3613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55E5BAD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23695FE4"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2BD08ED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7B04A7DE"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7CA8E0B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75C1AA1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21A6231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7D9C3BB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6DAC7F1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0D94E03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26157615"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1C90682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6AF7533D"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2D412D2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386E949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0546AFF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03D91AB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3AE236E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1361B2C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08016A7C"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205FD70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17C8E164" w14:textId="77777777" w:rsidR="00532318" w:rsidRPr="00054FA0" w:rsidRDefault="00532318" w:rsidP="006F03C3">
            <w:pPr>
              <w:autoSpaceDE w:val="0"/>
              <w:autoSpaceDN w:val="0"/>
              <w:spacing w:line="500" w:lineRule="exact"/>
              <w:ind w:right="-5"/>
              <w:jc w:val="center"/>
              <w:textAlignment w:val="bottom"/>
              <w:rPr>
                <w:color w:val="000000"/>
                <w:sz w:val="24"/>
              </w:rPr>
            </w:pPr>
            <w:r w:rsidRPr="00054FA0">
              <w:rPr>
                <w:rFonts w:hint="eastAsia"/>
                <w:color w:val="000000"/>
                <w:sz w:val="24"/>
              </w:rPr>
              <w:t>合计</w:t>
            </w:r>
          </w:p>
        </w:tc>
        <w:tc>
          <w:tcPr>
            <w:tcW w:w="1471" w:type="dxa"/>
            <w:tcBorders>
              <w:top w:val="single" w:sz="4" w:space="0" w:color="auto"/>
              <w:left w:val="single" w:sz="4" w:space="0" w:color="auto"/>
              <w:bottom w:val="single" w:sz="4" w:space="0" w:color="auto"/>
              <w:right w:val="single" w:sz="6" w:space="0" w:color="auto"/>
            </w:tcBorders>
          </w:tcPr>
          <w:p w14:paraId="107B758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6B575D8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11AB0BF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69F5A33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0F837B8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4227B2C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bl>
    <w:p w14:paraId="395EDEC1" w14:textId="77777777" w:rsidR="00532318" w:rsidRPr="00054FA0" w:rsidRDefault="00532318" w:rsidP="00532318">
      <w:pPr>
        <w:spacing w:line="400" w:lineRule="exact"/>
        <w:jc w:val="right"/>
        <w:rPr>
          <w:rFonts w:ascii="宋体"/>
          <w:color w:val="000000"/>
          <w:sz w:val="24"/>
        </w:rPr>
      </w:pPr>
    </w:p>
    <w:p w14:paraId="07946570" w14:textId="77777777" w:rsidR="00532318" w:rsidRPr="00054FA0" w:rsidRDefault="00532318" w:rsidP="00532318">
      <w:pPr>
        <w:autoSpaceDE w:val="0"/>
        <w:autoSpaceDN w:val="0"/>
        <w:spacing w:line="500" w:lineRule="exact"/>
        <w:ind w:left="525" w:right="-5" w:hanging="525"/>
        <w:textAlignment w:val="bottom"/>
        <w:rPr>
          <w:rFonts w:ascii="宋体"/>
          <w:color w:val="000000"/>
          <w:sz w:val="24"/>
        </w:rPr>
      </w:pPr>
      <w:r w:rsidRPr="00054FA0">
        <w:rPr>
          <w:rFonts w:ascii="仿宋_GB2312" w:eastAsia="仿宋_GB2312" w:hint="eastAsia"/>
          <w:b/>
          <w:color w:val="000000"/>
        </w:rPr>
        <w:t xml:space="preserve">                 </w:t>
      </w:r>
      <w:r w:rsidRPr="00054FA0">
        <w:rPr>
          <w:rFonts w:ascii="仿宋_GB2312" w:eastAsia="仿宋_GB2312"/>
          <w:b/>
          <w:color w:val="000000"/>
        </w:rPr>
        <w:t xml:space="preserve">        </w:t>
      </w:r>
      <w:r w:rsidRPr="00054FA0">
        <w:rPr>
          <w:rFonts w:ascii="仿宋_GB2312" w:eastAsia="仿宋_GB2312" w:hint="eastAsia"/>
          <w:b/>
          <w:color w:val="000000"/>
        </w:rPr>
        <w:t xml:space="preserve">                  </w:t>
      </w:r>
    </w:p>
    <w:p w14:paraId="63042C90" w14:textId="77777777"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14:paraId="322E76F7"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14:paraId="3B96B5BA" w14:textId="77777777" w:rsidR="00532318" w:rsidRPr="00054FA0" w:rsidRDefault="00532318" w:rsidP="00532318">
      <w:pPr>
        <w:tabs>
          <w:tab w:val="left" w:pos="840"/>
        </w:tabs>
        <w:spacing w:after="120" w:line="300" w:lineRule="auto"/>
        <w:ind w:left="840" w:hanging="360"/>
        <w:rPr>
          <w:rFonts w:ascii="宋体"/>
          <w:color w:val="000000"/>
          <w:sz w:val="24"/>
        </w:rPr>
      </w:pPr>
    </w:p>
    <w:p w14:paraId="1FC66BCD" w14:textId="77777777" w:rsidR="00532318" w:rsidRPr="00054FA0" w:rsidRDefault="00532318" w:rsidP="00532318">
      <w:pPr>
        <w:tabs>
          <w:tab w:val="left" w:pos="840"/>
        </w:tabs>
        <w:spacing w:after="120" w:line="300" w:lineRule="auto"/>
        <w:ind w:left="840" w:hanging="360"/>
        <w:rPr>
          <w:rFonts w:ascii="宋体"/>
          <w:color w:val="000000"/>
          <w:sz w:val="24"/>
        </w:rPr>
      </w:pPr>
      <w:r w:rsidRPr="00054FA0">
        <w:rPr>
          <w:rFonts w:ascii="宋体" w:hint="eastAsia"/>
          <w:color w:val="000000"/>
          <w:sz w:val="24"/>
        </w:rPr>
        <w:t>注：此表价格中已含包装费；</w:t>
      </w:r>
    </w:p>
    <w:p w14:paraId="1A22590A" w14:textId="77777777" w:rsidR="00532318" w:rsidRPr="00054FA0" w:rsidRDefault="00532318" w:rsidP="00532318">
      <w:pPr>
        <w:autoSpaceDE w:val="0"/>
        <w:autoSpaceDN w:val="0"/>
        <w:spacing w:line="500" w:lineRule="exact"/>
        <w:ind w:right="-5"/>
        <w:textAlignment w:val="bottom"/>
        <w:rPr>
          <w:rFonts w:ascii="宋体"/>
          <w:color w:val="000000"/>
          <w:sz w:val="24"/>
        </w:rPr>
      </w:pPr>
    </w:p>
    <w:p w14:paraId="32BE85A3" w14:textId="77777777" w:rsidR="00532318" w:rsidRPr="00054FA0" w:rsidRDefault="00532318" w:rsidP="00532318">
      <w:pPr>
        <w:autoSpaceDE w:val="0"/>
        <w:autoSpaceDN w:val="0"/>
        <w:spacing w:line="500" w:lineRule="exact"/>
        <w:ind w:right="-5"/>
        <w:textAlignment w:val="bottom"/>
        <w:rPr>
          <w:rFonts w:ascii="宋体"/>
          <w:color w:val="000000"/>
          <w:sz w:val="24"/>
        </w:rPr>
      </w:pPr>
    </w:p>
    <w:p w14:paraId="5219901C" w14:textId="77777777" w:rsidR="00532318" w:rsidRPr="00054FA0" w:rsidRDefault="00532318" w:rsidP="00532318">
      <w:pPr>
        <w:spacing w:line="4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 xml:space="preserve">附件4：                     </w:t>
      </w:r>
      <w:r w:rsidRPr="00054FA0">
        <w:rPr>
          <w:rFonts w:ascii="宋体" w:hAnsi="宋体" w:hint="eastAsia"/>
          <w:color w:val="000000"/>
          <w:sz w:val="24"/>
        </w:rPr>
        <w:t>备品备件</w:t>
      </w:r>
      <w:r w:rsidRPr="00054FA0">
        <w:rPr>
          <w:rFonts w:ascii="宋体" w:hint="eastAsia"/>
          <w:color w:val="000000"/>
          <w:sz w:val="24"/>
        </w:rPr>
        <w:t>报价明细表</w:t>
      </w:r>
      <w:r w:rsidR="000405A9" w:rsidRPr="00054FA0">
        <w:rPr>
          <w:rFonts w:ascii="宋体" w:hint="eastAsia"/>
          <w:b/>
          <w:color w:val="000000"/>
          <w:sz w:val="24"/>
        </w:rPr>
        <w:t>（如果有）</w:t>
      </w:r>
    </w:p>
    <w:p w14:paraId="39BA7078" w14:textId="77777777"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14:paraId="40796D75" w14:textId="77777777"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金额单位：人民币万元</w:t>
      </w:r>
    </w:p>
    <w:tbl>
      <w:tblPr>
        <w:tblW w:w="9555" w:type="dxa"/>
        <w:tblInd w:w="3" w:type="dxa"/>
        <w:tblLayout w:type="fixed"/>
        <w:tblLook w:val="0000" w:firstRow="0" w:lastRow="0" w:firstColumn="0" w:lastColumn="0" w:noHBand="0" w:noVBand="0"/>
      </w:tblPr>
      <w:tblGrid>
        <w:gridCol w:w="735"/>
        <w:gridCol w:w="2520"/>
        <w:gridCol w:w="1471"/>
        <w:gridCol w:w="728"/>
        <w:gridCol w:w="784"/>
        <w:gridCol w:w="797"/>
        <w:gridCol w:w="785"/>
        <w:gridCol w:w="1735"/>
      </w:tblGrid>
      <w:tr w:rsidR="00532318" w:rsidRPr="00054FA0" w14:paraId="03F3CBBF"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0D68EE62"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序号</w:t>
            </w:r>
          </w:p>
        </w:tc>
        <w:tc>
          <w:tcPr>
            <w:tcW w:w="2520" w:type="dxa"/>
            <w:tcBorders>
              <w:top w:val="single" w:sz="4" w:space="0" w:color="auto"/>
              <w:left w:val="single" w:sz="6" w:space="0" w:color="auto"/>
              <w:bottom w:val="single" w:sz="4" w:space="0" w:color="auto"/>
              <w:right w:val="single" w:sz="4" w:space="0" w:color="auto"/>
            </w:tcBorders>
          </w:tcPr>
          <w:p w14:paraId="0D8DE704"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Ansi="宋体" w:hint="eastAsia"/>
                <w:color w:val="000000"/>
                <w:sz w:val="24"/>
              </w:rPr>
              <w:t>备品备件</w:t>
            </w:r>
            <w:r w:rsidRPr="00054FA0">
              <w:rPr>
                <w:rFonts w:hint="eastAsia"/>
                <w:color w:val="000000"/>
                <w:sz w:val="24"/>
              </w:rPr>
              <w:t>名称</w:t>
            </w:r>
          </w:p>
        </w:tc>
        <w:tc>
          <w:tcPr>
            <w:tcW w:w="1471" w:type="dxa"/>
            <w:tcBorders>
              <w:top w:val="single" w:sz="4" w:space="0" w:color="auto"/>
              <w:left w:val="single" w:sz="4" w:space="0" w:color="auto"/>
              <w:bottom w:val="single" w:sz="4" w:space="0" w:color="auto"/>
              <w:right w:val="single" w:sz="6" w:space="0" w:color="auto"/>
            </w:tcBorders>
          </w:tcPr>
          <w:p w14:paraId="17E44DE3"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型号及规格</w:t>
            </w:r>
          </w:p>
        </w:tc>
        <w:tc>
          <w:tcPr>
            <w:tcW w:w="728" w:type="dxa"/>
            <w:tcBorders>
              <w:top w:val="single" w:sz="4" w:space="0" w:color="auto"/>
              <w:left w:val="single" w:sz="6" w:space="0" w:color="auto"/>
              <w:bottom w:val="single" w:sz="4" w:space="0" w:color="auto"/>
              <w:right w:val="single" w:sz="6" w:space="0" w:color="auto"/>
            </w:tcBorders>
          </w:tcPr>
          <w:p w14:paraId="2C8CB13E"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单位</w:t>
            </w:r>
          </w:p>
        </w:tc>
        <w:tc>
          <w:tcPr>
            <w:tcW w:w="784" w:type="dxa"/>
            <w:tcBorders>
              <w:top w:val="single" w:sz="4" w:space="0" w:color="auto"/>
              <w:left w:val="single" w:sz="6" w:space="0" w:color="auto"/>
              <w:bottom w:val="single" w:sz="4" w:space="0" w:color="auto"/>
              <w:right w:val="single" w:sz="6" w:space="0" w:color="auto"/>
            </w:tcBorders>
          </w:tcPr>
          <w:p w14:paraId="2C785EB5"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数量</w:t>
            </w:r>
          </w:p>
        </w:tc>
        <w:tc>
          <w:tcPr>
            <w:tcW w:w="797" w:type="dxa"/>
            <w:tcBorders>
              <w:top w:val="single" w:sz="4" w:space="0" w:color="auto"/>
              <w:left w:val="single" w:sz="6" w:space="0" w:color="auto"/>
              <w:bottom w:val="single" w:sz="4" w:space="0" w:color="auto"/>
              <w:right w:val="single" w:sz="6" w:space="0" w:color="auto"/>
            </w:tcBorders>
          </w:tcPr>
          <w:p w14:paraId="20D60EA9"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单价</w:t>
            </w:r>
          </w:p>
        </w:tc>
        <w:tc>
          <w:tcPr>
            <w:tcW w:w="785" w:type="dxa"/>
            <w:tcBorders>
              <w:top w:val="single" w:sz="4" w:space="0" w:color="auto"/>
              <w:left w:val="single" w:sz="6" w:space="0" w:color="auto"/>
              <w:bottom w:val="single" w:sz="4" w:space="0" w:color="auto"/>
              <w:right w:val="single" w:sz="6" w:space="0" w:color="auto"/>
            </w:tcBorders>
          </w:tcPr>
          <w:p w14:paraId="4EFD391E"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总价</w:t>
            </w:r>
          </w:p>
        </w:tc>
        <w:tc>
          <w:tcPr>
            <w:tcW w:w="1735" w:type="dxa"/>
            <w:tcBorders>
              <w:top w:val="single" w:sz="4" w:space="0" w:color="auto"/>
              <w:left w:val="single" w:sz="6" w:space="0" w:color="auto"/>
              <w:bottom w:val="single" w:sz="4" w:space="0" w:color="auto"/>
              <w:right w:val="single" w:sz="4" w:space="0" w:color="auto"/>
            </w:tcBorders>
          </w:tcPr>
          <w:p w14:paraId="638517ED"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制造商/产地</w:t>
            </w:r>
          </w:p>
        </w:tc>
      </w:tr>
      <w:tr w:rsidR="00532318" w:rsidRPr="00054FA0" w14:paraId="140BED66"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3ADC206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29D3C3DF"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3C0DFB2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7F6A044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213204B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16EB7E8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6361D4A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3B284C8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6D9EEDAB"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289F113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79631B93"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6A25DEF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49E8BB9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0070AF3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7DFE053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151B69C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57B59EE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30036FC6"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0510B7D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6D68F97C"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6F37F01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5002D835"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182D3D1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1A8DCBB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4CCDDB7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10693AD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2767431B"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0EE3C9B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53BE093B"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3C750C8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716E66B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3366715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7C17C75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3747242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3F43CEF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2567CD60"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3F861BD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16E676A0"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22618D1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136EE20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1FE2209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410989A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25F310C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78D884B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0C094C2D"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1A3EA99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70FC541A"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1B33524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1AE7FF6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513DE03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4DCEA67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0BD52E4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0C5DF83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2B608E66"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5BBC122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5911E1D2"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1E112C3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13D9847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1ABC485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4430DDE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21BE5AD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1EAE9A42"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2DCE5375"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3243B047"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69CE69BC"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2EBB3840"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5F69B8C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75E1A53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6C8C3EC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5B50D4E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470534F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7D385953"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5F6473E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2BBFABA1"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73280E3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62B7105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23FA3C2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51E2BBF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02521973"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22A70A06"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61C382FB"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75C7D17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0DBCB0DC" w14:textId="77777777"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14:paraId="1AD9928F"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27D838F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2D0F0EDD"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35B9FCAB"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3B1EF16E"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2D20E37A"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14:paraId="2BEF08FA" w14:textId="77777777"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14:paraId="2484B1D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14:paraId="11A7A36F" w14:textId="77777777" w:rsidR="00532318" w:rsidRPr="00054FA0" w:rsidRDefault="00532318" w:rsidP="006F03C3">
            <w:pPr>
              <w:autoSpaceDE w:val="0"/>
              <w:autoSpaceDN w:val="0"/>
              <w:spacing w:line="500" w:lineRule="exact"/>
              <w:ind w:right="-5"/>
              <w:jc w:val="center"/>
              <w:textAlignment w:val="bottom"/>
              <w:rPr>
                <w:color w:val="000000"/>
                <w:sz w:val="24"/>
              </w:rPr>
            </w:pPr>
            <w:r w:rsidRPr="00054FA0">
              <w:rPr>
                <w:rFonts w:hint="eastAsia"/>
                <w:color w:val="000000"/>
                <w:sz w:val="24"/>
              </w:rPr>
              <w:t>合计</w:t>
            </w:r>
          </w:p>
        </w:tc>
        <w:tc>
          <w:tcPr>
            <w:tcW w:w="1471" w:type="dxa"/>
            <w:tcBorders>
              <w:top w:val="single" w:sz="4" w:space="0" w:color="auto"/>
              <w:left w:val="single" w:sz="4" w:space="0" w:color="auto"/>
              <w:bottom w:val="single" w:sz="4" w:space="0" w:color="auto"/>
              <w:right w:val="single" w:sz="6" w:space="0" w:color="auto"/>
            </w:tcBorders>
          </w:tcPr>
          <w:p w14:paraId="67358561"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14:paraId="0B4AD2F4"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14:paraId="508B7FA8"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14:paraId="12AD1F8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14:paraId="169F7389"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14:paraId="7E1FFB0C" w14:textId="77777777" w:rsidR="00532318" w:rsidRPr="00054FA0" w:rsidRDefault="00532318" w:rsidP="006F03C3">
            <w:pPr>
              <w:autoSpaceDE w:val="0"/>
              <w:autoSpaceDN w:val="0"/>
              <w:spacing w:line="500" w:lineRule="exact"/>
              <w:ind w:right="-5"/>
              <w:jc w:val="center"/>
              <w:textAlignment w:val="bottom"/>
              <w:rPr>
                <w:rFonts w:ascii="宋体"/>
                <w:color w:val="000000"/>
              </w:rPr>
            </w:pPr>
          </w:p>
        </w:tc>
      </w:tr>
    </w:tbl>
    <w:p w14:paraId="0C381DFD" w14:textId="77777777" w:rsidR="00532318" w:rsidRPr="00054FA0" w:rsidRDefault="00532318" w:rsidP="00532318">
      <w:pPr>
        <w:spacing w:line="400" w:lineRule="exact"/>
        <w:jc w:val="right"/>
        <w:rPr>
          <w:rFonts w:ascii="宋体"/>
          <w:color w:val="000000"/>
          <w:sz w:val="24"/>
        </w:rPr>
      </w:pPr>
    </w:p>
    <w:p w14:paraId="5FE32B1B" w14:textId="77777777" w:rsidR="00532318" w:rsidRPr="00054FA0" w:rsidRDefault="00532318" w:rsidP="00532318">
      <w:pPr>
        <w:autoSpaceDE w:val="0"/>
        <w:autoSpaceDN w:val="0"/>
        <w:spacing w:line="500" w:lineRule="exact"/>
        <w:ind w:left="525" w:right="-5" w:hanging="525"/>
        <w:textAlignment w:val="bottom"/>
        <w:rPr>
          <w:rFonts w:ascii="宋体"/>
          <w:color w:val="000000"/>
          <w:sz w:val="24"/>
        </w:rPr>
      </w:pPr>
      <w:r w:rsidRPr="00054FA0">
        <w:rPr>
          <w:rFonts w:ascii="仿宋_GB2312" w:eastAsia="仿宋_GB2312" w:hint="eastAsia"/>
          <w:b/>
          <w:color w:val="000000"/>
        </w:rPr>
        <w:t xml:space="preserve">                 </w:t>
      </w:r>
      <w:r w:rsidRPr="00054FA0">
        <w:rPr>
          <w:rFonts w:ascii="仿宋_GB2312" w:eastAsia="仿宋_GB2312"/>
          <w:b/>
          <w:color w:val="000000"/>
        </w:rPr>
        <w:t xml:space="preserve">        </w:t>
      </w:r>
      <w:r w:rsidRPr="00054FA0">
        <w:rPr>
          <w:rFonts w:ascii="仿宋_GB2312" w:eastAsia="仿宋_GB2312" w:hint="eastAsia"/>
          <w:b/>
          <w:color w:val="000000"/>
        </w:rPr>
        <w:t xml:space="preserve">                  </w:t>
      </w:r>
    </w:p>
    <w:p w14:paraId="28F98D7E" w14:textId="77777777"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14:paraId="08B5D6B8"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14:paraId="42FB104F" w14:textId="77777777" w:rsidR="00532318" w:rsidRPr="00054FA0" w:rsidRDefault="00532318" w:rsidP="00532318">
      <w:pPr>
        <w:tabs>
          <w:tab w:val="left" w:pos="840"/>
        </w:tabs>
        <w:spacing w:after="120" w:line="300" w:lineRule="auto"/>
        <w:ind w:left="840" w:hanging="360"/>
        <w:rPr>
          <w:rFonts w:ascii="宋体"/>
          <w:color w:val="000000"/>
          <w:sz w:val="24"/>
        </w:rPr>
      </w:pPr>
      <w:r w:rsidRPr="00054FA0">
        <w:rPr>
          <w:rFonts w:ascii="宋体" w:hint="eastAsia"/>
          <w:color w:val="000000"/>
          <w:sz w:val="24"/>
        </w:rPr>
        <w:t>注：1、注：此表价格中已含包装费；</w:t>
      </w:r>
    </w:p>
    <w:p w14:paraId="34AD7AC5" w14:textId="77777777" w:rsidR="00532318" w:rsidRPr="00054FA0" w:rsidRDefault="00532318" w:rsidP="00532318">
      <w:pPr>
        <w:tabs>
          <w:tab w:val="left" w:pos="840"/>
        </w:tabs>
        <w:spacing w:after="120" w:line="300" w:lineRule="auto"/>
        <w:ind w:leftChars="400" w:left="840" w:firstLineChars="50" w:firstLine="120"/>
        <w:rPr>
          <w:rFonts w:ascii="宋体"/>
          <w:color w:val="000000"/>
          <w:sz w:val="24"/>
        </w:rPr>
      </w:pPr>
      <w:r w:rsidRPr="00054FA0">
        <w:rPr>
          <w:rFonts w:ascii="宋体" w:hint="eastAsia"/>
          <w:color w:val="000000"/>
          <w:sz w:val="24"/>
        </w:rPr>
        <w:t>2、此表中的备品</w:t>
      </w:r>
      <w:proofErr w:type="gramStart"/>
      <w:r w:rsidRPr="00054FA0">
        <w:rPr>
          <w:rFonts w:ascii="宋体" w:hint="eastAsia"/>
          <w:color w:val="000000"/>
          <w:sz w:val="24"/>
        </w:rPr>
        <w:t>备件指质保期</w:t>
      </w:r>
      <w:proofErr w:type="gramEnd"/>
      <w:r w:rsidRPr="00054FA0">
        <w:rPr>
          <w:rFonts w:ascii="宋体" w:hint="eastAsia"/>
          <w:color w:val="000000"/>
          <w:sz w:val="24"/>
        </w:rPr>
        <w:t>内货物正常运行所必须的备品备件；</w:t>
      </w:r>
    </w:p>
    <w:p w14:paraId="7E4BA9C2" w14:textId="77777777" w:rsidR="00532318" w:rsidRPr="00054FA0" w:rsidRDefault="00532318" w:rsidP="00532318">
      <w:pPr>
        <w:autoSpaceDE w:val="0"/>
        <w:autoSpaceDN w:val="0"/>
        <w:spacing w:line="500" w:lineRule="exact"/>
        <w:ind w:right="-5"/>
        <w:textAlignment w:val="bottom"/>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附件5：                    服务报价明细表</w:t>
      </w:r>
      <w:r w:rsidR="000405A9" w:rsidRPr="00054FA0">
        <w:rPr>
          <w:rFonts w:ascii="宋体" w:hint="eastAsia"/>
          <w:b/>
          <w:color w:val="000000"/>
          <w:sz w:val="24"/>
        </w:rPr>
        <w:t>（如果有）</w:t>
      </w:r>
    </w:p>
    <w:p w14:paraId="37BC81A5" w14:textId="77777777"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14:paraId="55C66EAE" w14:textId="77777777"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金额单位：人民币元</w:t>
      </w:r>
    </w:p>
    <w:tbl>
      <w:tblPr>
        <w:tblW w:w="8315" w:type="dxa"/>
        <w:tblLayout w:type="fixed"/>
        <w:tblCellMar>
          <w:left w:w="0" w:type="dxa"/>
          <w:right w:w="0" w:type="dxa"/>
        </w:tblCellMar>
        <w:tblLook w:val="0000" w:firstRow="0" w:lastRow="0" w:firstColumn="0" w:lastColumn="0" w:noHBand="0" w:noVBand="0"/>
      </w:tblPr>
      <w:tblGrid>
        <w:gridCol w:w="545"/>
        <w:gridCol w:w="1785"/>
        <w:gridCol w:w="3570"/>
        <w:gridCol w:w="1050"/>
        <w:gridCol w:w="1365"/>
      </w:tblGrid>
      <w:tr w:rsidR="00532318" w:rsidRPr="00054FA0" w14:paraId="49798774" w14:textId="77777777" w:rsidTr="006F03C3">
        <w:trPr>
          <w:trHeight w:val="315"/>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3890FDF3"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序号</w:t>
            </w:r>
          </w:p>
        </w:tc>
        <w:tc>
          <w:tcPr>
            <w:tcW w:w="178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2D6B2CF8"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服务项目</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03A8E9D5"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服务内容</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021F4BA7"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收费标准</w:t>
            </w:r>
          </w:p>
        </w:tc>
        <w:tc>
          <w:tcPr>
            <w:tcW w:w="13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05A5ECC9"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总价</w:t>
            </w:r>
          </w:p>
        </w:tc>
      </w:tr>
      <w:tr w:rsidR="00532318" w:rsidRPr="00054FA0" w14:paraId="2DEEB748"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64E52F5" w14:textId="77777777"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1</w:t>
            </w:r>
          </w:p>
        </w:tc>
        <w:tc>
          <w:tcPr>
            <w:tcW w:w="17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5D16C27"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设计、联络</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1E2EE445"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07F7E537"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C2120A8"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108614CE"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39FA0E5D" w14:textId="77777777"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2</w:t>
            </w:r>
          </w:p>
        </w:tc>
        <w:tc>
          <w:tcPr>
            <w:tcW w:w="17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905CB05"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安装</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E4A525C"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14:paraId="04468192"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1FE5721E"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14:paraId="4057A597"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D7870A3"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2B8F9840"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2D8D26B" w14:textId="77777777"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3</w:t>
            </w:r>
          </w:p>
        </w:tc>
        <w:tc>
          <w:tcPr>
            <w:tcW w:w="17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30D1375"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调试</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37B05F60"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14:paraId="0447B7A0"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4E5C2F1E"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14:paraId="4188825E"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CFE1C47"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550A153B"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3ED09B87"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4　</w:t>
            </w:r>
          </w:p>
        </w:tc>
        <w:tc>
          <w:tcPr>
            <w:tcW w:w="178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63EB606F"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检验</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57DF6CB9"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315ACC5A"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035E55B1"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1C411A74"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EDD5F88"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5</w:t>
            </w:r>
          </w:p>
        </w:tc>
        <w:tc>
          <w:tcPr>
            <w:tcW w:w="17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DA6E237" w14:textId="77777777" w:rsidR="00532318" w:rsidRPr="00054FA0" w:rsidRDefault="00532318" w:rsidP="006F03C3">
            <w:pPr>
              <w:jc w:val="center"/>
              <w:rPr>
                <w:rFonts w:ascii="宋体" w:hAnsi="宋体" w:cs="Arial Unicode MS"/>
                <w:color w:val="000000"/>
                <w:sz w:val="24"/>
              </w:rPr>
            </w:pPr>
            <w:r w:rsidRPr="00054FA0">
              <w:rPr>
                <w:rFonts w:hint="eastAsia"/>
                <w:bCs/>
                <w:color w:val="000000"/>
                <w:sz w:val="24"/>
              </w:rPr>
              <w:t>验收</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56410A8E"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183EDABB"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3E59F60D"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63417458"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8A0A3CB"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6</w:t>
            </w:r>
          </w:p>
        </w:tc>
        <w:tc>
          <w:tcPr>
            <w:tcW w:w="17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5B85972" w14:textId="77777777" w:rsidR="00532318" w:rsidRPr="00054FA0" w:rsidRDefault="00532318" w:rsidP="006F03C3">
            <w:pPr>
              <w:jc w:val="center"/>
              <w:rPr>
                <w:rFonts w:ascii="宋体" w:hAnsi="宋体" w:cs="Arial Unicode MS"/>
                <w:color w:val="000000"/>
                <w:sz w:val="24"/>
              </w:rPr>
            </w:pPr>
            <w:r w:rsidRPr="00054FA0">
              <w:rPr>
                <w:rFonts w:hint="eastAsia"/>
                <w:bCs/>
                <w:color w:val="000000"/>
                <w:sz w:val="24"/>
              </w:rPr>
              <w:t>培训</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5C4C34D1"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14:paraId="72931DEC"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10EFEB70"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14:paraId="5F27CF2C"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543C0A0"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5FDD6C3B"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11932FA"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7</w:t>
            </w:r>
          </w:p>
        </w:tc>
        <w:tc>
          <w:tcPr>
            <w:tcW w:w="17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EC586F3" w14:textId="77777777" w:rsidR="00532318" w:rsidRPr="00054FA0" w:rsidRDefault="00532318" w:rsidP="006F03C3">
            <w:pPr>
              <w:jc w:val="center"/>
              <w:rPr>
                <w:rFonts w:ascii="宋体" w:hAnsi="宋体" w:cs="Arial Unicode MS"/>
                <w:color w:val="000000"/>
                <w:sz w:val="24"/>
              </w:rPr>
            </w:pPr>
            <w:r w:rsidRPr="00054FA0">
              <w:rPr>
                <w:rFonts w:hAnsi="宋体" w:hint="eastAsia"/>
                <w:color w:val="000000"/>
                <w:sz w:val="24"/>
              </w:rPr>
              <w:t>技术资料和软件</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1AD6E1DC"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14:paraId="40A376A2"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5A0B0A27"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14:paraId="74916A2F"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9A37C1F"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70977E25"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C8DEB66"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8　</w:t>
            </w:r>
          </w:p>
        </w:tc>
        <w:tc>
          <w:tcPr>
            <w:tcW w:w="178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B8C8B55" w14:textId="77777777" w:rsidR="00532318" w:rsidRPr="00054FA0" w:rsidRDefault="00532318" w:rsidP="006F03C3">
            <w:pPr>
              <w:jc w:val="center"/>
              <w:rPr>
                <w:rFonts w:ascii="宋体" w:hAnsi="宋体" w:cs="Arial Unicode MS"/>
                <w:color w:val="000000"/>
                <w:sz w:val="24"/>
              </w:rPr>
            </w:pPr>
            <w:r w:rsidRPr="00054FA0">
              <w:rPr>
                <w:rFonts w:hAnsi="宋体" w:hint="eastAsia"/>
                <w:color w:val="000000"/>
                <w:sz w:val="24"/>
              </w:rPr>
              <w:t>售后服务</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59CA2F91"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3C8FB8E6"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0B5269E"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476893E8"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ECF504B" w14:textId="77777777" w:rsidR="00532318" w:rsidRPr="00054FA0" w:rsidRDefault="00532318" w:rsidP="006F03C3">
            <w:pPr>
              <w:jc w:val="center"/>
              <w:rPr>
                <w:rFonts w:ascii="宋体" w:hAnsi="宋体"/>
                <w:color w:val="000000"/>
                <w:sz w:val="24"/>
              </w:rPr>
            </w:pPr>
            <w:r w:rsidRPr="00054FA0">
              <w:rPr>
                <w:rFonts w:ascii="宋体" w:hAnsi="宋体" w:hint="eastAsia"/>
                <w:color w:val="000000"/>
                <w:sz w:val="24"/>
              </w:rPr>
              <w:t>9</w:t>
            </w:r>
          </w:p>
        </w:tc>
        <w:tc>
          <w:tcPr>
            <w:tcW w:w="178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2483B03" w14:textId="77777777" w:rsidR="00532318" w:rsidRPr="00054FA0" w:rsidRDefault="00532318" w:rsidP="006F03C3">
            <w:pPr>
              <w:jc w:val="center"/>
              <w:rPr>
                <w:rFonts w:ascii="宋体" w:hAnsi="宋体"/>
                <w:color w:val="000000"/>
                <w:sz w:val="24"/>
              </w:rPr>
            </w:pPr>
            <w:r w:rsidRPr="00054FA0">
              <w:rPr>
                <w:rFonts w:hAnsi="宋体" w:hint="eastAsia"/>
                <w:color w:val="000000"/>
                <w:sz w:val="24"/>
              </w:rPr>
              <w:t>其他</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580CE656" w14:textId="77777777" w:rsidR="00532318" w:rsidRPr="00054FA0" w:rsidRDefault="00532318" w:rsidP="006F03C3">
            <w:pPr>
              <w:rPr>
                <w:rFonts w:ascii="宋体" w:hAnsi="宋体"/>
                <w:color w:val="000000"/>
                <w:sz w:val="24"/>
              </w:rPr>
            </w:pP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01ED6203" w14:textId="77777777" w:rsidR="00532318" w:rsidRPr="00054FA0" w:rsidRDefault="00532318" w:rsidP="006F03C3">
            <w:pPr>
              <w:rPr>
                <w:rFonts w:ascii="宋体" w:hAnsi="宋体"/>
                <w:color w:val="000000"/>
                <w:sz w:val="24"/>
              </w:rPr>
            </w:pPr>
          </w:p>
        </w:tc>
        <w:tc>
          <w:tcPr>
            <w:tcW w:w="13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0AD5CEBB" w14:textId="77777777" w:rsidR="00532318" w:rsidRPr="00054FA0" w:rsidRDefault="00532318" w:rsidP="006F03C3">
            <w:pPr>
              <w:jc w:val="center"/>
              <w:rPr>
                <w:rFonts w:ascii="宋体" w:hAnsi="宋体"/>
                <w:color w:val="000000"/>
                <w:sz w:val="24"/>
              </w:rPr>
            </w:pPr>
          </w:p>
        </w:tc>
      </w:tr>
      <w:tr w:rsidR="00532318" w:rsidRPr="00054FA0" w14:paraId="28CAAB13"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1FF100E" w14:textId="77777777" w:rsidR="00532318" w:rsidRPr="00054FA0" w:rsidRDefault="00532318" w:rsidP="006F03C3">
            <w:pPr>
              <w:jc w:val="center"/>
              <w:rPr>
                <w:rFonts w:ascii="宋体" w:hAnsi="宋体"/>
                <w:color w:val="000000"/>
                <w:sz w:val="24"/>
              </w:rPr>
            </w:pPr>
          </w:p>
        </w:tc>
        <w:tc>
          <w:tcPr>
            <w:tcW w:w="178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0117990B" w14:textId="77777777" w:rsidR="00532318" w:rsidRPr="00054FA0" w:rsidRDefault="00532318" w:rsidP="006F03C3">
            <w:pPr>
              <w:jc w:val="center"/>
              <w:rPr>
                <w:rFonts w:hAnsi="宋体"/>
                <w:color w:val="000000"/>
                <w:sz w:val="24"/>
              </w:rPr>
            </w:pPr>
            <w:r w:rsidRPr="00054FA0">
              <w:rPr>
                <w:rFonts w:hAnsi="宋体" w:hint="eastAsia"/>
                <w:color w:val="000000"/>
                <w:sz w:val="24"/>
              </w:rPr>
              <w:t>合计</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0156F811" w14:textId="77777777" w:rsidR="00532318" w:rsidRPr="00054FA0" w:rsidRDefault="00532318" w:rsidP="006F03C3">
            <w:pPr>
              <w:rPr>
                <w:rFonts w:ascii="宋体" w:hAnsi="宋体"/>
                <w:color w:val="000000"/>
                <w:sz w:val="24"/>
              </w:rPr>
            </w:pP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00775915" w14:textId="77777777" w:rsidR="00532318" w:rsidRPr="00054FA0" w:rsidRDefault="00532318" w:rsidP="006F03C3">
            <w:pPr>
              <w:rPr>
                <w:rFonts w:ascii="宋体" w:hAnsi="宋体"/>
                <w:color w:val="000000"/>
                <w:sz w:val="24"/>
              </w:rPr>
            </w:pPr>
          </w:p>
        </w:tc>
        <w:tc>
          <w:tcPr>
            <w:tcW w:w="13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DA11C61" w14:textId="77777777" w:rsidR="00532318" w:rsidRPr="00054FA0" w:rsidRDefault="00532318" w:rsidP="006F03C3">
            <w:pPr>
              <w:jc w:val="center"/>
              <w:rPr>
                <w:rFonts w:ascii="宋体" w:hAnsi="宋体"/>
                <w:color w:val="000000"/>
                <w:sz w:val="24"/>
              </w:rPr>
            </w:pPr>
          </w:p>
        </w:tc>
      </w:tr>
    </w:tbl>
    <w:p w14:paraId="0211B439" w14:textId="77777777" w:rsidR="00532318" w:rsidRPr="00054FA0" w:rsidRDefault="00532318" w:rsidP="00532318">
      <w:pPr>
        <w:spacing w:before="120" w:line="500" w:lineRule="exact"/>
        <w:ind w:leftChars="2137" w:left="4584" w:hangingChars="40" w:hanging="96"/>
        <w:rPr>
          <w:rFonts w:ascii="宋体"/>
          <w:color w:val="000000"/>
          <w:sz w:val="24"/>
        </w:rPr>
      </w:pPr>
    </w:p>
    <w:p w14:paraId="7C3BAAA5" w14:textId="77777777"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14:paraId="180E8823"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14:paraId="00896B6E" w14:textId="77777777" w:rsidR="00532318" w:rsidRPr="00054FA0" w:rsidRDefault="00532318" w:rsidP="00532318">
      <w:pPr>
        <w:pStyle w:val="23"/>
        <w:rPr>
          <w:b/>
          <w:bCs/>
          <w:color w:val="000000"/>
        </w:rPr>
      </w:pPr>
    </w:p>
    <w:p w14:paraId="32EAFDBB" w14:textId="77777777" w:rsidR="00532318" w:rsidRPr="00054FA0" w:rsidRDefault="00532318" w:rsidP="00532318">
      <w:pPr>
        <w:pStyle w:val="23"/>
        <w:rPr>
          <w:b/>
          <w:bCs/>
          <w:color w:val="000000"/>
        </w:rPr>
      </w:pPr>
      <w:r w:rsidRPr="00054FA0">
        <w:rPr>
          <w:rFonts w:hint="eastAsia"/>
          <w:b/>
          <w:bCs/>
          <w:color w:val="000000"/>
        </w:rPr>
        <w:t>注：投标人应按照招标文件中要求提供的服务内容报价。未在表中明确列出的服务项，买方将视作卖方免费提供。</w:t>
      </w:r>
    </w:p>
    <w:p w14:paraId="7C14AD32" w14:textId="77777777" w:rsidR="00532318" w:rsidRPr="00054FA0" w:rsidRDefault="00532318" w:rsidP="00532318">
      <w:pPr>
        <w:spacing w:after="120" w:line="5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 xml:space="preserve">附件6：                   </w:t>
      </w:r>
      <w:r w:rsidRPr="00054FA0">
        <w:rPr>
          <w:rFonts w:ascii="宋体" w:hAnsi="宋体" w:hint="eastAsia"/>
          <w:color w:val="000000"/>
          <w:sz w:val="24"/>
        </w:rPr>
        <w:t>运输及保险</w:t>
      </w:r>
      <w:r w:rsidRPr="00054FA0">
        <w:rPr>
          <w:rFonts w:ascii="宋体" w:hint="eastAsia"/>
          <w:color w:val="000000"/>
          <w:sz w:val="24"/>
        </w:rPr>
        <w:t>报价明细表</w:t>
      </w:r>
      <w:r w:rsidR="000405A9" w:rsidRPr="00054FA0">
        <w:rPr>
          <w:rFonts w:ascii="宋体" w:hint="eastAsia"/>
          <w:b/>
          <w:color w:val="000000"/>
          <w:sz w:val="24"/>
        </w:rPr>
        <w:t>（如果有）</w:t>
      </w:r>
    </w:p>
    <w:p w14:paraId="404560B2" w14:textId="77777777"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14:paraId="409B62C2" w14:textId="77777777"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金额单位：人民币元</w:t>
      </w:r>
    </w:p>
    <w:tbl>
      <w:tblPr>
        <w:tblW w:w="8259" w:type="dxa"/>
        <w:tblLayout w:type="fixed"/>
        <w:tblCellMar>
          <w:left w:w="0" w:type="dxa"/>
          <w:right w:w="0" w:type="dxa"/>
        </w:tblCellMar>
        <w:tblLook w:val="0000" w:firstRow="0" w:lastRow="0" w:firstColumn="0" w:lastColumn="0" w:noHBand="0" w:noVBand="0"/>
      </w:tblPr>
      <w:tblGrid>
        <w:gridCol w:w="545"/>
        <w:gridCol w:w="1575"/>
        <w:gridCol w:w="3780"/>
        <w:gridCol w:w="1155"/>
        <w:gridCol w:w="1204"/>
      </w:tblGrid>
      <w:tr w:rsidR="00532318" w:rsidRPr="00054FA0" w14:paraId="4140531F" w14:textId="77777777" w:rsidTr="006F03C3">
        <w:trPr>
          <w:trHeight w:val="315"/>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24287B01"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序号</w:t>
            </w: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400396A0"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项目</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64B659FB" w14:textId="77777777" w:rsidR="00532318" w:rsidRPr="00054FA0" w:rsidRDefault="00532318" w:rsidP="006F03C3">
            <w:pPr>
              <w:jc w:val="center"/>
              <w:rPr>
                <w:rFonts w:ascii="宋体" w:hAnsi="宋体" w:cs="Arial Unicode MS"/>
                <w:color w:val="000000"/>
                <w:sz w:val="24"/>
              </w:rPr>
            </w:pPr>
            <w:r w:rsidRPr="00054FA0">
              <w:rPr>
                <w:rFonts w:ascii="宋体" w:hAnsi="宋体" w:cs="Arial Unicode MS" w:hint="eastAsia"/>
                <w:color w:val="000000"/>
                <w:sz w:val="24"/>
              </w:rPr>
              <w:t>具体内容</w:t>
            </w:r>
          </w:p>
        </w:tc>
        <w:tc>
          <w:tcPr>
            <w:tcW w:w="1155" w:type="dxa"/>
            <w:tcBorders>
              <w:top w:val="single" w:sz="4" w:space="0" w:color="auto"/>
              <w:left w:val="nil"/>
              <w:bottom w:val="single" w:sz="4" w:space="0" w:color="auto"/>
              <w:right w:val="single" w:sz="4" w:space="0" w:color="auto"/>
            </w:tcBorders>
            <w:vAlign w:val="bottom"/>
          </w:tcPr>
          <w:p w14:paraId="42A6D491" w14:textId="77777777" w:rsidR="00532318" w:rsidRPr="00054FA0" w:rsidRDefault="00532318" w:rsidP="006F03C3">
            <w:pPr>
              <w:jc w:val="center"/>
              <w:rPr>
                <w:rFonts w:ascii="宋体" w:hAnsi="宋体" w:cs="Arial Unicode MS"/>
                <w:color w:val="000000"/>
                <w:sz w:val="24"/>
              </w:rPr>
            </w:pPr>
            <w:r w:rsidRPr="00054FA0">
              <w:rPr>
                <w:rFonts w:ascii="宋体" w:hAnsi="宋体" w:cs="Arial Unicode MS" w:hint="eastAsia"/>
                <w:color w:val="000000"/>
                <w:sz w:val="24"/>
              </w:rPr>
              <w:t>收费标准</w:t>
            </w:r>
          </w:p>
        </w:tc>
        <w:tc>
          <w:tcPr>
            <w:tcW w:w="120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1535851C"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总价</w:t>
            </w:r>
          </w:p>
        </w:tc>
      </w:tr>
      <w:tr w:rsidR="00532318" w:rsidRPr="00054FA0" w14:paraId="168D5906"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BC19ED5" w14:textId="77777777"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1</w:t>
            </w: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DF731AA" w14:textId="77777777" w:rsidR="00532318" w:rsidRPr="00054FA0" w:rsidRDefault="00532318" w:rsidP="006F03C3">
            <w:pPr>
              <w:jc w:val="center"/>
              <w:rPr>
                <w:rFonts w:ascii="宋体" w:hAnsi="宋体" w:cs="Arial Unicode MS"/>
                <w:color w:val="000000"/>
                <w:sz w:val="24"/>
              </w:rPr>
            </w:pPr>
            <w:r w:rsidRPr="00054FA0">
              <w:rPr>
                <w:rFonts w:ascii="宋体" w:hAnsi="宋体" w:cs="Arial Unicode MS" w:hint="eastAsia"/>
                <w:color w:val="000000"/>
                <w:sz w:val="24"/>
              </w:rPr>
              <w:t>运输</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F3909E4"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155" w:type="dxa"/>
            <w:tcBorders>
              <w:top w:val="single" w:sz="4" w:space="0" w:color="auto"/>
              <w:left w:val="nil"/>
              <w:bottom w:val="single" w:sz="4" w:space="0" w:color="auto"/>
              <w:right w:val="single" w:sz="4" w:space="0" w:color="auto"/>
            </w:tcBorders>
            <w:vAlign w:val="center"/>
          </w:tcPr>
          <w:p w14:paraId="4A3D6670" w14:textId="77777777" w:rsidR="00532318" w:rsidRPr="00054FA0" w:rsidRDefault="00532318" w:rsidP="006F03C3">
            <w:pPr>
              <w:rPr>
                <w:rFonts w:ascii="宋体" w:hAnsi="宋体" w:cs="Arial Unicode MS"/>
                <w:color w:val="000000"/>
                <w:sz w:val="24"/>
              </w:rPr>
            </w:pPr>
          </w:p>
        </w:tc>
        <w:tc>
          <w:tcPr>
            <w:tcW w:w="120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308FC535"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6EBDF92C"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79CFBB1" w14:textId="77777777"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2</w:t>
            </w: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C709E33" w14:textId="77777777" w:rsidR="00532318" w:rsidRPr="00054FA0" w:rsidRDefault="00532318" w:rsidP="006F03C3">
            <w:pPr>
              <w:jc w:val="center"/>
              <w:rPr>
                <w:rFonts w:ascii="宋体" w:hAnsi="宋体" w:cs="Arial Unicode MS"/>
                <w:color w:val="000000"/>
                <w:sz w:val="24"/>
              </w:rPr>
            </w:pPr>
            <w:r w:rsidRPr="00054FA0">
              <w:rPr>
                <w:rFonts w:ascii="宋体" w:hAnsi="宋体" w:cs="Arial Unicode MS" w:hint="eastAsia"/>
                <w:color w:val="000000"/>
                <w:sz w:val="24"/>
              </w:rPr>
              <w:t>上、下力</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3771EFC2"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14:paraId="2907A83D"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155" w:type="dxa"/>
            <w:tcBorders>
              <w:top w:val="single" w:sz="4" w:space="0" w:color="auto"/>
              <w:left w:val="nil"/>
              <w:bottom w:val="single" w:sz="4" w:space="0" w:color="auto"/>
              <w:right w:val="single" w:sz="4" w:space="0" w:color="auto"/>
            </w:tcBorders>
            <w:vAlign w:val="center"/>
          </w:tcPr>
          <w:p w14:paraId="25CDFFEF" w14:textId="77777777" w:rsidR="00532318" w:rsidRPr="00054FA0" w:rsidRDefault="00532318" w:rsidP="006F03C3">
            <w:pPr>
              <w:widowControl/>
              <w:jc w:val="left"/>
              <w:rPr>
                <w:rFonts w:ascii="宋体" w:hAnsi="宋体" w:cs="Arial Unicode MS"/>
                <w:color w:val="000000"/>
                <w:sz w:val="24"/>
              </w:rPr>
            </w:pPr>
          </w:p>
          <w:p w14:paraId="6AE02A25" w14:textId="77777777" w:rsidR="00532318" w:rsidRPr="00054FA0" w:rsidRDefault="00532318" w:rsidP="006F03C3">
            <w:pPr>
              <w:rPr>
                <w:rFonts w:ascii="宋体" w:hAnsi="宋体" w:cs="Arial Unicode MS"/>
                <w:color w:val="000000"/>
                <w:sz w:val="24"/>
              </w:rPr>
            </w:pPr>
          </w:p>
        </w:tc>
        <w:tc>
          <w:tcPr>
            <w:tcW w:w="120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34BDC1BB"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23AE873E"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90D0FD0" w14:textId="77777777"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3</w:t>
            </w: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52457BB"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保险</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6E469179"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14:paraId="2447C86B"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155" w:type="dxa"/>
            <w:tcBorders>
              <w:top w:val="single" w:sz="4" w:space="0" w:color="auto"/>
              <w:left w:val="nil"/>
              <w:bottom w:val="single" w:sz="4" w:space="0" w:color="auto"/>
              <w:right w:val="single" w:sz="4" w:space="0" w:color="auto"/>
            </w:tcBorders>
            <w:vAlign w:val="center"/>
          </w:tcPr>
          <w:p w14:paraId="70E07547" w14:textId="77777777" w:rsidR="00532318" w:rsidRPr="00054FA0" w:rsidRDefault="00532318" w:rsidP="006F03C3">
            <w:pPr>
              <w:widowControl/>
              <w:jc w:val="left"/>
              <w:rPr>
                <w:rFonts w:ascii="宋体" w:hAnsi="宋体" w:cs="Arial Unicode MS"/>
                <w:color w:val="000000"/>
                <w:sz w:val="24"/>
              </w:rPr>
            </w:pPr>
          </w:p>
          <w:p w14:paraId="6E001EC6" w14:textId="77777777" w:rsidR="00532318" w:rsidRPr="00054FA0" w:rsidRDefault="00532318" w:rsidP="006F03C3">
            <w:pPr>
              <w:rPr>
                <w:rFonts w:ascii="宋体" w:hAnsi="宋体" w:cs="Arial Unicode MS"/>
                <w:color w:val="000000"/>
                <w:sz w:val="24"/>
              </w:rPr>
            </w:pPr>
          </w:p>
        </w:tc>
        <w:tc>
          <w:tcPr>
            <w:tcW w:w="120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5A9870C"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1142BFF0"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9870B9E" w14:textId="77777777"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4CD5B225" w14:textId="77777777"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3D20181F" w14:textId="77777777" w:rsidR="00532318" w:rsidRPr="00054FA0" w:rsidRDefault="00532318" w:rsidP="006F03C3">
            <w:pPr>
              <w:rPr>
                <w:rFonts w:ascii="宋体" w:hAnsi="宋体" w:cs="Arial Unicode MS"/>
                <w:color w:val="000000"/>
                <w:sz w:val="24"/>
              </w:rPr>
            </w:pPr>
          </w:p>
        </w:tc>
        <w:tc>
          <w:tcPr>
            <w:tcW w:w="1155" w:type="dxa"/>
            <w:tcBorders>
              <w:top w:val="single" w:sz="4" w:space="0" w:color="auto"/>
              <w:left w:val="nil"/>
              <w:bottom w:val="single" w:sz="4" w:space="0" w:color="auto"/>
              <w:right w:val="single" w:sz="4" w:space="0" w:color="auto"/>
            </w:tcBorders>
            <w:vAlign w:val="center"/>
          </w:tcPr>
          <w:p w14:paraId="134A3F92" w14:textId="77777777" w:rsidR="00532318" w:rsidRPr="00054FA0" w:rsidRDefault="00532318" w:rsidP="006F03C3">
            <w:pPr>
              <w:rPr>
                <w:rFonts w:ascii="宋体" w:hAnsi="宋体" w:cs="Arial Unicode MS"/>
                <w:color w:val="000000"/>
                <w:sz w:val="24"/>
              </w:rPr>
            </w:pPr>
          </w:p>
        </w:tc>
        <w:tc>
          <w:tcPr>
            <w:tcW w:w="120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22758381" w14:textId="77777777" w:rsidR="00532318" w:rsidRPr="00054FA0" w:rsidRDefault="00532318" w:rsidP="006F03C3">
            <w:pPr>
              <w:jc w:val="center"/>
              <w:rPr>
                <w:rFonts w:ascii="宋体" w:hAnsi="宋体" w:cs="Arial Unicode MS"/>
                <w:color w:val="000000"/>
                <w:sz w:val="24"/>
              </w:rPr>
            </w:pPr>
          </w:p>
        </w:tc>
      </w:tr>
      <w:tr w:rsidR="00532318" w:rsidRPr="00054FA0" w14:paraId="3D40CAEE"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8CA0605" w14:textId="77777777"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955D1A0" w14:textId="77777777"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3C579881" w14:textId="77777777" w:rsidR="00532318" w:rsidRPr="00054FA0" w:rsidRDefault="00532318" w:rsidP="006F03C3">
            <w:pPr>
              <w:rPr>
                <w:rFonts w:ascii="宋体" w:hAnsi="宋体" w:cs="Arial Unicode MS"/>
                <w:color w:val="000000"/>
                <w:sz w:val="24"/>
              </w:rPr>
            </w:pPr>
          </w:p>
        </w:tc>
        <w:tc>
          <w:tcPr>
            <w:tcW w:w="1155" w:type="dxa"/>
            <w:tcBorders>
              <w:top w:val="single" w:sz="4" w:space="0" w:color="auto"/>
              <w:left w:val="nil"/>
              <w:bottom w:val="single" w:sz="4" w:space="0" w:color="auto"/>
              <w:right w:val="single" w:sz="4" w:space="0" w:color="auto"/>
            </w:tcBorders>
            <w:vAlign w:val="center"/>
          </w:tcPr>
          <w:p w14:paraId="07825B3E" w14:textId="77777777" w:rsidR="00532318" w:rsidRPr="00054FA0" w:rsidRDefault="00532318" w:rsidP="006F03C3">
            <w:pPr>
              <w:rPr>
                <w:rFonts w:ascii="宋体" w:hAnsi="宋体" w:cs="Arial Unicode MS"/>
                <w:color w:val="000000"/>
                <w:sz w:val="24"/>
              </w:rPr>
            </w:pPr>
          </w:p>
        </w:tc>
        <w:tc>
          <w:tcPr>
            <w:tcW w:w="120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EF30CDA" w14:textId="77777777" w:rsidR="00532318" w:rsidRPr="00054FA0" w:rsidRDefault="00532318" w:rsidP="006F03C3">
            <w:pPr>
              <w:jc w:val="center"/>
              <w:rPr>
                <w:rFonts w:ascii="宋体" w:hAnsi="宋体" w:cs="Arial Unicode MS"/>
                <w:color w:val="000000"/>
                <w:sz w:val="24"/>
              </w:rPr>
            </w:pPr>
          </w:p>
        </w:tc>
      </w:tr>
      <w:tr w:rsidR="00532318" w:rsidRPr="00054FA0" w14:paraId="255C84F8"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9B5EE17" w14:textId="77777777"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37BDC32" w14:textId="77777777"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51BB3D1C" w14:textId="77777777" w:rsidR="00532318" w:rsidRPr="00054FA0" w:rsidRDefault="00532318" w:rsidP="006F03C3">
            <w:pPr>
              <w:rPr>
                <w:rFonts w:ascii="宋体" w:hAnsi="宋体" w:cs="Arial Unicode MS"/>
                <w:color w:val="000000"/>
                <w:sz w:val="24"/>
              </w:rPr>
            </w:pPr>
          </w:p>
        </w:tc>
        <w:tc>
          <w:tcPr>
            <w:tcW w:w="1155" w:type="dxa"/>
            <w:tcBorders>
              <w:top w:val="single" w:sz="4" w:space="0" w:color="auto"/>
              <w:left w:val="nil"/>
              <w:bottom w:val="single" w:sz="4" w:space="0" w:color="auto"/>
              <w:right w:val="single" w:sz="4" w:space="0" w:color="auto"/>
            </w:tcBorders>
            <w:vAlign w:val="center"/>
          </w:tcPr>
          <w:p w14:paraId="172437F0" w14:textId="77777777" w:rsidR="00532318" w:rsidRPr="00054FA0" w:rsidRDefault="00532318" w:rsidP="006F03C3">
            <w:pPr>
              <w:rPr>
                <w:rFonts w:ascii="宋体" w:hAnsi="宋体" w:cs="Arial Unicode MS"/>
                <w:color w:val="000000"/>
                <w:sz w:val="24"/>
              </w:rPr>
            </w:pPr>
          </w:p>
        </w:tc>
        <w:tc>
          <w:tcPr>
            <w:tcW w:w="120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382A0B7" w14:textId="77777777" w:rsidR="00532318" w:rsidRPr="00054FA0" w:rsidRDefault="00532318" w:rsidP="006F03C3">
            <w:pPr>
              <w:jc w:val="center"/>
              <w:rPr>
                <w:rFonts w:ascii="宋体" w:hAnsi="宋体" w:cs="Arial Unicode MS"/>
                <w:color w:val="000000"/>
                <w:sz w:val="24"/>
              </w:rPr>
            </w:pPr>
          </w:p>
        </w:tc>
      </w:tr>
      <w:tr w:rsidR="00532318" w:rsidRPr="00054FA0" w14:paraId="0D2F1DBA"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965D490" w14:textId="77777777"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2989A8B" w14:textId="77777777"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336D6E22" w14:textId="77777777" w:rsidR="00532318" w:rsidRPr="00054FA0" w:rsidRDefault="00532318" w:rsidP="006F03C3">
            <w:pPr>
              <w:rPr>
                <w:rFonts w:ascii="宋体" w:hAnsi="宋体" w:cs="Arial Unicode MS"/>
                <w:color w:val="000000"/>
                <w:sz w:val="24"/>
              </w:rPr>
            </w:pPr>
          </w:p>
        </w:tc>
        <w:tc>
          <w:tcPr>
            <w:tcW w:w="1155" w:type="dxa"/>
            <w:tcBorders>
              <w:top w:val="single" w:sz="4" w:space="0" w:color="auto"/>
              <w:left w:val="nil"/>
              <w:bottom w:val="single" w:sz="4" w:space="0" w:color="auto"/>
              <w:right w:val="single" w:sz="4" w:space="0" w:color="auto"/>
            </w:tcBorders>
            <w:vAlign w:val="center"/>
          </w:tcPr>
          <w:p w14:paraId="0826EB92" w14:textId="77777777" w:rsidR="00532318" w:rsidRPr="00054FA0" w:rsidRDefault="00532318" w:rsidP="006F03C3">
            <w:pPr>
              <w:rPr>
                <w:rFonts w:ascii="宋体" w:hAnsi="宋体" w:cs="Arial Unicode MS"/>
                <w:color w:val="000000"/>
                <w:sz w:val="24"/>
              </w:rPr>
            </w:pPr>
          </w:p>
        </w:tc>
        <w:tc>
          <w:tcPr>
            <w:tcW w:w="120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827E2A8" w14:textId="77777777" w:rsidR="00532318" w:rsidRPr="00054FA0" w:rsidRDefault="00532318" w:rsidP="006F03C3">
            <w:pPr>
              <w:jc w:val="center"/>
              <w:rPr>
                <w:rFonts w:ascii="宋体" w:hAnsi="宋体" w:cs="Arial Unicode MS"/>
                <w:color w:val="000000"/>
                <w:sz w:val="24"/>
              </w:rPr>
            </w:pPr>
          </w:p>
        </w:tc>
      </w:tr>
      <w:tr w:rsidR="00532318" w:rsidRPr="00054FA0" w14:paraId="5698C768"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394221D" w14:textId="77777777"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44ED9F8E" w14:textId="77777777"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6B0EEF70" w14:textId="77777777" w:rsidR="00532318" w:rsidRPr="00054FA0" w:rsidRDefault="00532318" w:rsidP="006F03C3">
            <w:pPr>
              <w:rPr>
                <w:rFonts w:ascii="宋体" w:hAnsi="宋体" w:cs="Arial Unicode MS"/>
                <w:color w:val="000000"/>
                <w:sz w:val="24"/>
              </w:rPr>
            </w:pPr>
          </w:p>
        </w:tc>
        <w:tc>
          <w:tcPr>
            <w:tcW w:w="1155" w:type="dxa"/>
            <w:tcBorders>
              <w:top w:val="single" w:sz="4" w:space="0" w:color="auto"/>
              <w:left w:val="nil"/>
              <w:bottom w:val="single" w:sz="4" w:space="0" w:color="auto"/>
              <w:right w:val="single" w:sz="4" w:space="0" w:color="auto"/>
            </w:tcBorders>
            <w:vAlign w:val="center"/>
          </w:tcPr>
          <w:p w14:paraId="37048842" w14:textId="77777777" w:rsidR="00532318" w:rsidRPr="00054FA0" w:rsidRDefault="00532318" w:rsidP="006F03C3">
            <w:pPr>
              <w:rPr>
                <w:rFonts w:ascii="宋体" w:hAnsi="宋体" w:cs="Arial Unicode MS"/>
                <w:color w:val="000000"/>
                <w:sz w:val="24"/>
              </w:rPr>
            </w:pPr>
          </w:p>
        </w:tc>
        <w:tc>
          <w:tcPr>
            <w:tcW w:w="120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43EC2D75" w14:textId="77777777" w:rsidR="00532318" w:rsidRPr="00054FA0" w:rsidRDefault="00532318" w:rsidP="006F03C3">
            <w:pPr>
              <w:jc w:val="center"/>
              <w:rPr>
                <w:rFonts w:ascii="宋体" w:hAnsi="宋体" w:cs="Arial Unicode MS"/>
                <w:color w:val="000000"/>
                <w:sz w:val="24"/>
              </w:rPr>
            </w:pPr>
          </w:p>
        </w:tc>
      </w:tr>
      <w:tr w:rsidR="00532318" w:rsidRPr="00054FA0" w14:paraId="0402F679"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3E26BBD2" w14:textId="77777777" w:rsidR="00532318" w:rsidRPr="00054FA0" w:rsidRDefault="00532318" w:rsidP="006F03C3">
            <w:pPr>
              <w:jc w:val="center"/>
              <w:rPr>
                <w:rFonts w:ascii="宋体" w:hAnsi="宋体"/>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6F00355D" w14:textId="77777777" w:rsidR="00532318" w:rsidRPr="00054FA0" w:rsidRDefault="00532318" w:rsidP="006F03C3">
            <w:pPr>
              <w:jc w:val="center"/>
              <w:rPr>
                <w:rFonts w:ascii="宋体" w:hAnsi="宋体"/>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60C14F6" w14:textId="77777777" w:rsidR="00532318" w:rsidRPr="00054FA0" w:rsidRDefault="00532318" w:rsidP="006F03C3">
            <w:pPr>
              <w:rPr>
                <w:rFonts w:ascii="宋体" w:hAnsi="宋体"/>
                <w:color w:val="000000"/>
                <w:sz w:val="24"/>
              </w:rPr>
            </w:pPr>
          </w:p>
        </w:tc>
        <w:tc>
          <w:tcPr>
            <w:tcW w:w="1155" w:type="dxa"/>
            <w:tcBorders>
              <w:top w:val="single" w:sz="4" w:space="0" w:color="auto"/>
              <w:left w:val="nil"/>
              <w:bottom w:val="single" w:sz="4" w:space="0" w:color="auto"/>
              <w:right w:val="single" w:sz="4" w:space="0" w:color="auto"/>
            </w:tcBorders>
            <w:vAlign w:val="center"/>
          </w:tcPr>
          <w:p w14:paraId="488D1C06" w14:textId="77777777" w:rsidR="00532318" w:rsidRPr="00054FA0" w:rsidRDefault="00532318" w:rsidP="006F03C3">
            <w:pPr>
              <w:rPr>
                <w:rFonts w:ascii="宋体" w:hAnsi="宋体"/>
                <w:color w:val="000000"/>
                <w:sz w:val="24"/>
              </w:rPr>
            </w:pPr>
          </w:p>
        </w:tc>
        <w:tc>
          <w:tcPr>
            <w:tcW w:w="120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6878F95B" w14:textId="77777777" w:rsidR="00532318" w:rsidRPr="00054FA0" w:rsidRDefault="00532318" w:rsidP="006F03C3">
            <w:pPr>
              <w:jc w:val="center"/>
              <w:rPr>
                <w:rFonts w:ascii="宋体" w:hAnsi="宋体"/>
                <w:color w:val="000000"/>
                <w:sz w:val="24"/>
              </w:rPr>
            </w:pPr>
          </w:p>
        </w:tc>
      </w:tr>
      <w:tr w:rsidR="00532318" w:rsidRPr="00054FA0" w14:paraId="252C9A67"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0B62E58" w14:textId="77777777" w:rsidR="00532318" w:rsidRPr="00054FA0" w:rsidRDefault="00532318" w:rsidP="006F03C3">
            <w:pPr>
              <w:jc w:val="center"/>
              <w:rPr>
                <w:rFonts w:ascii="宋体" w:hAnsi="宋体"/>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681C83CA" w14:textId="77777777" w:rsidR="00532318" w:rsidRPr="00054FA0" w:rsidRDefault="00532318" w:rsidP="006F03C3">
            <w:pPr>
              <w:jc w:val="center"/>
              <w:rPr>
                <w:rFonts w:hAnsi="宋体"/>
                <w:color w:val="000000"/>
                <w:sz w:val="24"/>
              </w:rPr>
            </w:pPr>
            <w:r w:rsidRPr="00054FA0">
              <w:rPr>
                <w:rFonts w:hAnsi="宋体" w:hint="eastAsia"/>
                <w:color w:val="000000"/>
                <w:sz w:val="24"/>
              </w:rPr>
              <w:t>合计</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28F8C177" w14:textId="77777777" w:rsidR="00532318" w:rsidRPr="00054FA0" w:rsidRDefault="00532318" w:rsidP="006F03C3">
            <w:pPr>
              <w:rPr>
                <w:rFonts w:ascii="宋体" w:hAnsi="宋体"/>
                <w:color w:val="000000"/>
                <w:sz w:val="24"/>
              </w:rPr>
            </w:pPr>
          </w:p>
        </w:tc>
        <w:tc>
          <w:tcPr>
            <w:tcW w:w="1155" w:type="dxa"/>
            <w:tcBorders>
              <w:top w:val="single" w:sz="4" w:space="0" w:color="auto"/>
              <w:left w:val="nil"/>
              <w:bottom w:val="single" w:sz="4" w:space="0" w:color="auto"/>
              <w:right w:val="single" w:sz="4" w:space="0" w:color="auto"/>
            </w:tcBorders>
            <w:vAlign w:val="center"/>
          </w:tcPr>
          <w:p w14:paraId="6A22B271" w14:textId="77777777" w:rsidR="00532318" w:rsidRPr="00054FA0" w:rsidRDefault="00532318" w:rsidP="006F03C3">
            <w:pPr>
              <w:rPr>
                <w:rFonts w:ascii="宋体" w:hAnsi="宋体"/>
                <w:color w:val="000000"/>
                <w:sz w:val="24"/>
              </w:rPr>
            </w:pPr>
          </w:p>
        </w:tc>
        <w:tc>
          <w:tcPr>
            <w:tcW w:w="120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50248C71" w14:textId="77777777" w:rsidR="00532318" w:rsidRPr="00054FA0" w:rsidRDefault="00532318" w:rsidP="006F03C3">
            <w:pPr>
              <w:jc w:val="center"/>
              <w:rPr>
                <w:rFonts w:ascii="宋体" w:hAnsi="宋体"/>
                <w:color w:val="000000"/>
                <w:sz w:val="24"/>
              </w:rPr>
            </w:pPr>
          </w:p>
        </w:tc>
      </w:tr>
    </w:tbl>
    <w:p w14:paraId="3B2C229B" w14:textId="77777777" w:rsidR="00532318" w:rsidRPr="00054FA0" w:rsidRDefault="00532318" w:rsidP="00532318">
      <w:pPr>
        <w:spacing w:before="120" w:line="500" w:lineRule="exact"/>
        <w:ind w:leftChars="2137" w:left="4584" w:hangingChars="40" w:hanging="96"/>
        <w:rPr>
          <w:rFonts w:ascii="宋体"/>
          <w:color w:val="000000"/>
          <w:sz w:val="24"/>
        </w:rPr>
      </w:pPr>
    </w:p>
    <w:p w14:paraId="27386F33" w14:textId="77777777" w:rsidR="00532318" w:rsidRPr="00054FA0" w:rsidRDefault="00532318" w:rsidP="00532318">
      <w:pPr>
        <w:spacing w:before="120" w:line="500" w:lineRule="exact"/>
        <w:ind w:leftChars="2137" w:left="4584" w:hangingChars="40" w:hanging="96"/>
        <w:rPr>
          <w:rFonts w:ascii="宋体"/>
          <w:color w:val="000000"/>
          <w:sz w:val="24"/>
        </w:rPr>
      </w:pPr>
    </w:p>
    <w:p w14:paraId="3B0EB7AB" w14:textId="77777777"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14:paraId="3EA8E12E"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14:paraId="6FD3752E" w14:textId="77777777" w:rsidR="00532318" w:rsidRPr="00054FA0" w:rsidRDefault="00532318" w:rsidP="00532318">
      <w:pPr>
        <w:spacing w:after="120" w:line="5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 xml:space="preserve">附件7：                   </w:t>
      </w:r>
      <w:r w:rsidRPr="00054FA0">
        <w:rPr>
          <w:rFonts w:ascii="宋体" w:hAnsi="宋体" w:hint="eastAsia"/>
          <w:color w:val="000000"/>
          <w:sz w:val="24"/>
        </w:rPr>
        <w:t>其他项目</w:t>
      </w:r>
      <w:r w:rsidRPr="00054FA0">
        <w:rPr>
          <w:rFonts w:ascii="宋体" w:hint="eastAsia"/>
          <w:color w:val="000000"/>
          <w:sz w:val="24"/>
        </w:rPr>
        <w:t>报价明细表</w:t>
      </w:r>
      <w:r w:rsidR="000405A9" w:rsidRPr="00054FA0">
        <w:rPr>
          <w:rFonts w:ascii="宋体" w:hint="eastAsia"/>
          <w:b/>
          <w:color w:val="000000"/>
          <w:sz w:val="24"/>
        </w:rPr>
        <w:t>（如果有）</w:t>
      </w:r>
    </w:p>
    <w:p w14:paraId="1E434CE4" w14:textId="77777777"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14:paraId="16E97EF4" w14:textId="77777777"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金额单位：人民币元</w:t>
      </w:r>
    </w:p>
    <w:tbl>
      <w:tblPr>
        <w:tblW w:w="8359" w:type="dxa"/>
        <w:tblLayout w:type="fixed"/>
        <w:tblCellMar>
          <w:left w:w="0" w:type="dxa"/>
          <w:right w:w="0" w:type="dxa"/>
        </w:tblCellMar>
        <w:tblLook w:val="0000" w:firstRow="0" w:lastRow="0" w:firstColumn="0" w:lastColumn="0" w:noHBand="0" w:noVBand="0"/>
      </w:tblPr>
      <w:tblGrid>
        <w:gridCol w:w="545"/>
        <w:gridCol w:w="1575"/>
        <w:gridCol w:w="3780"/>
        <w:gridCol w:w="1365"/>
        <w:gridCol w:w="1094"/>
      </w:tblGrid>
      <w:tr w:rsidR="00532318" w:rsidRPr="00054FA0" w14:paraId="1D8EC350" w14:textId="77777777" w:rsidTr="006F03C3">
        <w:trPr>
          <w:trHeight w:val="315"/>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16B80BFE"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序号</w:t>
            </w: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2DB0CF57"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项目</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730EFBB1" w14:textId="77777777" w:rsidR="00532318" w:rsidRPr="00054FA0" w:rsidRDefault="00532318" w:rsidP="006F03C3">
            <w:pPr>
              <w:jc w:val="center"/>
              <w:rPr>
                <w:rFonts w:ascii="宋体" w:hAnsi="宋体" w:cs="Arial Unicode MS"/>
                <w:color w:val="000000"/>
                <w:sz w:val="24"/>
              </w:rPr>
            </w:pPr>
            <w:r w:rsidRPr="00054FA0">
              <w:rPr>
                <w:rFonts w:ascii="宋体" w:hAnsi="宋体" w:cs="Arial Unicode MS" w:hint="eastAsia"/>
                <w:color w:val="000000"/>
                <w:sz w:val="24"/>
              </w:rPr>
              <w:t>具体内容</w:t>
            </w:r>
          </w:p>
        </w:tc>
        <w:tc>
          <w:tcPr>
            <w:tcW w:w="1365" w:type="dxa"/>
            <w:tcBorders>
              <w:top w:val="single" w:sz="4" w:space="0" w:color="auto"/>
              <w:left w:val="nil"/>
              <w:bottom w:val="single" w:sz="4" w:space="0" w:color="auto"/>
              <w:right w:val="single" w:sz="4" w:space="0" w:color="auto"/>
            </w:tcBorders>
            <w:vAlign w:val="bottom"/>
          </w:tcPr>
          <w:p w14:paraId="20DAB342" w14:textId="77777777" w:rsidR="00532318" w:rsidRPr="00054FA0" w:rsidRDefault="00532318" w:rsidP="006F03C3">
            <w:pPr>
              <w:jc w:val="center"/>
              <w:rPr>
                <w:rFonts w:ascii="宋体" w:hAnsi="宋体" w:cs="Arial Unicode MS"/>
                <w:color w:val="000000"/>
                <w:sz w:val="24"/>
              </w:rPr>
            </w:pPr>
            <w:r w:rsidRPr="00054FA0">
              <w:rPr>
                <w:rFonts w:ascii="宋体" w:hAnsi="宋体" w:cs="Arial Unicode MS" w:hint="eastAsia"/>
                <w:color w:val="000000"/>
                <w:sz w:val="24"/>
              </w:rPr>
              <w:t>收费标准</w:t>
            </w:r>
          </w:p>
        </w:tc>
        <w:tc>
          <w:tcPr>
            <w:tcW w:w="109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011BAB7E"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总价</w:t>
            </w:r>
          </w:p>
        </w:tc>
      </w:tr>
      <w:tr w:rsidR="00532318" w:rsidRPr="00054FA0" w14:paraId="7A55D9A0"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8E792EF" w14:textId="77777777"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1</w:t>
            </w: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36FC82A6" w14:textId="77777777" w:rsidR="00532318" w:rsidRPr="00054FA0" w:rsidRDefault="00532318" w:rsidP="006F03C3">
            <w:pPr>
              <w:jc w:val="center"/>
              <w:rPr>
                <w:rFonts w:ascii="宋体" w:hAnsi="宋体" w:cs="Arial Unicode MS"/>
                <w:color w:val="000000"/>
                <w:sz w:val="24"/>
              </w:rPr>
            </w:pPr>
            <w:r w:rsidRPr="00054FA0">
              <w:rPr>
                <w:rFonts w:hint="eastAsia"/>
                <w:color w:val="000000"/>
                <w:sz w:val="24"/>
              </w:rPr>
              <w:t>现场保管费</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102CF5C2"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nil"/>
              <w:bottom w:val="single" w:sz="4" w:space="0" w:color="auto"/>
              <w:right w:val="single" w:sz="4" w:space="0" w:color="auto"/>
            </w:tcBorders>
            <w:vAlign w:val="center"/>
          </w:tcPr>
          <w:p w14:paraId="27DCCE5F" w14:textId="77777777" w:rsidR="00532318" w:rsidRPr="00054FA0" w:rsidRDefault="00532318" w:rsidP="006F03C3">
            <w:pPr>
              <w:rPr>
                <w:rFonts w:ascii="宋体" w:hAnsi="宋体" w:cs="Arial Unicode MS"/>
                <w:color w:val="000000"/>
                <w:sz w:val="24"/>
              </w:rPr>
            </w:pPr>
          </w:p>
        </w:tc>
        <w:tc>
          <w:tcPr>
            <w:tcW w:w="109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CE5E382"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77DAACD3"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A8AC270" w14:textId="77777777"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2</w:t>
            </w: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8523182" w14:textId="77777777" w:rsidR="00532318" w:rsidRPr="00054FA0" w:rsidRDefault="00532318" w:rsidP="006F03C3">
            <w:pPr>
              <w:jc w:val="center"/>
              <w:rPr>
                <w:rFonts w:ascii="宋体" w:hAnsi="宋体" w:cs="Arial Unicode MS"/>
                <w:color w:val="000000"/>
                <w:sz w:val="24"/>
              </w:rPr>
            </w:pPr>
            <w:r w:rsidRPr="00054FA0">
              <w:rPr>
                <w:rFonts w:hint="eastAsia"/>
                <w:color w:val="000000"/>
                <w:sz w:val="24"/>
              </w:rPr>
              <w:t>现场配合费</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14421482"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14:paraId="46196F41"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nil"/>
              <w:bottom w:val="single" w:sz="4" w:space="0" w:color="auto"/>
              <w:right w:val="single" w:sz="4" w:space="0" w:color="auto"/>
            </w:tcBorders>
            <w:vAlign w:val="center"/>
          </w:tcPr>
          <w:p w14:paraId="58CDFB03" w14:textId="77777777" w:rsidR="00532318" w:rsidRPr="00054FA0" w:rsidRDefault="00532318" w:rsidP="006F03C3">
            <w:pPr>
              <w:widowControl/>
              <w:jc w:val="left"/>
              <w:rPr>
                <w:rFonts w:ascii="宋体" w:hAnsi="宋体" w:cs="Arial Unicode MS"/>
                <w:color w:val="000000"/>
                <w:sz w:val="24"/>
              </w:rPr>
            </w:pPr>
          </w:p>
          <w:p w14:paraId="7123793B" w14:textId="77777777" w:rsidR="00532318" w:rsidRPr="00054FA0" w:rsidRDefault="00532318" w:rsidP="006F03C3">
            <w:pPr>
              <w:rPr>
                <w:rFonts w:ascii="宋体" w:hAnsi="宋体" w:cs="Arial Unicode MS"/>
                <w:color w:val="000000"/>
                <w:sz w:val="24"/>
              </w:rPr>
            </w:pPr>
          </w:p>
        </w:tc>
        <w:tc>
          <w:tcPr>
            <w:tcW w:w="109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8EEAFC9"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2B0B6CA5"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B250FC5" w14:textId="77777777"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3</w:t>
            </w: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7DAA871" w14:textId="77777777" w:rsidR="00532318" w:rsidRPr="00054FA0" w:rsidRDefault="00532318" w:rsidP="006F03C3">
            <w:pPr>
              <w:jc w:val="center"/>
              <w:rPr>
                <w:rFonts w:ascii="宋体" w:hAnsi="宋体" w:cs="Arial Unicode MS"/>
                <w:color w:val="000000"/>
                <w:sz w:val="24"/>
              </w:rPr>
            </w:pPr>
            <w:r w:rsidRPr="00054FA0">
              <w:rPr>
                <w:rFonts w:hAnsi="宋体" w:hint="eastAsia"/>
                <w:color w:val="000000"/>
                <w:sz w:val="24"/>
              </w:rPr>
              <w:t>投标人认为需要的其它费用</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1A7CF9E1"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14:paraId="478AE5E9" w14:textId="77777777"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nil"/>
              <w:bottom w:val="single" w:sz="4" w:space="0" w:color="auto"/>
              <w:right w:val="single" w:sz="4" w:space="0" w:color="auto"/>
            </w:tcBorders>
            <w:vAlign w:val="center"/>
          </w:tcPr>
          <w:p w14:paraId="36A2E5D3" w14:textId="77777777" w:rsidR="00532318" w:rsidRPr="00054FA0" w:rsidRDefault="00532318" w:rsidP="006F03C3">
            <w:pPr>
              <w:widowControl/>
              <w:jc w:val="left"/>
              <w:rPr>
                <w:rFonts w:ascii="宋体" w:hAnsi="宋体" w:cs="Arial Unicode MS"/>
                <w:color w:val="000000"/>
                <w:sz w:val="24"/>
              </w:rPr>
            </w:pPr>
          </w:p>
          <w:p w14:paraId="2257A2C0" w14:textId="77777777" w:rsidR="00532318" w:rsidRPr="00054FA0" w:rsidRDefault="00532318" w:rsidP="006F03C3">
            <w:pPr>
              <w:rPr>
                <w:rFonts w:ascii="宋体" w:hAnsi="宋体" w:cs="Arial Unicode MS"/>
                <w:color w:val="000000"/>
                <w:sz w:val="24"/>
              </w:rPr>
            </w:pPr>
          </w:p>
        </w:tc>
        <w:tc>
          <w:tcPr>
            <w:tcW w:w="109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70B6416" w14:textId="77777777"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14:paraId="1FA03324"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053C8CF" w14:textId="77777777"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594BA95B" w14:textId="77777777"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46ACE126" w14:textId="77777777" w:rsidR="00532318" w:rsidRPr="00054FA0" w:rsidRDefault="00532318" w:rsidP="006F03C3">
            <w:pPr>
              <w:rPr>
                <w:rFonts w:ascii="宋体" w:hAnsi="宋体" w:cs="Arial Unicode MS"/>
                <w:color w:val="000000"/>
                <w:sz w:val="24"/>
              </w:rPr>
            </w:pPr>
          </w:p>
        </w:tc>
        <w:tc>
          <w:tcPr>
            <w:tcW w:w="1365" w:type="dxa"/>
            <w:tcBorders>
              <w:top w:val="single" w:sz="4" w:space="0" w:color="auto"/>
              <w:left w:val="nil"/>
              <w:bottom w:val="single" w:sz="4" w:space="0" w:color="auto"/>
              <w:right w:val="single" w:sz="4" w:space="0" w:color="auto"/>
            </w:tcBorders>
            <w:vAlign w:val="center"/>
          </w:tcPr>
          <w:p w14:paraId="71464784" w14:textId="77777777" w:rsidR="00532318" w:rsidRPr="00054FA0" w:rsidRDefault="00532318" w:rsidP="006F03C3">
            <w:pPr>
              <w:rPr>
                <w:rFonts w:ascii="宋体" w:hAnsi="宋体" w:cs="Arial Unicode MS"/>
                <w:color w:val="000000"/>
                <w:sz w:val="24"/>
              </w:rPr>
            </w:pPr>
          </w:p>
        </w:tc>
        <w:tc>
          <w:tcPr>
            <w:tcW w:w="109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3032958E" w14:textId="77777777" w:rsidR="00532318" w:rsidRPr="00054FA0" w:rsidRDefault="00532318" w:rsidP="006F03C3">
            <w:pPr>
              <w:jc w:val="center"/>
              <w:rPr>
                <w:rFonts w:ascii="宋体" w:hAnsi="宋体" w:cs="Arial Unicode MS"/>
                <w:color w:val="000000"/>
                <w:sz w:val="24"/>
              </w:rPr>
            </w:pPr>
          </w:p>
        </w:tc>
      </w:tr>
      <w:tr w:rsidR="00532318" w:rsidRPr="00054FA0" w14:paraId="4289F562"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FD6BBA6" w14:textId="77777777"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BE9CBC3" w14:textId="77777777"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633AC65D" w14:textId="77777777" w:rsidR="00532318" w:rsidRPr="00054FA0" w:rsidRDefault="00532318" w:rsidP="006F03C3">
            <w:pPr>
              <w:rPr>
                <w:rFonts w:ascii="宋体" w:hAnsi="宋体" w:cs="Arial Unicode MS"/>
                <w:color w:val="000000"/>
                <w:sz w:val="24"/>
              </w:rPr>
            </w:pPr>
          </w:p>
        </w:tc>
        <w:tc>
          <w:tcPr>
            <w:tcW w:w="1365" w:type="dxa"/>
            <w:tcBorders>
              <w:top w:val="single" w:sz="4" w:space="0" w:color="auto"/>
              <w:left w:val="nil"/>
              <w:bottom w:val="single" w:sz="4" w:space="0" w:color="auto"/>
              <w:right w:val="single" w:sz="4" w:space="0" w:color="auto"/>
            </w:tcBorders>
            <w:vAlign w:val="center"/>
          </w:tcPr>
          <w:p w14:paraId="60D8C569" w14:textId="77777777" w:rsidR="00532318" w:rsidRPr="00054FA0" w:rsidRDefault="00532318" w:rsidP="006F03C3">
            <w:pPr>
              <w:rPr>
                <w:rFonts w:ascii="宋体" w:hAnsi="宋体" w:cs="Arial Unicode MS"/>
                <w:color w:val="000000"/>
                <w:sz w:val="24"/>
              </w:rPr>
            </w:pPr>
          </w:p>
        </w:tc>
        <w:tc>
          <w:tcPr>
            <w:tcW w:w="109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71A2EFF" w14:textId="77777777" w:rsidR="00532318" w:rsidRPr="00054FA0" w:rsidRDefault="00532318" w:rsidP="006F03C3">
            <w:pPr>
              <w:jc w:val="center"/>
              <w:rPr>
                <w:rFonts w:ascii="宋体" w:hAnsi="宋体" w:cs="Arial Unicode MS"/>
                <w:color w:val="000000"/>
                <w:sz w:val="24"/>
              </w:rPr>
            </w:pPr>
          </w:p>
        </w:tc>
      </w:tr>
      <w:tr w:rsidR="00532318" w:rsidRPr="00054FA0" w14:paraId="3310ADC2"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197771C" w14:textId="77777777"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AC14416" w14:textId="77777777"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135DF4CF" w14:textId="77777777" w:rsidR="00532318" w:rsidRPr="00054FA0" w:rsidRDefault="00532318" w:rsidP="006F03C3">
            <w:pPr>
              <w:rPr>
                <w:rFonts w:ascii="宋体" w:hAnsi="宋体" w:cs="Arial Unicode MS"/>
                <w:color w:val="000000"/>
                <w:sz w:val="24"/>
              </w:rPr>
            </w:pPr>
          </w:p>
        </w:tc>
        <w:tc>
          <w:tcPr>
            <w:tcW w:w="1365" w:type="dxa"/>
            <w:tcBorders>
              <w:top w:val="single" w:sz="4" w:space="0" w:color="auto"/>
              <w:left w:val="nil"/>
              <w:bottom w:val="single" w:sz="4" w:space="0" w:color="auto"/>
              <w:right w:val="single" w:sz="4" w:space="0" w:color="auto"/>
            </w:tcBorders>
            <w:vAlign w:val="center"/>
          </w:tcPr>
          <w:p w14:paraId="1685637F" w14:textId="77777777" w:rsidR="00532318" w:rsidRPr="00054FA0" w:rsidRDefault="00532318" w:rsidP="006F03C3">
            <w:pPr>
              <w:rPr>
                <w:rFonts w:ascii="宋体" w:hAnsi="宋体" w:cs="Arial Unicode MS"/>
                <w:color w:val="000000"/>
                <w:sz w:val="24"/>
              </w:rPr>
            </w:pPr>
          </w:p>
        </w:tc>
        <w:tc>
          <w:tcPr>
            <w:tcW w:w="109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646BEC1" w14:textId="77777777" w:rsidR="00532318" w:rsidRPr="00054FA0" w:rsidRDefault="00532318" w:rsidP="006F03C3">
            <w:pPr>
              <w:jc w:val="center"/>
              <w:rPr>
                <w:rFonts w:ascii="宋体" w:hAnsi="宋体" w:cs="Arial Unicode MS"/>
                <w:color w:val="000000"/>
                <w:sz w:val="24"/>
              </w:rPr>
            </w:pPr>
          </w:p>
        </w:tc>
      </w:tr>
      <w:tr w:rsidR="00532318" w:rsidRPr="00054FA0" w14:paraId="7246B4E6"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1E6B56F" w14:textId="77777777"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ACB2184" w14:textId="77777777"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4DD195A6" w14:textId="77777777" w:rsidR="00532318" w:rsidRPr="00054FA0" w:rsidRDefault="00532318" w:rsidP="006F03C3">
            <w:pPr>
              <w:rPr>
                <w:rFonts w:ascii="宋体" w:hAnsi="宋体" w:cs="Arial Unicode MS"/>
                <w:color w:val="000000"/>
                <w:sz w:val="24"/>
              </w:rPr>
            </w:pPr>
          </w:p>
        </w:tc>
        <w:tc>
          <w:tcPr>
            <w:tcW w:w="1365" w:type="dxa"/>
            <w:tcBorders>
              <w:top w:val="single" w:sz="4" w:space="0" w:color="auto"/>
              <w:left w:val="nil"/>
              <w:bottom w:val="single" w:sz="4" w:space="0" w:color="auto"/>
              <w:right w:val="single" w:sz="4" w:space="0" w:color="auto"/>
            </w:tcBorders>
            <w:vAlign w:val="center"/>
          </w:tcPr>
          <w:p w14:paraId="7C66F331" w14:textId="77777777" w:rsidR="00532318" w:rsidRPr="00054FA0" w:rsidRDefault="00532318" w:rsidP="006F03C3">
            <w:pPr>
              <w:rPr>
                <w:rFonts w:ascii="宋体" w:hAnsi="宋体" w:cs="Arial Unicode MS"/>
                <w:color w:val="000000"/>
                <w:sz w:val="24"/>
              </w:rPr>
            </w:pPr>
          </w:p>
        </w:tc>
        <w:tc>
          <w:tcPr>
            <w:tcW w:w="109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48CA29A" w14:textId="77777777" w:rsidR="00532318" w:rsidRPr="00054FA0" w:rsidRDefault="00532318" w:rsidP="006F03C3">
            <w:pPr>
              <w:jc w:val="center"/>
              <w:rPr>
                <w:rFonts w:ascii="宋体" w:hAnsi="宋体" w:cs="Arial Unicode MS"/>
                <w:color w:val="000000"/>
                <w:sz w:val="24"/>
              </w:rPr>
            </w:pPr>
          </w:p>
        </w:tc>
      </w:tr>
      <w:tr w:rsidR="00532318" w:rsidRPr="00054FA0" w14:paraId="335162B1"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D96DC49" w14:textId="77777777"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3F8D9265" w14:textId="77777777"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3535F72C" w14:textId="77777777" w:rsidR="00532318" w:rsidRPr="00054FA0" w:rsidRDefault="00532318" w:rsidP="006F03C3">
            <w:pPr>
              <w:rPr>
                <w:rFonts w:ascii="宋体" w:hAnsi="宋体" w:cs="Arial Unicode MS"/>
                <w:color w:val="000000"/>
                <w:sz w:val="24"/>
              </w:rPr>
            </w:pPr>
          </w:p>
        </w:tc>
        <w:tc>
          <w:tcPr>
            <w:tcW w:w="1365" w:type="dxa"/>
            <w:tcBorders>
              <w:top w:val="single" w:sz="4" w:space="0" w:color="auto"/>
              <w:left w:val="nil"/>
              <w:bottom w:val="single" w:sz="4" w:space="0" w:color="auto"/>
              <w:right w:val="single" w:sz="4" w:space="0" w:color="auto"/>
            </w:tcBorders>
            <w:vAlign w:val="center"/>
          </w:tcPr>
          <w:p w14:paraId="72581B96" w14:textId="77777777" w:rsidR="00532318" w:rsidRPr="00054FA0" w:rsidRDefault="00532318" w:rsidP="006F03C3">
            <w:pPr>
              <w:rPr>
                <w:rFonts w:ascii="宋体" w:hAnsi="宋体" w:cs="Arial Unicode MS"/>
                <w:color w:val="000000"/>
                <w:sz w:val="24"/>
              </w:rPr>
            </w:pPr>
          </w:p>
        </w:tc>
        <w:tc>
          <w:tcPr>
            <w:tcW w:w="109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39274A12" w14:textId="77777777" w:rsidR="00532318" w:rsidRPr="00054FA0" w:rsidRDefault="00532318" w:rsidP="006F03C3">
            <w:pPr>
              <w:jc w:val="center"/>
              <w:rPr>
                <w:rFonts w:ascii="宋体" w:hAnsi="宋体" w:cs="Arial Unicode MS"/>
                <w:color w:val="000000"/>
                <w:sz w:val="24"/>
              </w:rPr>
            </w:pPr>
          </w:p>
        </w:tc>
      </w:tr>
      <w:tr w:rsidR="00532318" w:rsidRPr="00054FA0" w14:paraId="7C38677E"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443E516" w14:textId="77777777" w:rsidR="00532318" w:rsidRPr="00054FA0" w:rsidRDefault="00532318" w:rsidP="006F03C3">
            <w:pPr>
              <w:jc w:val="center"/>
              <w:rPr>
                <w:rFonts w:ascii="宋体" w:hAnsi="宋体"/>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4BB84D17" w14:textId="77777777" w:rsidR="00532318" w:rsidRPr="00054FA0" w:rsidRDefault="00532318" w:rsidP="006F03C3">
            <w:pPr>
              <w:jc w:val="center"/>
              <w:rPr>
                <w:rFonts w:ascii="宋体" w:hAnsi="宋体"/>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8724BDC" w14:textId="77777777" w:rsidR="00532318" w:rsidRPr="00054FA0" w:rsidRDefault="00532318" w:rsidP="006F03C3">
            <w:pPr>
              <w:rPr>
                <w:rFonts w:ascii="宋体" w:hAnsi="宋体"/>
                <w:color w:val="000000"/>
                <w:sz w:val="24"/>
              </w:rPr>
            </w:pPr>
          </w:p>
        </w:tc>
        <w:tc>
          <w:tcPr>
            <w:tcW w:w="1365" w:type="dxa"/>
            <w:tcBorders>
              <w:top w:val="single" w:sz="4" w:space="0" w:color="auto"/>
              <w:left w:val="nil"/>
              <w:bottom w:val="single" w:sz="4" w:space="0" w:color="auto"/>
              <w:right w:val="single" w:sz="4" w:space="0" w:color="auto"/>
            </w:tcBorders>
            <w:vAlign w:val="center"/>
          </w:tcPr>
          <w:p w14:paraId="53D53553" w14:textId="77777777" w:rsidR="00532318" w:rsidRPr="00054FA0" w:rsidRDefault="00532318" w:rsidP="006F03C3">
            <w:pPr>
              <w:rPr>
                <w:rFonts w:ascii="宋体" w:hAnsi="宋体"/>
                <w:color w:val="000000"/>
                <w:sz w:val="24"/>
              </w:rPr>
            </w:pPr>
          </w:p>
        </w:tc>
        <w:tc>
          <w:tcPr>
            <w:tcW w:w="109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356B9B7A" w14:textId="77777777" w:rsidR="00532318" w:rsidRPr="00054FA0" w:rsidRDefault="00532318" w:rsidP="006F03C3">
            <w:pPr>
              <w:jc w:val="center"/>
              <w:rPr>
                <w:rFonts w:ascii="宋体" w:hAnsi="宋体"/>
                <w:color w:val="000000"/>
                <w:sz w:val="24"/>
              </w:rPr>
            </w:pPr>
          </w:p>
        </w:tc>
      </w:tr>
      <w:tr w:rsidR="00532318" w:rsidRPr="00054FA0" w14:paraId="20C068B2" w14:textId="77777777"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AE73441" w14:textId="77777777" w:rsidR="00532318" w:rsidRPr="00054FA0" w:rsidRDefault="00532318" w:rsidP="006F03C3">
            <w:pPr>
              <w:jc w:val="center"/>
              <w:rPr>
                <w:rFonts w:ascii="宋体" w:hAnsi="宋体"/>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32CC4F3F" w14:textId="77777777" w:rsidR="00532318" w:rsidRPr="00054FA0" w:rsidRDefault="00532318" w:rsidP="006F03C3">
            <w:pPr>
              <w:jc w:val="center"/>
              <w:rPr>
                <w:rFonts w:hAnsi="宋体"/>
                <w:color w:val="000000"/>
                <w:sz w:val="24"/>
              </w:rPr>
            </w:pPr>
            <w:r w:rsidRPr="00054FA0">
              <w:rPr>
                <w:rFonts w:hAnsi="宋体" w:hint="eastAsia"/>
                <w:color w:val="000000"/>
                <w:sz w:val="24"/>
              </w:rPr>
              <w:t>合计</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6308EF1D" w14:textId="77777777" w:rsidR="00532318" w:rsidRPr="00054FA0" w:rsidRDefault="00532318" w:rsidP="006F03C3">
            <w:pPr>
              <w:rPr>
                <w:rFonts w:ascii="宋体" w:hAnsi="宋体"/>
                <w:color w:val="000000"/>
                <w:sz w:val="24"/>
              </w:rPr>
            </w:pPr>
          </w:p>
        </w:tc>
        <w:tc>
          <w:tcPr>
            <w:tcW w:w="1365" w:type="dxa"/>
            <w:tcBorders>
              <w:top w:val="single" w:sz="4" w:space="0" w:color="auto"/>
              <w:left w:val="nil"/>
              <w:bottom w:val="single" w:sz="4" w:space="0" w:color="auto"/>
              <w:right w:val="single" w:sz="4" w:space="0" w:color="auto"/>
            </w:tcBorders>
            <w:vAlign w:val="center"/>
          </w:tcPr>
          <w:p w14:paraId="68CA1375" w14:textId="77777777" w:rsidR="00532318" w:rsidRPr="00054FA0" w:rsidRDefault="00532318" w:rsidP="006F03C3">
            <w:pPr>
              <w:rPr>
                <w:rFonts w:ascii="宋体" w:hAnsi="宋体"/>
                <w:color w:val="000000"/>
                <w:sz w:val="24"/>
              </w:rPr>
            </w:pPr>
          </w:p>
        </w:tc>
        <w:tc>
          <w:tcPr>
            <w:tcW w:w="109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2B596D3C" w14:textId="77777777" w:rsidR="00532318" w:rsidRPr="00054FA0" w:rsidRDefault="00532318" w:rsidP="006F03C3">
            <w:pPr>
              <w:jc w:val="center"/>
              <w:rPr>
                <w:rFonts w:ascii="宋体" w:hAnsi="宋体"/>
                <w:color w:val="000000"/>
                <w:sz w:val="24"/>
              </w:rPr>
            </w:pPr>
          </w:p>
        </w:tc>
      </w:tr>
    </w:tbl>
    <w:p w14:paraId="107D3C99" w14:textId="77777777" w:rsidR="00532318" w:rsidRPr="00054FA0" w:rsidRDefault="00532318" w:rsidP="00532318">
      <w:pPr>
        <w:spacing w:before="120" w:line="500" w:lineRule="exact"/>
        <w:ind w:leftChars="2137" w:left="4584" w:hangingChars="40" w:hanging="96"/>
        <w:rPr>
          <w:rFonts w:ascii="宋体"/>
          <w:color w:val="000000"/>
          <w:sz w:val="24"/>
        </w:rPr>
      </w:pPr>
    </w:p>
    <w:p w14:paraId="2F8A7B72" w14:textId="77777777" w:rsidR="00532318" w:rsidRPr="00054FA0" w:rsidRDefault="00532318" w:rsidP="00532318">
      <w:pPr>
        <w:spacing w:before="120" w:line="500" w:lineRule="exact"/>
        <w:ind w:leftChars="2137" w:left="4584" w:hangingChars="40" w:hanging="96"/>
        <w:rPr>
          <w:rFonts w:ascii="宋体"/>
          <w:color w:val="000000"/>
          <w:sz w:val="24"/>
        </w:rPr>
      </w:pPr>
    </w:p>
    <w:p w14:paraId="6EAE914A" w14:textId="77777777"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14:paraId="3A08ABA9"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14:paraId="79AE3BE5" w14:textId="77777777" w:rsidR="00532318" w:rsidRDefault="00532318" w:rsidP="00532318">
      <w:pPr>
        <w:spacing w:after="120" w:line="500" w:lineRule="exact"/>
        <w:rPr>
          <w:rFonts w:ascii="宋体"/>
          <w:color w:val="000000"/>
          <w:sz w:val="24"/>
        </w:rPr>
      </w:pPr>
      <w:r w:rsidRPr="00054FA0">
        <w:rPr>
          <w:rFonts w:eastAsia="黑体"/>
          <w:b/>
          <w:color w:val="000000"/>
          <w:u w:val="single"/>
        </w:rPr>
        <w:br w:type="page"/>
      </w:r>
      <w:r w:rsidRPr="00054FA0">
        <w:rPr>
          <w:rFonts w:ascii="宋体" w:hint="eastAsia"/>
          <w:color w:val="000000"/>
          <w:sz w:val="24"/>
        </w:rPr>
        <w:lastRenderedPageBreak/>
        <w:t>格式三：投标货物和服务规格及技术参数偏离表（须点对点应答）</w:t>
      </w:r>
    </w:p>
    <w:p w14:paraId="2C3CC7AA" w14:textId="77777777" w:rsidR="00745BC2" w:rsidRPr="00745BC2" w:rsidRDefault="00745BC2" w:rsidP="00532318">
      <w:pPr>
        <w:spacing w:after="120" w:line="500" w:lineRule="exact"/>
        <w:rPr>
          <w:rFonts w:ascii="宋体"/>
          <w:b/>
          <w:color w:val="000000"/>
          <w:sz w:val="24"/>
          <w:u w:val="single"/>
        </w:rPr>
      </w:pPr>
      <w:r w:rsidRPr="00745BC2">
        <w:rPr>
          <w:rFonts w:ascii="宋体" w:hint="eastAsia"/>
          <w:b/>
          <w:color w:val="000000"/>
          <w:sz w:val="24"/>
          <w:u w:val="single"/>
        </w:rPr>
        <w:t>招标</w:t>
      </w:r>
      <w:r w:rsidRPr="00745BC2">
        <w:rPr>
          <w:rFonts w:ascii="宋体"/>
          <w:b/>
          <w:color w:val="000000"/>
          <w:sz w:val="24"/>
          <w:u w:val="single"/>
        </w:rPr>
        <w:t>文件</w:t>
      </w:r>
      <w:r w:rsidRPr="00745BC2">
        <w:rPr>
          <w:rFonts w:ascii="宋体" w:hint="eastAsia"/>
          <w:b/>
          <w:color w:val="000000"/>
          <w:sz w:val="24"/>
          <w:u w:val="single"/>
        </w:rPr>
        <w:t>要求需提供相关证明材料的，</w:t>
      </w:r>
      <w:r w:rsidRPr="00745BC2">
        <w:rPr>
          <w:rFonts w:ascii="宋体"/>
          <w:b/>
          <w:color w:val="000000"/>
          <w:sz w:val="24"/>
          <w:u w:val="single"/>
        </w:rPr>
        <w:t>需在</w:t>
      </w:r>
      <w:r w:rsidRPr="00745BC2">
        <w:rPr>
          <w:rFonts w:ascii="宋体" w:hint="eastAsia"/>
          <w:b/>
          <w:color w:val="000000"/>
          <w:sz w:val="24"/>
          <w:u w:val="single"/>
        </w:rPr>
        <w:t>“</w:t>
      </w:r>
      <w:r w:rsidRPr="00745BC2">
        <w:rPr>
          <w:rFonts w:ascii="宋体"/>
          <w:b/>
          <w:color w:val="000000"/>
          <w:sz w:val="24"/>
          <w:u w:val="single"/>
        </w:rPr>
        <w:t>说明</w:t>
      </w:r>
      <w:r w:rsidRPr="00745BC2">
        <w:rPr>
          <w:rFonts w:ascii="宋体" w:hint="eastAsia"/>
          <w:b/>
          <w:color w:val="000000"/>
          <w:sz w:val="24"/>
          <w:u w:val="single"/>
        </w:rPr>
        <w:t>”</w:t>
      </w:r>
      <w:r w:rsidRPr="00745BC2">
        <w:rPr>
          <w:rFonts w:ascii="宋体"/>
          <w:b/>
          <w:color w:val="000000"/>
          <w:sz w:val="24"/>
          <w:u w:val="single"/>
        </w:rPr>
        <w:t>中</w:t>
      </w:r>
      <w:r>
        <w:rPr>
          <w:rFonts w:ascii="宋体" w:hint="eastAsia"/>
          <w:b/>
          <w:color w:val="000000"/>
          <w:sz w:val="24"/>
          <w:u w:val="single"/>
        </w:rPr>
        <w:t>标注</w:t>
      </w:r>
      <w:r w:rsidRPr="00745BC2">
        <w:rPr>
          <w:rFonts w:ascii="宋体" w:hint="eastAsia"/>
          <w:b/>
          <w:color w:val="000000"/>
          <w:sz w:val="24"/>
          <w:u w:val="single"/>
        </w:rPr>
        <w:t>证明</w:t>
      </w:r>
      <w:r w:rsidRPr="00745BC2">
        <w:rPr>
          <w:rFonts w:ascii="宋体"/>
          <w:b/>
          <w:color w:val="000000"/>
          <w:sz w:val="24"/>
          <w:u w:val="single"/>
        </w:rPr>
        <w:t>材料</w:t>
      </w:r>
      <w:r w:rsidRPr="00745BC2">
        <w:rPr>
          <w:rFonts w:ascii="宋体" w:hint="eastAsia"/>
          <w:b/>
          <w:color w:val="000000"/>
          <w:sz w:val="24"/>
          <w:u w:val="single"/>
        </w:rPr>
        <w:t>在</w:t>
      </w:r>
      <w:r w:rsidRPr="00745BC2">
        <w:rPr>
          <w:rFonts w:ascii="宋体"/>
          <w:b/>
          <w:color w:val="000000"/>
          <w:sz w:val="24"/>
          <w:u w:val="single"/>
        </w:rPr>
        <w:t>投标文件中的</w:t>
      </w:r>
      <w:r w:rsidRPr="00745BC2">
        <w:rPr>
          <w:rFonts w:ascii="宋体" w:hint="eastAsia"/>
          <w:b/>
          <w:color w:val="000000"/>
          <w:sz w:val="24"/>
          <w:u w:val="single"/>
        </w:rPr>
        <w:t>页码</w:t>
      </w:r>
    </w:p>
    <w:p w14:paraId="32C487D2" w14:textId="77777777" w:rsidR="00532318" w:rsidRPr="00054FA0" w:rsidRDefault="00532318" w:rsidP="00532318">
      <w:pPr>
        <w:ind w:left="420"/>
        <w:rPr>
          <w:rFonts w:ascii="宋体"/>
          <w:color w:val="000000"/>
          <w:sz w:val="24"/>
        </w:rPr>
      </w:pPr>
    </w:p>
    <w:p w14:paraId="389B4C92" w14:textId="77777777" w:rsidR="00532318" w:rsidRPr="00054FA0" w:rsidRDefault="00532318" w:rsidP="00532318">
      <w:pPr>
        <w:ind w:left="420"/>
        <w:rPr>
          <w:rFonts w:ascii="宋体"/>
          <w:color w:val="000000"/>
          <w:sz w:val="24"/>
        </w:rPr>
      </w:pPr>
      <w:r w:rsidRPr="00054FA0">
        <w:rPr>
          <w:rFonts w:ascii="宋体" w:hint="eastAsia"/>
          <w:color w:val="000000"/>
          <w:sz w:val="24"/>
        </w:rPr>
        <w:t>招标编号：</w:t>
      </w:r>
      <w:r w:rsidRPr="00054FA0">
        <w:rPr>
          <w:rFonts w:ascii="宋体"/>
          <w:color w:val="000000"/>
          <w:sz w:val="24"/>
          <w:u w:val="single"/>
        </w:rPr>
        <w:t xml:space="preserve">              </w:t>
      </w:r>
      <w:r w:rsidRPr="00054FA0">
        <w:rPr>
          <w:rFonts w:ascii="宋体" w:hint="eastAsia"/>
          <w:color w:val="000000"/>
          <w:sz w:val="24"/>
          <w:u w:val="single"/>
        </w:rPr>
        <w:t xml:space="preserve">      </w:t>
      </w:r>
      <w:r w:rsidRPr="00054FA0">
        <w:rPr>
          <w:rFonts w:ascii="宋体" w:hint="eastAsia"/>
          <w:color w:val="000000"/>
          <w:sz w:val="24"/>
        </w:rPr>
        <w:t xml:space="preserve">  包号：</w:t>
      </w:r>
      <w:r w:rsidRPr="00054FA0">
        <w:rPr>
          <w:rFonts w:ascii="宋体" w:hint="eastAsia"/>
          <w:color w:val="000000"/>
          <w:sz w:val="24"/>
          <w:u w:val="single"/>
        </w:rPr>
        <w:t xml:space="preserve">            </w:t>
      </w:r>
    </w:p>
    <w:p w14:paraId="38D5493E" w14:textId="77777777" w:rsidR="00532318" w:rsidRPr="00054FA0" w:rsidRDefault="00532318" w:rsidP="00532318">
      <w:pPr>
        <w:rPr>
          <w:color w:val="000000"/>
        </w:rPr>
      </w:pPr>
    </w:p>
    <w:tbl>
      <w:tblPr>
        <w:tblW w:w="81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440"/>
        <w:gridCol w:w="1440"/>
        <w:gridCol w:w="1440"/>
        <w:gridCol w:w="1440"/>
        <w:gridCol w:w="900"/>
        <w:gridCol w:w="900"/>
      </w:tblGrid>
      <w:tr w:rsidR="00532318" w:rsidRPr="00054FA0" w14:paraId="1FAAB142" w14:textId="77777777" w:rsidTr="00745BC2">
        <w:trPr>
          <w:trHeight w:val="886"/>
        </w:trPr>
        <w:tc>
          <w:tcPr>
            <w:tcW w:w="540" w:type="dxa"/>
            <w:vAlign w:val="center"/>
          </w:tcPr>
          <w:p w14:paraId="69679EF2" w14:textId="77777777" w:rsidR="00532318" w:rsidRPr="00054FA0" w:rsidRDefault="00532318" w:rsidP="006F03C3">
            <w:pPr>
              <w:spacing w:line="420" w:lineRule="exact"/>
              <w:jc w:val="center"/>
              <w:rPr>
                <w:color w:val="000000"/>
                <w:sz w:val="24"/>
              </w:rPr>
            </w:pPr>
            <w:r w:rsidRPr="00054FA0">
              <w:rPr>
                <w:rFonts w:hint="eastAsia"/>
                <w:color w:val="000000"/>
                <w:sz w:val="24"/>
              </w:rPr>
              <w:t>序号</w:t>
            </w:r>
          </w:p>
        </w:tc>
        <w:tc>
          <w:tcPr>
            <w:tcW w:w="1440" w:type="dxa"/>
            <w:vAlign w:val="center"/>
          </w:tcPr>
          <w:p w14:paraId="4749986F" w14:textId="77777777" w:rsidR="00532318" w:rsidRPr="00054FA0" w:rsidRDefault="00532318" w:rsidP="006F03C3">
            <w:pPr>
              <w:spacing w:line="420" w:lineRule="exact"/>
              <w:jc w:val="center"/>
              <w:rPr>
                <w:color w:val="000000"/>
                <w:sz w:val="24"/>
              </w:rPr>
            </w:pPr>
            <w:r w:rsidRPr="00054FA0">
              <w:rPr>
                <w:rFonts w:hint="eastAsia"/>
                <w:color w:val="000000"/>
                <w:sz w:val="24"/>
              </w:rPr>
              <w:t>货物名称</w:t>
            </w:r>
          </w:p>
        </w:tc>
        <w:tc>
          <w:tcPr>
            <w:tcW w:w="1440" w:type="dxa"/>
            <w:vAlign w:val="center"/>
          </w:tcPr>
          <w:p w14:paraId="6D69B117" w14:textId="77777777" w:rsidR="00532318" w:rsidRPr="00054FA0" w:rsidRDefault="00532318" w:rsidP="006F03C3">
            <w:pPr>
              <w:spacing w:line="420" w:lineRule="exact"/>
              <w:jc w:val="center"/>
              <w:rPr>
                <w:color w:val="000000"/>
                <w:sz w:val="24"/>
              </w:rPr>
            </w:pPr>
            <w:r w:rsidRPr="00054FA0">
              <w:rPr>
                <w:rFonts w:hint="eastAsia"/>
                <w:color w:val="000000"/>
                <w:sz w:val="24"/>
              </w:rPr>
              <w:t>招标文件</w:t>
            </w:r>
          </w:p>
          <w:p w14:paraId="0ABBA63C" w14:textId="77777777" w:rsidR="00532318" w:rsidRPr="00054FA0" w:rsidRDefault="00532318" w:rsidP="006F03C3">
            <w:pPr>
              <w:spacing w:line="420" w:lineRule="exact"/>
              <w:jc w:val="center"/>
              <w:rPr>
                <w:color w:val="000000"/>
                <w:sz w:val="24"/>
              </w:rPr>
            </w:pPr>
            <w:r w:rsidRPr="00054FA0">
              <w:rPr>
                <w:rFonts w:hint="eastAsia"/>
                <w:color w:val="000000"/>
                <w:sz w:val="24"/>
              </w:rPr>
              <w:t>条目号</w:t>
            </w:r>
          </w:p>
        </w:tc>
        <w:tc>
          <w:tcPr>
            <w:tcW w:w="1440" w:type="dxa"/>
            <w:vAlign w:val="center"/>
          </w:tcPr>
          <w:p w14:paraId="5BE50E68" w14:textId="77777777" w:rsidR="00532318" w:rsidRPr="00054FA0" w:rsidRDefault="00532318" w:rsidP="006F03C3">
            <w:pPr>
              <w:spacing w:line="420" w:lineRule="exact"/>
              <w:jc w:val="center"/>
              <w:rPr>
                <w:color w:val="000000"/>
                <w:sz w:val="24"/>
              </w:rPr>
            </w:pPr>
            <w:r w:rsidRPr="00054FA0">
              <w:rPr>
                <w:rFonts w:hint="eastAsia"/>
                <w:color w:val="000000"/>
                <w:sz w:val="24"/>
              </w:rPr>
              <w:t>招标规格</w:t>
            </w:r>
          </w:p>
        </w:tc>
        <w:tc>
          <w:tcPr>
            <w:tcW w:w="1440" w:type="dxa"/>
            <w:vAlign w:val="center"/>
          </w:tcPr>
          <w:p w14:paraId="7D6697F9" w14:textId="77777777" w:rsidR="00532318" w:rsidRPr="00054FA0" w:rsidRDefault="00532318" w:rsidP="006F03C3">
            <w:pPr>
              <w:spacing w:line="420" w:lineRule="exact"/>
              <w:jc w:val="center"/>
              <w:rPr>
                <w:color w:val="000000"/>
                <w:sz w:val="24"/>
              </w:rPr>
            </w:pPr>
            <w:r w:rsidRPr="00054FA0">
              <w:rPr>
                <w:rFonts w:hint="eastAsia"/>
                <w:color w:val="000000"/>
                <w:sz w:val="24"/>
              </w:rPr>
              <w:t>投标规格</w:t>
            </w:r>
          </w:p>
        </w:tc>
        <w:tc>
          <w:tcPr>
            <w:tcW w:w="900" w:type="dxa"/>
            <w:vAlign w:val="center"/>
          </w:tcPr>
          <w:p w14:paraId="63E136BF" w14:textId="77777777" w:rsidR="00532318" w:rsidRPr="00054FA0" w:rsidRDefault="00532318" w:rsidP="006F03C3">
            <w:pPr>
              <w:spacing w:line="420" w:lineRule="exact"/>
              <w:jc w:val="center"/>
              <w:rPr>
                <w:color w:val="000000"/>
                <w:sz w:val="24"/>
              </w:rPr>
            </w:pPr>
            <w:r w:rsidRPr="00054FA0">
              <w:rPr>
                <w:rFonts w:hint="eastAsia"/>
                <w:color w:val="000000"/>
                <w:sz w:val="24"/>
              </w:rPr>
              <w:t>响应</w:t>
            </w:r>
            <w:r w:rsidRPr="00054FA0">
              <w:rPr>
                <w:rFonts w:hint="eastAsia"/>
                <w:color w:val="000000"/>
                <w:sz w:val="24"/>
              </w:rPr>
              <w:t>/</w:t>
            </w:r>
            <w:r w:rsidRPr="00054FA0">
              <w:rPr>
                <w:rFonts w:hint="eastAsia"/>
                <w:color w:val="000000"/>
                <w:sz w:val="24"/>
              </w:rPr>
              <w:t>偏离</w:t>
            </w:r>
          </w:p>
        </w:tc>
        <w:tc>
          <w:tcPr>
            <w:tcW w:w="900" w:type="dxa"/>
            <w:vAlign w:val="center"/>
          </w:tcPr>
          <w:p w14:paraId="51FE3100" w14:textId="77777777" w:rsidR="00532318" w:rsidRPr="00054FA0" w:rsidRDefault="00532318" w:rsidP="006F03C3">
            <w:pPr>
              <w:spacing w:line="420" w:lineRule="exact"/>
              <w:jc w:val="center"/>
              <w:rPr>
                <w:color w:val="000000"/>
                <w:sz w:val="24"/>
              </w:rPr>
            </w:pPr>
            <w:r w:rsidRPr="00054FA0">
              <w:rPr>
                <w:rFonts w:hint="eastAsia"/>
                <w:color w:val="000000"/>
                <w:sz w:val="24"/>
              </w:rPr>
              <w:t>说明</w:t>
            </w:r>
          </w:p>
        </w:tc>
      </w:tr>
      <w:tr w:rsidR="00532318" w:rsidRPr="00054FA0" w14:paraId="1952DF8A" w14:textId="77777777" w:rsidTr="00745BC2">
        <w:tc>
          <w:tcPr>
            <w:tcW w:w="540" w:type="dxa"/>
          </w:tcPr>
          <w:p w14:paraId="725EE5CC" w14:textId="77777777" w:rsidR="00532318" w:rsidRPr="00054FA0" w:rsidRDefault="00532318" w:rsidP="006F03C3">
            <w:pPr>
              <w:spacing w:line="800" w:lineRule="exact"/>
              <w:rPr>
                <w:color w:val="000000"/>
              </w:rPr>
            </w:pPr>
          </w:p>
        </w:tc>
        <w:tc>
          <w:tcPr>
            <w:tcW w:w="1440" w:type="dxa"/>
          </w:tcPr>
          <w:p w14:paraId="3DA2C57C" w14:textId="77777777" w:rsidR="00532318" w:rsidRPr="00054FA0" w:rsidRDefault="00532318" w:rsidP="006F03C3">
            <w:pPr>
              <w:spacing w:line="800" w:lineRule="exact"/>
              <w:rPr>
                <w:color w:val="000000"/>
              </w:rPr>
            </w:pPr>
          </w:p>
        </w:tc>
        <w:tc>
          <w:tcPr>
            <w:tcW w:w="1440" w:type="dxa"/>
          </w:tcPr>
          <w:p w14:paraId="287F01FC" w14:textId="77777777" w:rsidR="00532318" w:rsidRPr="00054FA0" w:rsidRDefault="00532318" w:rsidP="006F03C3">
            <w:pPr>
              <w:spacing w:line="800" w:lineRule="exact"/>
              <w:rPr>
                <w:color w:val="000000"/>
              </w:rPr>
            </w:pPr>
          </w:p>
        </w:tc>
        <w:tc>
          <w:tcPr>
            <w:tcW w:w="1440" w:type="dxa"/>
          </w:tcPr>
          <w:p w14:paraId="2B7BF584" w14:textId="77777777" w:rsidR="00532318" w:rsidRPr="00054FA0" w:rsidRDefault="00532318" w:rsidP="006F03C3">
            <w:pPr>
              <w:spacing w:line="800" w:lineRule="exact"/>
              <w:rPr>
                <w:color w:val="000000"/>
              </w:rPr>
            </w:pPr>
          </w:p>
        </w:tc>
        <w:tc>
          <w:tcPr>
            <w:tcW w:w="1440" w:type="dxa"/>
          </w:tcPr>
          <w:p w14:paraId="4D86A20B" w14:textId="77777777" w:rsidR="00532318" w:rsidRPr="00054FA0" w:rsidRDefault="00532318" w:rsidP="006F03C3">
            <w:pPr>
              <w:spacing w:line="800" w:lineRule="exact"/>
              <w:rPr>
                <w:color w:val="000000"/>
              </w:rPr>
            </w:pPr>
          </w:p>
        </w:tc>
        <w:tc>
          <w:tcPr>
            <w:tcW w:w="900" w:type="dxa"/>
          </w:tcPr>
          <w:p w14:paraId="410358B6" w14:textId="77777777" w:rsidR="00532318" w:rsidRPr="00054FA0" w:rsidRDefault="00532318" w:rsidP="006F03C3">
            <w:pPr>
              <w:spacing w:line="800" w:lineRule="exact"/>
              <w:rPr>
                <w:color w:val="000000"/>
              </w:rPr>
            </w:pPr>
          </w:p>
        </w:tc>
        <w:tc>
          <w:tcPr>
            <w:tcW w:w="900" w:type="dxa"/>
          </w:tcPr>
          <w:p w14:paraId="386F1A5B" w14:textId="77777777" w:rsidR="00532318" w:rsidRPr="00054FA0" w:rsidRDefault="00532318" w:rsidP="006F03C3">
            <w:pPr>
              <w:spacing w:line="800" w:lineRule="exact"/>
              <w:rPr>
                <w:color w:val="000000"/>
              </w:rPr>
            </w:pPr>
          </w:p>
        </w:tc>
      </w:tr>
      <w:tr w:rsidR="00532318" w:rsidRPr="00054FA0" w14:paraId="3A572586" w14:textId="77777777" w:rsidTr="00745BC2">
        <w:tc>
          <w:tcPr>
            <w:tcW w:w="540" w:type="dxa"/>
          </w:tcPr>
          <w:p w14:paraId="1B5679BE" w14:textId="77777777" w:rsidR="00532318" w:rsidRPr="00054FA0" w:rsidRDefault="00532318" w:rsidP="006F03C3">
            <w:pPr>
              <w:spacing w:line="800" w:lineRule="exact"/>
              <w:rPr>
                <w:color w:val="000000"/>
              </w:rPr>
            </w:pPr>
          </w:p>
        </w:tc>
        <w:tc>
          <w:tcPr>
            <w:tcW w:w="1440" w:type="dxa"/>
          </w:tcPr>
          <w:p w14:paraId="5F8921DF" w14:textId="77777777" w:rsidR="00532318" w:rsidRPr="00054FA0" w:rsidRDefault="00532318" w:rsidP="006F03C3">
            <w:pPr>
              <w:spacing w:line="800" w:lineRule="exact"/>
              <w:rPr>
                <w:color w:val="000000"/>
              </w:rPr>
            </w:pPr>
          </w:p>
        </w:tc>
        <w:tc>
          <w:tcPr>
            <w:tcW w:w="1440" w:type="dxa"/>
          </w:tcPr>
          <w:p w14:paraId="2AE55C87" w14:textId="77777777" w:rsidR="00532318" w:rsidRPr="00054FA0" w:rsidRDefault="00532318" w:rsidP="006F03C3">
            <w:pPr>
              <w:spacing w:line="800" w:lineRule="exact"/>
              <w:rPr>
                <w:color w:val="000000"/>
              </w:rPr>
            </w:pPr>
          </w:p>
        </w:tc>
        <w:tc>
          <w:tcPr>
            <w:tcW w:w="1440" w:type="dxa"/>
          </w:tcPr>
          <w:p w14:paraId="3C1B6BD4" w14:textId="77777777" w:rsidR="00532318" w:rsidRPr="00054FA0" w:rsidRDefault="00532318" w:rsidP="006F03C3">
            <w:pPr>
              <w:spacing w:line="800" w:lineRule="exact"/>
              <w:rPr>
                <w:color w:val="000000"/>
              </w:rPr>
            </w:pPr>
          </w:p>
        </w:tc>
        <w:tc>
          <w:tcPr>
            <w:tcW w:w="1440" w:type="dxa"/>
          </w:tcPr>
          <w:p w14:paraId="0304741E" w14:textId="77777777" w:rsidR="00532318" w:rsidRPr="00054FA0" w:rsidRDefault="00532318" w:rsidP="006F03C3">
            <w:pPr>
              <w:spacing w:line="800" w:lineRule="exact"/>
              <w:rPr>
                <w:color w:val="000000"/>
              </w:rPr>
            </w:pPr>
          </w:p>
        </w:tc>
        <w:tc>
          <w:tcPr>
            <w:tcW w:w="900" w:type="dxa"/>
          </w:tcPr>
          <w:p w14:paraId="5CE75D0B" w14:textId="77777777" w:rsidR="00532318" w:rsidRPr="00054FA0" w:rsidRDefault="00532318" w:rsidP="006F03C3">
            <w:pPr>
              <w:spacing w:line="800" w:lineRule="exact"/>
              <w:rPr>
                <w:color w:val="000000"/>
              </w:rPr>
            </w:pPr>
          </w:p>
        </w:tc>
        <w:tc>
          <w:tcPr>
            <w:tcW w:w="900" w:type="dxa"/>
          </w:tcPr>
          <w:p w14:paraId="32E9470A" w14:textId="77777777" w:rsidR="00532318" w:rsidRPr="00054FA0" w:rsidRDefault="00532318" w:rsidP="006F03C3">
            <w:pPr>
              <w:spacing w:line="800" w:lineRule="exact"/>
              <w:rPr>
                <w:color w:val="000000"/>
              </w:rPr>
            </w:pPr>
          </w:p>
        </w:tc>
      </w:tr>
      <w:tr w:rsidR="00532318" w:rsidRPr="00054FA0" w14:paraId="5310ADE5" w14:textId="77777777" w:rsidTr="00745BC2">
        <w:tc>
          <w:tcPr>
            <w:tcW w:w="540" w:type="dxa"/>
          </w:tcPr>
          <w:p w14:paraId="3C4745D2" w14:textId="77777777" w:rsidR="00532318" w:rsidRPr="00054FA0" w:rsidRDefault="00532318" w:rsidP="006F03C3">
            <w:pPr>
              <w:spacing w:line="800" w:lineRule="exact"/>
              <w:rPr>
                <w:color w:val="000000"/>
              </w:rPr>
            </w:pPr>
          </w:p>
        </w:tc>
        <w:tc>
          <w:tcPr>
            <w:tcW w:w="1440" w:type="dxa"/>
          </w:tcPr>
          <w:p w14:paraId="154E4F5A" w14:textId="77777777" w:rsidR="00532318" w:rsidRPr="00054FA0" w:rsidRDefault="00532318" w:rsidP="006F03C3">
            <w:pPr>
              <w:spacing w:line="800" w:lineRule="exact"/>
              <w:rPr>
                <w:color w:val="000000"/>
              </w:rPr>
            </w:pPr>
          </w:p>
        </w:tc>
        <w:tc>
          <w:tcPr>
            <w:tcW w:w="1440" w:type="dxa"/>
          </w:tcPr>
          <w:p w14:paraId="7846DCCD" w14:textId="77777777" w:rsidR="00532318" w:rsidRPr="00054FA0" w:rsidRDefault="00532318" w:rsidP="006F03C3">
            <w:pPr>
              <w:spacing w:line="800" w:lineRule="exact"/>
              <w:rPr>
                <w:color w:val="000000"/>
              </w:rPr>
            </w:pPr>
          </w:p>
        </w:tc>
        <w:tc>
          <w:tcPr>
            <w:tcW w:w="1440" w:type="dxa"/>
          </w:tcPr>
          <w:p w14:paraId="51918BA6" w14:textId="77777777" w:rsidR="00532318" w:rsidRPr="00054FA0" w:rsidRDefault="00532318" w:rsidP="006F03C3">
            <w:pPr>
              <w:spacing w:line="800" w:lineRule="exact"/>
              <w:rPr>
                <w:color w:val="000000"/>
              </w:rPr>
            </w:pPr>
          </w:p>
        </w:tc>
        <w:tc>
          <w:tcPr>
            <w:tcW w:w="1440" w:type="dxa"/>
          </w:tcPr>
          <w:p w14:paraId="57A73DCA" w14:textId="77777777" w:rsidR="00532318" w:rsidRPr="00054FA0" w:rsidRDefault="00532318" w:rsidP="006F03C3">
            <w:pPr>
              <w:spacing w:line="800" w:lineRule="exact"/>
              <w:rPr>
                <w:color w:val="000000"/>
              </w:rPr>
            </w:pPr>
          </w:p>
        </w:tc>
        <w:tc>
          <w:tcPr>
            <w:tcW w:w="900" w:type="dxa"/>
          </w:tcPr>
          <w:p w14:paraId="45FA4A18" w14:textId="77777777" w:rsidR="00532318" w:rsidRPr="00054FA0" w:rsidRDefault="00532318" w:rsidP="006F03C3">
            <w:pPr>
              <w:spacing w:line="800" w:lineRule="exact"/>
              <w:rPr>
                <w:color w:val="000000"/>
              </w:rPr>
            </w:pPr>
          </w:p>
        </w:tc>
        <w:tc>
          <w:tcPr>
            <w:tcW w:w="900" w:type="dxa"/>
          </w:tcPr>
          <w:p w14:paraId="2DF96126" w14:textId="77777777" w:rsidR="00532318" w:rsidRPr="00054FA0" w:rsidRDefault="00532318" w:rsidP="006F03C3">
            <w:pPr>
              <w:spacing w:line="800" w:lineRule="exact"/>
              <w:rPr>
                <w:color w:val="000000"/>
              </w:rPr>
            </w:pPr>
          </w:p>
        </w:tc>
      </w:tr>
      <w:tr w:rsidR="00532318" w:rsidRPr="00054FA0" w14:paraId="17B4B65F" w14:textId="77777777" w:rsidTr="00745BC2">
        <w:tc>
          <w:tcPr>
            <w:tcW w:w="540" w:type="dxa"/>
          </w:tcPr>
          <w:p w14:paraId="41EC01C8" w14:textId="77777777" w:rsidR="00532318" w:rsidRPr="00054FA0" w:rsidRDefault="00532318" w:rsidP="006F03C3">
            <w:pPr>
              <w:spacing w:line="800" w:lineRule="exact"/>
              <w:rPr>
                <w:color w:val="000000"/>
              </w:rPr>
            </w:pPr>
          </w:p>
        </w:tc>
        <w:tc>
          <w:tcPr>
            <w:tcW w:w="1440" w:type="dxa"/>
          </w:tcPr>
          <w:p w14:paraId="160D3C76" w14:textId="77777777" w:rsidR="00532318" w:rsidRPr="00054FA0" w:rsidRDefault="00532318" w:rsidP="006F03C3">
            <w:pPr>
              <w:spacing w:line="800" w:lineRule="exact"/>
              <w:rPr>
                <w:color w:val="000000"/>
              </w:rPr>
            </w:pPr>
          </w:p>
        </w:tc>
        <w:tc>
          <w:tcPr>
            <w:tcW w:w="1440" w:type="dxa"/>
          </w:tcPr>
          <w:p w14:paraId="14D53670" w14:textId="77777777" w:rsidR="00532318" w:rsidRPr="00054FA0" w:rsidRDefault="00532318" w:rsidP="006F03C3">
            <w:pPr>
              <w:spacing w:line="800" w:lineRule="exact"/>
              <w:rPr>
                <w:color w:val="000000"/>
              </w:rPr>
            </w:pPr>
          </w:p>
        </w:tc>
        <w:tc>
          <w:tcPr>
            <w:tcW w:w="1440" w:type="dxa"/>
          </w:tcPr>
          <w:p w14:paraId="529629AC" w14:textId="77777777" w:rsidR="00532318" w:rsidRPr="00054FA0" w:rsidRDefault="00532318" w:rsidP="006F03C3">
            <w:pPr>
              <w:spacing w:line="800" w:lineRule="exact"/>
              <w:rPr>
                <w:color w:val="000000"/>
              </w:rPr>
            </w:pPr>
          </w:p>
        </w:tc>
        <w:tc>
          <w:tcPr>
            <w:tcW w:w="1440" w:type="dxa"/>
          </w:tcPr>
          <w:p w14:paraId="65C99428" w14:textId="77777777" w:rsidR="00532318" w:rsidRPr="00054FA0" w:rsidRDefault="00532318" w:rsidP="006F03C3">
            <w:pPr>
              <w:spacing w:line="800" w:lineRule="exact"/>
              <w:rPr>
                <w:color w:val="000000"/>
              </w:rPr>
            </w:pPr>
          </w:p>
        </w:tc>
        <w:tc>
          <w:tcPr>
            <w:tcW w:w="900" w:type="dxa"/>
          </w:tcPr>
          <w:p w14:paraId="0145B939" w14:textId="77777777" w:rsidR="00532318" w:rsidRPr="00054FA0" w:rsidRDefault="00532318" w:rsidP="006F03C3">
            <w:pPr>
              <w:spacing w:line="800" w:lineRule="exact"/>
              <w:rPr>
                <w:color w:val="000000"/>
              </w:rPr>
            </w:pPr>
          </w:p>
        </w:tc>
        <w:tc>
          <w:tcPr>
            <w:tcW w:w="900" w:type="dxa"/>
          </w:tcPr>
          <w:p w14:paraId="6ADF6864" w14:textId="77777777" w:rsidR="00532318" w:rsidRPr="00054FA0" w:rsidRDefault="00532318" w:rsidP="006F03C3">
            <w:pPr>
              <w:spacing w:line="800" w:lineRule="exact"/>
              <w:rPr>
                <w:color w:val="000000"/>
              </w:rPr>
            </w:pPr>
          </w:p>
        </w:tc>
      </w:tr>
      <w:tr w:rsidR="00532318" w:rsidRPr="00054FA0" w14:paraId="52AD7C53" w14:textId="77777777" w:rsidTr="00745BC2">
        <w:tc>
          <w:tcPr>
            <w:tcW w:w="540" w:type="dxa"/>
          </w:tcPr>
          <w:p w14:paraId="0AC52B10" w14:textId="77777777" w:rsidR="00532318" w:rsidRPr="00054FA0" w:rsidRDefault="00532318" w:rsidP="006F03C3">
            <w:pPr>
              <w:spacing w:line="800" w:lineRule="exact"/>
              <w:rPr>
                <w:color w:val="000000"/>
              </w:rPr>
            </w:pPr>
          </w:p>
        </w:tc>
        <w:tc>
          <w:tcPr>
            <w:tcW w:w="1440" w:type="dxa"/>
          </w:tcPr>
          <w:p w14:paraId="4911C267" w14:textId="77777777" w:rsidR="00532318" w:rsidRPr="00054FA0" w:rsidRDefault="00532318" w:rsidP="006F03C3">
            <w:pPr>
              <w:spacing w:line="800" w:lineRule="exact"/>
              <w:rPr>
                <w:color w:val="000000"/>
              </w:rPr>
            </w:pPr>
          </w:p>
        </w:tc>
        <w:tc>
          <w:tcPr>
            <w:tcW w:w="1440" w:type="dxa"/>
          </w:tcPr>
          <w:p w14:paraId="495BCF18" w14:textId="77777777" w:rsidR="00532318" w:rsidRPr="00054FA0" w:rsidRDefault="00532318" w:rsidP="006F03C3">
            <w:pPr>
              <w:spacing w:line="800" w:lineRule="exact"/>
              <w:rPr>
                <w:color w:val="000000"/>
              </w:rPr>
            </w:pPr>
          </w:p>
        </w:tc>
        <w:tc>
          <w:tcPr>
            <w:tcW w:w="1440" w:type="dxa"/>
          </w:tcPr>
          <w:p w14:paraId="6224B837" w14:textId="77777777" w:rsidR="00532318" w:rsidRPr="00054FA0" w:rsidRDefault="00532318" w:rsidP="006F03C3">
            <w:pPr>
              <w:spacing w:line="800" w:lineRule="exact"/>
              <w:rPr>
                <w:color w:val="000000"/>
              </w:rPr>
            </w:pPr>
          </w:p>
        </w:tc>
        <w:tc>
          <w:tcPr>
            <w:tcW w:w="1440" w:type="dxa"/>
          </w:tcPr>
          <w:p w14:paraId="35BBF06B" w14:textId="77777777" w:rsidR="00532318" w:rsidRPr="00054FA0" w:rsidRDefault="00532318" w:rsidP="006F03C3">
            <w:pPr>
              <w:spacing w:line="800" w:lineRule="exact"/>
              <w:rPr>
                <w:color w:val="000000"/>
              </w:rPr>
            </w:pPr>
          </w:p>
        </w:tc>
        <w:tc>
          <w:tcPr>
            <w:tcW w:w="900" w:type="dxa"/>
          </w:tcPr>
          <w:p w14:paraId="06031BEE" w14:textId="77777777" w:rsidR="00532318" w:rsidRPr="00054FA0" w:rsidRDefault="00532318" w:rsidP="006F03C3">
            <w:pPr>
              <w:spacing w:line="800" w:lineRule="exact"/>
              <w:rPr>
                <w:color w:val="000000"/>
              </w:rPr>
            </w:pPr>
          </w:p>
        </w:tc>
        <w:tc>
          <w:tcPr>
            <w:tcW w:w="900" w:type="dxa"/>
          </w:tcPr>
          <w:p w14:paraId="405331E2" w14:textId="77777777" w:rsidR="00532318" w:rsidRPr="00054FA0" w:rsidRDefault="00532318" w:rsidP="006F03C3">
            <w:pPr>
              <w:spacing w:line="800" w:lineRule="exact"/>
              <w:rPr>
                <w:color w:val="000000"/>
              </w:rPr>
            </w:pPr>
          </w:p>
        </w:tc>
      </w:tr>
      <w:tr w:rsidR="00532318" w:rsidRPr="00054FA0" w14:paraId="4A647D3D" w14:textId="77777777" w:rsidTr="00745BC2">
        <w:tc>
          <w:tcPr>
            <w:tcW w:w="540" w:type="dxa"/>
          </w:tcPr>
          <w:p w14:paraId="64875218" w14:textId="77777777" w:rsidR="00532318" w:rsidRPr="00054FA0" w:rsidRDefault="00532318" w:rsidP="006F03C3">
            <w:pPr>
              <w:spacing w:line="800" w:lineRule="exact"/>
              <w:rPr>
                <w:color w:val="000000"/>
              </w:rPr>
            </w:pPr>
          </w:p>
        </w:tc>
        <w:tc>
          <w:tcPr>
            <w:tcW w:w="1440" w:type="dxa"/>
          </w:tcPr>
          <w:p w14:paraId="366549AC" w14:textId="77777777" w:rsidR="00532318" w:rsidRPr="00054FA0" w:rsidRDefault="00532318" w:rsidP="006F03C3">
            <w:pPr>
              <w:spacing w:line="800" w:lineRule="exact"/>
              <w:rPr>
                <w:color w:val="000000"/>
              </w:rPr>
            </w:pPr>
          </w:p>
        </w:tc>
        <w:tc>
          <w:tcPr>
            <w:tcW w:w="1440" w:type="dxa"/>
          </w:tcPr>
          <w:p w14:paraId="66C814FD" w14:textId="77777777" w:rsidR="00532318" w:rsidRPr="00054FA0" w:rsidRDefault="00532318" w:rsidP="006F03C3">
            <w:pPr>
              <w:spacing w:line="800" w:lineRule="exact"/>
              <w:rPr>
                <w:color w:val="000000"/>
              </w:rPr>
            </w:pPr>
          </w:p>
        </w:tc>
        <w:tc>
          <w:tcPr>
            <w:tcW w:w="1440" w:type="dxa"/>
          </w:tcPr>
          <w:p w14:paraId="24DA0F05" w14:textId="77777777" w:rsidR="00532318" w:rsidRPr="00054FA0" w:rsidRDefault="00532318" w:rsidP="006F03C3">
            <w:pPr>
              <w:spacing w:line="800" w:lineRule="exact"/>
              <w:rPr>
                <w:color w:val="000000"/>
              </w:rPr>
            </w:pPr>
          </w:p>
        </w:tc>
        <w:tc>
          <w:tcPr>
            <w:tcW w:w="1440" w:type="dxa"/>
          </w:tcPr>
          <w:p w14:paraId="5C7EF5E0" w14:textId="77777777" w:rsidR="00532318" w:rsidRPr="00054FA0" w:rsidRDefault="00532318" w:rsidP="006F03C3">
            <w:pPr>
              <w:spacing w:line="800" w:lineRule="exact"/>
              <w:rPr>
                <w:color w:val="000000"/>
              </w:rPr>
            </w:pPr>
          </w:p>
        </w:tc>
        <w:tc>
          <w:tcPr>
            <w:tcW w:w="900" w:type="dxa"/>
          </w:tcPr>
          <w:p w14:paraId="0DAB8206" w14:textId="77777777" w:rsidR="00532318" w:rsidRPr="00054FA0" w:rsidRDefault="00532318" w:rsidP="006F03C3">
            <w:pPr>
              <w:spacing w:line="800" w:lineRule="exact"/>
              <w:rPr>
                <w:color w:val="000000"/>
              </w:rPr>
            </w:pPr>
          </w:p>
        </w:tc>
        <w:tc>
          <w:tcPr>
            <w:tcW w:w="900" w:type="dxa"/>
          </w:tcPr>
          <w:p w14:paraId="07A7C606" w14:textId="77777777" w:rsidR="00532318" w:rsidRPr="00054FA0" w:rsidRDefault="00532318" w:rsidP="006F03C3">
            <w:pPr>
              <w:spacing w:line="800" w:lineRule="exact"/>
              <w:rPr>
                <w:color w:val="000000"/>
              </w:rPr>
            </w:pPr>
          </w:p>
        </w:tc>
      </w:tr>
      <w:tr w:rsidR="00532318" w:rsidRPr="00054FA0" w14:paraId="50B10F2F" w14:textId="77777777" w:rsidTr="00745BC2">
        <w:tc>
          <w:tcPr>
            <w:tcW w:w="540" w:type="dxa"/>
          </w:tcPr>
          <w:p w14:paraId="0C257BAF" w14:textId="77777777" w:rsidR="00532318" w:rsidRPr="00054FA0" w:rsidRDefault="00532318" w:rsidP="006F03C3">
            <w:pPr>
              <w:spacing w:line="800" w:lineRule="exact"/>
              <w:rPr>
                <w:color w:val="000000"/>
              </w:rPr>
            </w:pPr>
          </w:p>
        </w:tc>
        <w:tc>
          <w:tcPr>
            <w:tcW w:w="1440" w:type="dxa"/>
          </w:tcPr>
          <w:p w14:paraId="150698FB" w14:textId="77777777" w:rsidR="00532318" w:rsidRPr="00054FA0" w:rsidRDefault="00532318" w:rsidP="006F03C3">
            <w:pPr>
              <w:spacing w:line="800" w:lineRule="exact"/>
              <w:rPr>
                <w:color w:val="000000"/>
              </w:rPr>
            </w:pPr>
          </w:p>
        </w:tc>
        <w:tc>
          <w:tcPr>
            <w:tcW w:w="1440" w:type="dxa"/>
          </w:tcPr>
          <w:p w14:paraId="392795B3" w14:textId="77777777" w:rsidR="00532318" w:rsidRPr="00054FA0" w:rsidRDefault="00532318" w:rsidP="006F03C3">
            <w:pPr>
              <w:spacing w:line="800" w:lineRule="exact"/>
              <w:rPr>
                <w:color w:val="000000"/>
              </w:rPr>
            </w:pPr>
          </w:p>
        </w:tc>
        <w:tc>
          <w:tcPr>
            <w:tcW w:w="1440" w:type="dxa"/>
          </w:tcPr>
          <w:p w14:paraId="3EA6B690" w14:textId="77777777" w:rsidR="00532318" w:rsidRPr="00054FA0" w:rsidRDefault="00532318" w:rsidP="006F03C3">
            <w:pPr>
              <w:spacing w:line="800" w:lineRule="exact"/>
              <w:rPr>
                <w:color w:val="000000"/>
              </w:rPr>
            </w:pPr>
          </w:p>
        </w:tc>
        <w:tc>
          <w:tcPr>
            <w:tcW w:w="1440" w:type="dxa"/>
          </w:tcPr>
          <w:p w14:paraId="1CB6978B" w14:textId="77777777" w:rsidR="00532318" w:rsidRPr="00054FA0" w:rsidRDefault="00532318" w:rsidP="006F03C3">
            <w:pPr>
              <w:spacing w:line="800" w:lineRule="exact"/>
              <w:rPr>
                <w:color w:val="000000"/>
              </w:rPr>
            </w:pPr>
          </w:p>
        </w:tc>
        <w:tc>
          <w:tcPr>
            <w:tcW w:w="900" w:type="dxa"/>
          </w:tcPr>
          <w:p w14:paraId="23E0722F" w14:textId="77777777" w:rsidR="00532318" w:rsidRPr="00054FA0" w:rsidRDefault="00532318" w:rsidP="006F03C3">
            <w:pPr>
              <w:spacing w:line="800" w:lineRule="exact"/>
              <w:rPr>
                <w:color w:val="000000"/>
              </w:rPr>
            </w:pPr>
          </w:p>
        </w:tc>
        <w:tc>
          <w:tcPr>
            <w:tcW w:w="900" w:type="dxa"/>
          </w:tcPr>
          <w:p w14:paraId="748941DF" w14:textId="77777777" w:rsidR="00532318" w:rsidRPr="00054FA0" w:rsidRDefault="00532318" w:rsidP="006F03C3">
            <w:pPr>
              <w:spacing w:line="800" w:lineRule="exact"/>
              <w:rPr>
                <w:color w:val="000000"/>
              </w:rPr>
            </w:pPr>
          </w:p>
        </w:tc>
      </w:tr>
    </w:tbl>
    <w:p w14:paraId="33A04BA0" w14:textId="77777777" w:rsidR="00532318" w:rsidRPr="00054FA0" w:rsidRDefault="00532318" w:rsidP="00532318">
      <w:pPr>
        <w:spacing w:line="500" w:lineRule="exact"/>
        <w:ind w:firstLineChars="600" w:firstLine="1440"/>
        <w:rPr>
          <w:rFonts w:ascii="宋体"/>
          <w:color w:val="000000"/>
          <w:sz w:val="24"/>
        </w:rPr>
      </w:pPr>
    </w:p>
    <w:p w14:paraId="278212E4" w14:textId="77777777" w:rsidR="00532318" w:rsidRPr="00054FA0" w:rsidRDefault="00532318" w:rsidP="00532318">
      <w:pPr>
        <w:spacing w:line="500" w:lineRule="exact"/>
        <w:ind w:firstLineChars="1900" w:firstLine="456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14:paraId="441B7F88" w14:textId="77777777" w:rsidR="00532318" w:rsidRPr="00054FA0" w:rsidRDefault="00532318" w:rsidP="00532318">
      <w:pPr>
        <w:spacing w:line="500" w:lineRule="exact"/>
        <w:jc w:val="center"/>
        <w:rPr>
          <w:rFonts w:eastAsia="黑体"/>
          <w:b/>
          <w:color w:val="000000"/>
        </w:rPr>
      </w:pPr>
      <w:r w:rsidRPr="00054FA0">
        <w:rPr>
          <w:rFonts w:ascii="宋体" w:hint="eastAsia"/>
          <w:color w:val="000000"/>
          <w:sz w:val="24"/>
        </w:rPr>
        <w:t xml:space="preserve">                                        日期：</w:t>
      </w:r>
    </w:p>
    <w:p w14:paraId="6DF861EA" w14:textId="77777777" w:rsidR="00532318" w:rsidRPr="00054FA0" w:rsidRDefault="00532318" w:rsidP="00532318">
      <w:pPr>
        <w:ind w:left="420"/>
        <w:rPr>
          <w:color w:val="000000"/>
        </w:rPr>
      </w:pPr>
    </w:p>
    <w:p w14:paraId="6CD14238" w14:textId="77777777" w:rsidR="00532318" w:rsidRPr="00054FA0" w:rsidRDefault="00532318" w:rsidP="00532318">
      <w:pPr>
        <w:spacing w:line="500" w:lineRule="exact"/>
        <w:ind w:leftChars="100" w:left="210"/>
        <w:rPr>
          <w:color w:val="000000"/>
          <w:sz w:val="24"/>
        </w:rPr>
      </w:pPr>
      <w:r w:rsidRPr="00054FA0">
        <w:rPr>
          <w:rFonts w:hint="eastAsia"/>
          <w:bCs/>
          <w:color w:val="000000"/>
          <w:sz w:val="24"/>
        </w:rPr>
        <w:t>注：投标人须对照招标文件技术规格，逐条说明所提供货物和服务已对招标文件的技术规格做出了实质性的响应，并申明与技术规格条文的偏差和例外。特别对有具体参数要求的指标，投标人必须提供所投设备的具体参数值，</w:t>
      </w:r>
      <w:r w:rsidRPr="00054FA0">
        <w:rPr>
          <w:rFonts w:hint="eastAsia"/>
          <w:color w:val="000000"/>
          <w:sz w:val="24"/>
        </w:rPr>
        <w:t>而不应以“全部符合”等字样来响应，否则将承担其投标被否决的风险。</w:t>
      </w:r>
    </w:p>
    <w:p w14:paraId="32E6540F" w14:textId="77777777" w:rsidR="00532318" w:rsidRPr="00054FA0" w:rsidRDefault="00532318" w:rsidP="00532318">
      <w:pPr>
        <w:spacing w:line="500" w:lineRule="exact"/>
        <w:ind w:leftChars="100" w:left="210"/>
        <w:rPr>
          <w:rFonts w:ascii="宋体"/>
          <w:color w:val="000000"/>
          <w:sz w:val="24"/>
        </w:rPr>
      </w:pPr>
      <w:r w:rsidRPr="00054FA0">
        <w:rPr>
          <w:color w:val="000000"/>
          <w:sz w:val="24"/>
        </w:rPr>
        <w:br w:type="page"/>
      </w:r>
      <w:r w:rsidRPr="00054FA0">
        <w:rPr>
          <w:rFonts w:ascii="宋体" w:hint="eastAsia"/>
          <w:color w:val="000000"/>
          <w:sz w:val="24"/>
        </w:rPr>
        <w:lastRenderedPageBreak/>
        <w:t>格式四：商务条款偏离表</w:t>
      </w:r>
      <w:r w:rsidR="008434D5" w:rsidRPr="00054FA0">
        <w:rPr>
          <w:rFonts w:ascii="宋体" w:hint="eastAsia"/>
          <w:color w:val="000000"/>
          <w:sz w:val="24"/>
        </w:rPr>
        <w:t xml:space="preserve">   </w:t>
      </w:r>
      <w:r w:rsidR="008434D5" w:rsidRPr="00054FA0">
        <w:rPr>
          <w:rFonts w:ascii="宋体" w:hAnsi="宋体" w:hint="eastAsia"/>
          <w:b/>
          <w:color w:val="000000"/>
          <w:sz w:val="24"/>
        </w:rPr>
        <w:t>（针对招标文件第六章  合同专用条款）</w:t>
      </w:r>
    </w:p>
    <w:p w14:paraId="493384B6" w14:textId="77777777" w:rsidR="00532318" w:rsidRPr="00054FA0" w:rsidRDefault="00532318" w:rsidP="00532318">
      <w:pPr>
        <w:ind w:left="420"/>
        <w:rPr>
          <w:color w:val="000000"/>
          <w:sz w:val="24"/>
        </w:rPr>
      </w:pPr>
    </w:p>
    <w:p w14:paraId="58771BF9" w14:textId="77777777" w:rsidR="00532318" w:rsidRPr="00054FA0" w:rsidRDefault="00532318" w:rsidP="00532318">
      <w:pPr>
        <w:ind w:left="420"/>
        <w:rPr>
          <w:color w:val="000000"/>
          <w:sz w:val="24"/>
          <w:u w:val="single"/>
        </w:rPr>
      </w:pPr>
      <w:r w:rsidRPr="00054FA0">
        <w:rPr>
          <w:rFonts w:hint="eastAsia"/>
          <w:color w:val="000000"/>
          <w:sz w:val="24"/>
        </w:rPr>
        <w:t>招标编号：</w:t>
      </w:r>
      <w:r w:rsidRPr="00054FA0">
        <w:rPr>
          <w:color w:val="000000"/>
          <w:sz w:val="24"/>
          <w:u w:val="single"/>
        </w:rPr>
        <w:t xml:space="preserve">              </w:t>
      </w:r>
      <w:r w:rsidRPr="00054FA0">
        <w:rPr>
          <w:rFonts w:hint="eastAsia"/>
          <w:color w:val="000000"/>
          <w:sz w:val="24"/>
        </w:rPr>
        <w:t xml:space="preserve">       </w:t>
      </w:r>
      <w:r w:rsidRPr="00054FA0">
        <w:rPr>
          <w:rFonts w:hint="eastAsia"/>
          <w:color w:val="000000"/>
          <w:sz w:val="24"/>
        </w:rPr>
        <w:t>包号：</w:t>
      </w:r>
      <w:r w:rsidRPr="00054FA0">
        <w:rPr>
          <w:color w:val="000000"/>
          <w:sz w:val="24"/>
          <w:u w:val="single"/>
        </w:rPr>
        <w:t xml:space="preserve">        </w:t>
      </w:r>
    </w:p>
    <w:p w14:paraId="6C7901D6" w14:textId="77777777" w:rsidR="00532318" w:rsidRPr="00054FA0" w:rsidRDefault="00532318" w:rsidP="00532318">
      <w:pPr>
        <w:ind w:left="420"/>
        <w:rPr>
          <w:color w:val="00000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2160"/>
        <w:gridCol w:w="2160"/>
        <w:gridCol w:w="1260"/>
      </w:tblGrid>
      <w:tr w:rsidR="00532318" w:rsidRPr="00054FA0" w14:paraId="4040E590" w14:textId="77777777" w:rsidTr="006F03C3">
        <w:tc>
          <w:tcPr>
            <w:tcW w:w="720" w:type="dxa"/>
            <w:vAlign w:val="center"/>
          </w:tcPr>
          <w:p w14:paraId="79485B89" w14:textId="77777777" w:rsidR="00532318" w:rsidRPr="00054FA0" w:rsidRDefault="00532318" w:rsidP="006F03C3">
            <w:pPr>
              <w:spacing w:line="420" w:lineRule="exact"/>
              <w:jc w:val="center"/>
              <w:rPr>
                <w:color w:val="000000"/>
                <w:sz w:val="24"/>
              </w:rPr>
            </w:pPr>
            <w:r w:rsidRPr="00054FA0">
              <w:rPr>
                <w:rFonts w:hint="eastAsia"/>
                <w:color w:val="000000"/>
                <w:sz w:val="24"/>
              </w:rPr>
              <w:t>序号</w:t>
            </w:r>
          </w:p>
        </w:tc>
        <w:tc>
          <w:tcPr>
            <w:tcW w:w="1440" w:type="dxa"/>
            <w:vAlign w:val="center"/>
          </w:tcPr>
          <w:p w14:paraId="67EC8D14" w14:textId="77777777" w:rsidR="00532318" w:rsidRPr="00054FA0" w:rsidRDefault="00532318" w:rsidP="006F03C3">
            <w:pPr>
              <w:spacing w:line="420" w:lineRule="exact"/>
              <w:jc w:val="center"/>
              <w:rPr>
                <w:color w:val="000000"/>
                <w:sz w:val="24"/>
              </w:rPr>
            </w:pPr>
            <w:r w:rsidRPr="00054FA0">
              <w:rPr>
                <w:rFonts w:hint="eastAsia"/>
                <w:color w:val="000000"/>
                <w:sz w:val="24"/>
              </w:rPr>
              <w:t>招标文件条目号</w:t>
            </w:r>
          </w:p>
        </w:tc>
        <w:tc>
          <w:tcPr>
            <w:tcW w:w="2160" w:type="dxa"/>
            <w:vAlign w:val="center"/>
          </w:tcPr>
          <w:p w14:paraId="78ED3146" w14:textId="77777777" w:rsidR="00532318" w:rsidRPr="00054FA0" w:rsidRDefault="00532318" w:rsidP="006F03C3">
            <w:pPr>
              <w:spacing w:line="420" w:lineRule="exact"/>
              <w:jc w:val="center"/>
              <w:rPr>
                <w:color w:val="000000"/>
                <w:sz w:val="24"/>
              </w:rPr>
            </w:pPr>
            <w:r w:rsidRPr="00054FA0">
              <w:rPr>
                <w:rFonts w:hint="eastAsia"/>
                <w:color w:val="000000"/>
                <w:sz w:val="24"/>
              </w:rPr>
              <w:t>招标文件的</w:t>
            </w:r>
          </w:p>
          <w:p w14:paraId="3E8831AE" w14:textId="77777777" w:rsidR="00532318" w:rsidRPr="00054FA0" w:rsidRDefault="00532318" w:rsidP="006F03C3">
            <w:pPr>
              <w:spacing w:line="420" w:lineRule="exact"/>
              <w:jc w:val="center"/>
              <w:rPr>
                <w:color w:val="000000"/>
                <w:sz w:val="24"/>
              </w:rPr>
            </w:pPr>
            <w:r w:rsidRPr="00054FA0">
              <w:rPr>
                <w:rFonts w:hint="eastAsia"/>
                <w:color w:val="000000"/>
                <w:sz w:val="24"/>
              </w:rPr>
              <w:t>商务条款</w:t>
            </w:r>
          </w:p>
        </w:tc>
        <w:tc>
          <w:tcPr>
            <w:tcW w:w="2160" w:type="dxa"/>
            <w:vAlign w:val="center"/>
          </w:tcPr>
          <w:p w14:paraId="09E6C5BE" w14:textId="77777777" w:rsidR="00532318" w:rsidRPr="00054FA0" w:rsidRDefault="00532318" w:rsidP="006F03C3">
            <w:pPr>
              <w:spacing w:line="420" w:lineRule="exact"/>
              <w:jc w:val="center"/>
              <w:rPr>
                <w:color w:val="000000"/>
                <w:sz w:val="24"/>
              </w:rPr>
            </w:pPr>
            <w:r w:rsidRPr="00054FA0">
              <w:rPr>
                <w:rFonts w:hint="eastAsia"/>
                <w:color w:val="000000"/>
                <w:sz w:val="24"/>
              </w:rPr>
              <w:t>投标文件的</w:t>
            </w:r>
          </w:p>
          <w:p w14:paraId="753CC237" w14:textId="77777777" w:rsidR="00532318" w:rsidRPr="00054FA0" w:rsidRDefault="00532318" w:rsidP="006F03C3">
            <w:pPr>
              <w:spacing w:line="420" w:lineRule="exact"/>
              <w:jc w:val="center"/>
              <w:rPr>
                <w:color w:val="000000"/>
                <w:sz w:val="24"/>
              </w:rPr>
            </w:pPr>
            <w:r w:rsidRPr="00054FA0">
              <w:rPr>
                <w:rFonts w:hint="eastAsia"/>
                <w:color w:val="000000"/>
                <w:sz w:val="24"/>
              </w:rPr>
              <w:t>商务条款</w:t>
            </w:r>
          </w:p>
        </w:tc>
        <w:tc>
          <w:tcPr>
            <w:tcW w:w="1260" w:type="dxa"/>
            <w:vAlign w:val="center"/>
          </w:tcPr>
          <w:p w14:paraId="36F3C106" w14:textId="77777777" w:rsidR="00532318" w:rsidRPr="00054FA0" w:rsidRDefault="00532318" w:rsidP="006F03C3">
            <w:pPr>
              <w:spacing w:line="420" w:lineRule="exact"/>
              <w:jc w:val="center"/>
              <w:rPr>
                <w:color w:val="000000"/>
                <w:sz w:val="24"/>
              </w:rPr>
            </w:pPr>
            <w:r w:rsidRPr="00054FA0">
              <w:rPr>
                <w:rFonts w:hint="eastAsia"/>
                <w:color w:val="000000"/>
                <w:sz w:val="24"/>
              </w:rPr>
              <w:t>说明</w:t>
            </w:r>
          </w:p>
        </w:tc>
      </w:tr>
      <w:tr w:rsidR="00532318" w:rsidRPr="00054FA0" w14:paraId="44933F58" w14:textId="77777777" w:rsidTr="006F03C3">
        <w:tc>
          <w:tcPr>
            <w:tcW w:w="720" w:type="dxa"/>
          </w:tcPr>
          <w:p w14:paraId="14B38BC0" w14:textId="77777777" w:rsidR="00532318" w:rsidRPr="00054FA0" w:rsidRDefault="00532318" w:rsidP="006F03C3">
            <w:pPr>
              <w:spacing w:line="800" w:lineRule="exact"/>
              <w:rPr>
                <w:color w:val="000000"/>
              </w:rPr>
            </w:pPr>
          </w:p>
        </w:tc>
        <w:tc>
          <w:tcPr>
            <w:tcW w:w="1440" w:type="dxa"/>
          </w:tcPr>
          <w:p w14:paraId="4704EE56" w14:textId="77777777" w:rsidR="00532318" w:rsidRPr="00054FA0" w:rsidRDefault="00532318" w:rsidP="006F03C3">
            <w:pPr>
              <w:spacing w:line="800" w:lineRule="exact"/>
              <w:rPr>
                <w:color w:val="000000"/>
              </w:rPr>
            </w:pPr>
          </w:p>
        </w:tc>
        <w:tc>
          <w:tcPr>
            <w:tcW w:w="2160" w:type="dxa"/>
          </w:tcPr>
          <w:p w14:paraId="23382BD1" w14:textId="77777777" w:rsidR="00532318" w:rsidRPr="00054FA0" w:rsidRDefault="00532318" w:rsidP="006F03C3">
            <w:pPr>
              <w:spacing w:line="800" w:lineRule="exact"/>
              <w:rPr>
                <w:color w:val="000000"/>
              </w:rPr>
            </w:pPr>
          </w:p>
        </w:tc>
        <w:tc>
          <w:tcPr>
            <w:tcW w:w="2160" w:type="dxa"/>
          </w:tcPr>
          <w:p w14:paraId="3CF5AAD9" w14:textId="77777777" w:rsidR="00532318" w:rsidRPr="00054FA0" w:rsidRDefault="00532318" w:rsidP="006F03C3">
            <w:pPr>
              <w:spacing w:line="800" w:lineRule="exact"/>
              <w:rPr>
                <w:color w:val="000000"/>
              </w:rPr>
            </w:pPr>
          </w:p>
        </w:tc>
        <w:tc>
          <w:tcPr>
            <w:tcW w:w="1260" w:type="dxa"/>
          </w:tcPr>
          <w:p w14:paraId="37A809F8" w14:textId="77777777" w:rsidR="00532318" w:rsidRPr="00054FA0" w:rsidRDefault="00532318" w:rsidP="006F03C3">
            <w:pPr>
              <w:spacing w:line="800" w:lineRule="exact"/>
              <w:rPr>
                <w:color w:val="000000"/>
              </w:rPr>
            </w:pPr>
          </w:p>
        </w:tc>
      </w:tr>
      <w:tr w:rsidR="00532318" w:rsidRPr="00054FA0" w14:paraId="574243D0" w14:textId="77777777" w:rsidTr="006F03C3">
        <w:tc>
          <w:tcPr>
            <w:tcW w:w="720" w:type="dxa"/>
          </w:tcPr>
          <w:p w14:paraId="5FF1DB0C" w14:textId="77777777" w:rsidR="00532318" w:rsidRPr="00054FA0" w:rsidRDefault="00532318" w:rsidP="006F03C3">
            <w:pPr>
              <w:spacing w:line="800" w:lineRule="exact"/>
              <w:rPr>
                <w:color w:val="000000"/>
              </w:rPr>
            </w:pPr>
          </w:p>
        </w:tc>
        <w:tc>
          <w:tcPr>
            <w:tcW w:w="1440" w:type="dxa"/>
          </w:tcPr>
          <w:p w14:paraId="5C6D5185" w14:textId="77777777" w:rsidR="00532318" w:rsidRPr="00054FA0" w:rsidRDefault="00532318" w:rsidP="006F03C3">
            <w:pPr>
              <w:spacing w:line="800" w:lineRule="exact"/>
              <w:rPr>
                <w:color w:val="000000"/>
              </w:rPr>
            </w:pPr>
          </w:p>
        </w:tc>
        <w:tc>
          <w:tcPr>
            <w:tcW w:w="2160" w:type="dxa"/>
          </w:tcPr>
          <w:p w14:paraId="68DD4650" w14:textId="77777777" w:rsidR="00532318" w:rsidRPr="00054FA0" w:rsidRDefault="00532318" w:rsidP="006F03C3">
            <w:pPr>
              <w:spacing w:line="800" w:lineRule="exact"/>
              <w:rPr>
                <w:color w:val="000000"/>
              </w:rPr>
            </w:pPr>
          </w:p>
        </w:tc>
        <w:tc>
          <w:tcPr>
            <w:tcW w:w="2160" w:type="dxa"/>
          </w:tcPr>
          <w:p w14:paraId="0BDF5397" w14:textId="77777777" w:rsidR="00532318" w:rsidRPr="00054FA0" w:rsidRDefault="00532318" w:rsidP="006F03C3">
            <w:pPr>
              <w:spacing w:line="800" w:lineRule="exact"/>
              <w:rPr>
                <w:color w:val="000000"/>
              </w:rPr>
            </w:pPr>
          </w:p>
        </w:tc>
        <w:tc>
          <w:tcPr>
            <w:tcW w:w="1260" w:type="dxa"/>
          </w:tcPr>
          <w:p w14:paraId="11968A3F" w14:textId="77777777" w:rsidR="00532318" w:rsidRPr="00054FA0" w:rsidRDefault="00532318" w:rsidP="006F03C3">
            <w:pPr>
              <w:spacing w:line="800" w:lineRule="exact"/>
              <w:rPr>
                <w:color w:val="000000"/>
              </w:rPr>
            </w:pPr>
          </w:p>
        </w:tc>
      </w:tr>
      <w:tr w:rsidR="00532318" w:rsidRPr="00054FA0" w14:paraId="3893C5DC" w14:textId="77777777" w:rsidTr="006F03C3">
        <w:tc>
          <w:tcPr>
            <w:tcW w:w="720" w:type="dxa"/>
          </w:tcPr>
          <w:p w14:paraId="243073DB" w14:textId="77777777" w:rsidR="00532318" w:rsidRPr="00054FA0" w:rsidRDefault="00532318" w:rsidP="006F03C3">
            <w:pPr>
              <w:spacing w:line="800" w:lineRule="exact"/>
              <w:rPr>
                <w:color w:val="000000"/>
              </w:rPr>
            </w:pPr>
          </w:p>
        </w:tc>
        <w:tc>
          <w:tcPr>
            <w:tcW w:w="1440" w:type="dxa"/>
          </w:tcPr>
          <w:p w14:paraId="71D9649C" w14:textId="77777777" w:rsidR="00532318" w:rsidRPr="00054FA0" w:rsidRDefault="00532318" w:rsidP="006F03C3">
            <w:pPr>
              <w:spacing w:line="800" w:lineRule="exact"/>
              <w:rPr>
                <w:color w:val="000000"/>
              </w:rPr>
            </w:pPr>
          </w:p>
        </w:tc>
        <w:tc>
          <w:tcPr>
            <w:tcW w:w="2160" w:type="dxa"/>
          </w:tcPr>
          <w:p w14:paraId="3BF59C86" w14:textId="77777777" w:rsidR="00532318" w:rsidRPr="00054FA0" w:rsidRDefault="00532318" w:rsidP="006F03C3">
            <w:pPr>
              <w:spacing w:line="800" w:lineRule="exact"/>
              <w:rPr>
                <w:color w:val="000000"/>
              </w:rPr>
            </w:pPr>
          </w:p>
        </w:tc>
        <w:tc>
          <w:tcPr>
            <w:tcW w:w="2160" w:type="dxa"/>
          </w:tcPr>
          <w:p w14:paraId="5882913A" w14:textId="77777777" w:rsidR="00532318" w:rsidRPr="00054FA0" w:rsidRDefault="00532318" w:rsidP="006F03C3">
            <w:pPr>
              <w:spacing w:line="800" w:lineRule="exact"/>
              <w:rPr>
                <w:color w:val="000000"/>
              </w:rPr>
            </w:pPr>
          </w:p>
        </w:tc>
        <w:tc>
          <w:tcPr>
            <w:tcW w:w="1260" w:type="dxa"/>
          </w:tcPr>
          <w:p w14:paraId="240A4207" w14:textId="77777777" w:rsidR="00532318" w:rsidRPr="00054FA0" w:rsidRDefault="00532318" w:rsidP="006F03C3">
            <w:pPr>
              <w:spacing w:line="800" w:lineRule="exact"/>
              <w:rPr>
                <w:color w:val="000000"/>
              </w:rPr>
            </w:pPr>
          </w:p>
        </w:tc>
      </w:tr>
      <w:tr w:rsidR="00532318" w:rsidRPr="00054FA0" w14:paraId="50CEBB02" w14:textId="77777777" w:rsidTr="006F03C3">
        <w:tc>
          <w:tcPr>
            <w:tcW w:w="720" w:type="dxa"/>
          </w:tcPr>
          <w:p w14:paraId="181A4F0F" w14:textId="77777777" w:rsidR="00532318" w:rsidRPr="00054FA0" w:rsidRDefault="00532318" w:rsidP="006F03C3">
            <w:pPr>
              <w:spacing w:line="800" w:lineRule="exact"/>
              <w:rPr>
                <w:color w:val="000000"/>
              </w:rPr>
            </w:pPr>
          </w:p>
        </w:tc>
        <w:tc>
          <w:tcPr>
            <w:tcW w:w="1440" w:type="dxa"/>
          </w:tcPr>
          <w:p w14:paraId="4457A686" w14:textId="77777777" w:rsidR="00532318" w:rsidRPr="00054FA0" w:rsidRDefault="00532318" w:rsidP="006F03C3">
            <w:pPr>
              <w:spacing w:line="800" w:lineRule="exact"/>
              <w:rPr>
                <w:color w:val="000000"/>
              </w:rPr>
            </w:pPr>
          </w:p>
        </w:tc>
        <w:tc>
          <w:tcPr>
            <w:tcW w:w="2160" w:type="dxa"/>
          </w:tcPr>
          <w:p w14:paraId="719C45BB" w14:textId="77777777" w:rsidR="00532318" w:rsidRPr="00054FA0" w:rsidRDefault="00532318" w:rsidP="006F03C3">
            <w:pPr>
              <w:spacing w:line="800" w:lineRule="exact"/>
              <w:rPr>
                <w:color w:val="000000"/>
              </w:rPr>
            </w:pPr>
          </w:p>
        </w:tc>
        <w:tc>
          <w:tcPr>
            <w:tcW w:w="2160" w:type="dxa"/>
          </w:tcPr>
          <w:p w14:paraId="132C1C16" w14:textId="77777777" w:rsidR="00532318" w:rsidRPr="00054FA0" w:rsidRDefault="00532318" w:rsidP="006F03C3">
            <w:pPr>
              <w:spacing w:line="800" w:lineRule="exact"/>
              <w:rPr>
                <w:color w:val="000000"/>
              </w:rPr>
            </w:pPr>
          </w:p>
        </w:tc>
        <w:tc>
          <w:tcPr>
            <w:tcW w:w="1260" w:type="dxa"/>
          </w:tcPr>
          <w:p w14:paraId="1E3E22EE" w14:textId="77777777" w:rsidR="00532318" w:rsidRPr="00054FA0" w:rsidRDefault="00532318" w:rsidP="006F03C3">
            <w:pPr>
              <w:spacing w:line="800" w:lineRule="exact"/>
              <w:rPr>
                <w:color w:val="000000"/>
              </w:rPr>
            </w:pPr>
          </w:p>
        </w:tc>
      </w:tr>
      <w:tr w:rsidR="00532318" w:rsidRPr="00054FA0" w14:paraId="79BF2EE7" w14:textId="77777777" w:rsidTr="006F03C3">
        <w:tc>
          <w:tcPr>
            <w:tcW w:w="720" w:type="dxa"/>
          </w:tcPr>
          <w:p w14:paraId="25E91E8F" w14:textId="77777777" w:rsidR="00532318" w:rsidRPr="00054FA0" w:rsidRDefault="00532318" w:rsidP="006F03C3">
            <w:pPr>
              <w:spacing w:line="800" w:lineRule="exact"/>
              <w:rPr>
                <w:color w:val="000000"/>
              </w:rPr>
            </w:pPr>
          </w:p>
        </w:tc>
        <w:tc>
          <w:tcPr>
            <w:tcW w:w="1440" w:type="dxa"/>
          </w:tcPr>
          <w:p w14:paraId="7B461DD3" w14:textId="77777777" w:rsidR="00532318" w:rsidRPr="00054FA0" w:rsidRDefault="00532318" w:rsidP="006F03C3">
            <w:pPr>
              <w:spacing w:line="800" w:lineRule="exact"/>
              <w:rPr>
                <w:color w:val="000000"/>
              </w:rPr>
            </w:pPr>
          </w:p>
        </w:tc>
        <w:tc>
          <w:tcPr>
            <w:tcW w:w="2160" w:type="dxa"/>
          </w:tcPr>
          <w:p w14:paraId="4BF32B9A" w14:textId="77777777" w:rsidR="00532318" w:rsidRPr="00054FA0" w:rsidRDefault="00532318" w:rsidP="006F03C3">
            <w:pPr>
              <w:spacing w:line="800" w:lineRule="exact"/>
              <w:rPr>
                <w:color w:val="000000"/>
              </w:rPr>
            </w:pPr>
          </w:p>
        </w:tc>
        <w:tc>
          <w:tcPr>
            <w:tcW w:w="2160" w:type="dxa"/>
          </w:tcPr>
          <w:p w14:paraId="4ADC87D7" w14:textId="77777777" w:rsidR="00532318" w:rsidRPr="00054FA0" w:rsidRDefault="00532318" w:rsidP="006F03C3">
            <w:pPr>
              <w:spacing w:line="800" w:lineRule="exact"/>
              <w:rPr>
                <w:color w:val="000000"/>
              </w:rPr>
            </w:pPr>
          </w:p>
        </w:tc>
        <w:tc>
          <w:tcPr>
            <w:tcW w:w="1260" w:type="dxa"/>
          </w:tcPr>
          <w:p w14:paraId="0954153B" w14:textId="77777777" w:rsidR="00532318" w:rsidRPr="00054FA0" w:rsidRDefault="00532318" w:rsidP="006F03C3">
            <w:pPr>
              <w:spacing w:line="800" w:lineRule="exact"/>
              <w:rPr>
                <w:color w:val="000000"/>
              </w:rPr>
            </w:pPr>
          </w:p>
        </w:tc>
      </w:tr>
      <w:tr w:rsidR="00532318" w:rsidRPr="00054FA0" w14:paraId="27B856EB" w14:textId="77777777" w:rsidTr="006F03C3">
        <w:tc>
          <w:tcPr>
            <w:tcW w:w="720" w:type="dxa"/>
          </w:tcPr>
          <w:p w14:paraId="36775625" w14:textId="77777777" w:rsidR="00532318" w:rsidRPr="00054FA0" w:rsidRDefault="00532318" w:rsidP="006F03C3">
            <w:pPr>
              <w:spacing w:line="800" w:lineRule="exact"/>
              <w:rPr>
                <w:color w:val="000000"/>
              </w:rPr>
            </w:pPr>
          </w:p>
        </w:tc>
        <w:tc>
          <w:tcPr>
            <w:tcW w:w="1440" w:type="dxa"/>
          </w:tcPr>
          <w:p w14:paraId="1B309798" w14:textId="77777777" w:rsidR="00532318" w:rsidRPr="00054FA0" w:rsidRDefault="00532318" w:rsidP="006F03C3">
            <w:pPr>
              <w:spacing w:line="800" w:lineRule="exact"/>
              <w:rPr>
                <w:color w:val="000000"/>
              </w:rPr>
            </w:pPr>
          </w:p>
        </w:tc>
        <w:tc>
          <w:tcPr>
            <w:tcW w:w="2160" w:type="dxa"/>
          </w:tcPr>
          <w:p w14:paraId="32346701" w14:textId="77777777" w:rsidR="00532318" w:rsidRPr="00054FA0" w:rsidRDefault="00532318" w:rsidP="006F03C3">
            <w:pPr>
              <w:spacing w:line="800" w:lineRule="exact"/>
              <w:rPr>
                <w:color w:val="000000"/>
              </w:rPr>
            </w:pPr>
          </w:p>
        </w:tc>
        <w:tc>
          <w:tcPr>
            <w:tcW w:w="2160" w:type="dxa"/>
          </w:tcPr>
          <w:p w14:paraId="1F606177" w14:textId="77777777" w:rsidR="00532318" w:rsidRPr="00054FA0" w:rsidRDefault="00532318" w:rsidP="006F03C3">
            <w:pPr>
              <w:spacing w:line="800" w:lineRule="exact"/>
              <w:rPr>
                <w:color w:val="000000"/>
              </w:rPr>
            </w:pPr>
          </w:p>
        </w:tc>
        <w:tc>
          <w:tcPr>
            <w:tcW w:w="1260" w:type="dxa"/>
          </w:tcPr>
          <w:p w14:paraId="4F87CC60" w14:textId="77777777" w:rsidR="00532318" w:rsidRPr="00054FA0" w:rsidRDefault="00532318" w:rsidP="006F03C3">
            <w:pPr>
              <w:spacing w:line="800" w:lineRule="exact"/>
              <w:rPr>
                <w:color w:val="000000"/>
              </w:rPr>
            </w:pPr>
          </w:p>
        </w:tc>
      </w:tr>
      <w:tr w:rsidR="00532318" w:rsidRPr="00054FA0" w14:paraId="36095E69" w14:textId="77777777" w:rsidTr="006F03C3">
        <w:tc>
          <w:tcPr>
            <w:tcW w:w="720" w:type="dxa"/>
          </w:tcPr>
          <w:p w14:paraId="65EB3941" w14:textId="77777777" w:rsidR="00532318" w:rsidRPr="00054FA0" w:rsidRDefault="00532318" w:rsidP="006F03C3">
            <w:pPr>
              <w:spacing w:line="800" w:lineRule="exact"/>
              <w:rPr>
                <w:color w:val="000000"/>
              </w:rPr>
            </w:pPr>
          </w:p>
        </w:tc>
        <w:tc>
          <w:tcPr>
            <w:tcW w:w="1440" w:type="dxa"/>
          </w:tcPr>
          <w:p w14:paraId="0C00622F" w14:textId="77777777" w:rsidR="00532318" w:rsidRPr="00054FA0" w:rsidRDefault="00532318" w:rsidP="006F03C3">
            <w:pPr>
              <w:spacing w:line="800" w:lineRule="exact"/>
              <w:rPr>
                <w:color w:val="000000"/>
              </w:rPr>
            </w:pPr>
          </w:p>
        </w:tc>
        <w:tc>
          <w:tcPr>
            <w:tcW w:w="2160" w:type="dxa"/>
          </w:tcPr>
          <w:p w14:paraId="05C36A50" w14:textId="77777777" w:rsidR="00532318" w:rsidRPr="00054FA0" w:rsidRDefault="00532318" w:rsidP="006F03C3">
            <w:pPr>
              <w:spacing w:line="800" w:lineRule="exact"/>
              <w:rPr>
                <w:color w:val="000000"/>
              </w:rPr>
            </w:pPr>
          </w:p>
        </w:tc>
        <w:tc>
          <w:tcPr>
            <w:tcW w:w="2160" w:type="dxa"/>
          </w:tcPr>
          <w:p w14:paraId="34D22C3F" w14:textId="77777777" w:rsidR="00532318" w:rsidRPr="00054FA0" w:rsidRDefault="00532318" w:rsidP="006F03C3">
            <w:pPr>
              <w:spacing w:line="800" w:lineRule="exact"/>
              <w:rPr>
                <w:color w:val="000000"/>
              </w:rPr>
            </w:pPr>
          </w:p>
        </w:tc>
        <w:tc>
          <w:tcPr>
            <w:tcW w:w="1260" w:type="dxa"/>
          </w:tcPr>
          <w:p w14:paraId="7DF834AA" w14:textId="77777777" w:rsidR="00532318" w:rsidRPr="00054FA0" w:rsidRDefault="00532318" w:rsidP="006F03C3">
            <w:pPr>
              <w:spacing w:line="800" w:lineRule="exact"/>
              <w:rPr>
                <w:color w:val="000000"/>
              </w:rPr>
            </w:pPr>
          </w:p>
        </w:tc>
      </w:tr>
      <w:tr w:rsidR="00532318" w:rsidRPr="00054FA0" w14:paraId="12C5D92E" w14:textId="77777777" w:rsidTr="006F03C3">
        <w:tc>
          <w:tcPr>
            <w:tcW w:w="720" w:type="dxa"/>
          </w:tcPr>
          <w:p w14:paraId="2077B757" w14:textId="77777777" w:rsidR="00532318" w:rsidRPr="00054FA0" w:rsidRDefault="00532318" w:rsidP="006F03C3">
            <w:pPr>
              <w:spacing w:line="800" w:lineRule="exact"/>
              <w:rPr>
                <w:color w:val="000000"/>
              </w:rPr>
            </w:pPr>
          </w:p>
        </w:tc>
        <w:tc>
          <w:tcPr>
            <w:tcW w:w="1440" w:type="dxa"/>
          </w:tcPr>
          <w:p w14:paraId="2BC14C3D" w14:textId="77777777" w:rsidR="00532318" w:rsidRPr="00054FA0" w:rsidRDefault="00532318" w:rsidP="006F03C3">
            <w:pPr>
              <w:spacing w:line="800" w:lineRule="exact"/>
              <w:rPr>
                <w:color w:val="000000"/>
              </w:rPr>
            </w:pPr>
          </w:p>
        </w:tc>
        <w:tc>
          <w:tcPr>
            <w:tcW w:w="2160" w:type="dxa"/>
          </w:tcPr>
          <w:p w14:paraId="31968C83" w14:textId="77777777" w:rsidR="00532318" w:rsidRPr="00054FA0" w:rsidRDefault="00532318" w:rsidP="006F03C3">
            <w:pPr>
              <w:spacing w:line="800" w:lineRule="exact"/>
              <w:rPr>
                <w:color w:val="000000"/>
              </w:rPr>
            </w:pPr>
          </w:p>
        </w:tc>
        <w:tc>
          <w:tcPr>
            <w:tcW w:w="2160" w:type="dxa"/>
          </w:tcPr>
          <w:p w14:paraId="77995AF3" w14:textId="77777777" w:rsidR="00532318" w:rsidRPr="00054FA0" w:rsidRDefault="00532318" w:rsidP="006F03C3">
            <w:pPr>
              <w:spacing w:line="800" w:lineRule="exact"/>
              <w:rPr>
                <w:color w:val="000000"/>
              </w:rPr>
            </w:pPr>
          </w:p>
        </w:tc>
        <w:tc>
          <w:tcPr>
            <w:tcW w:w="1260" w:type="dxa"/>
          </w:tcPr>
          <w:p w14:paraId="5143028E" w14:textId="77777777" w:rsidR="00532318" w:rsidRPr="00054FA0" w:rsidRDefault="00532318" w:rsidP="006F03C3">
            <w:pPr>
              <w:spacing w:line="800" w:lineRule="exact"/>
              <w:rPr>
                <w:color w:val="000000"/>
              </w:rPr>
            </w:pPr>
          </w:p>
        </w:tc>
      </w:tr>
      <w:tr w:rsidR="00532318" w:rsidRPr="00054FA0" w14:paraId="32A08142" w14:textId="77777777" w:rsidTr="006F03C3">
        <w:tc>
          <w:tcPr>
            <w:tcW w:w="720" w:type="dxa"/>
          </w:tcPr>
          <w:p w14:paraId="4B297A26" w14:textId="77777777" w:rsidR="00532318" w:rsidRPr="00054FA0" w:rsidRDefault="00532318" w:rsidP="006F03C3">
            <w:pPr>
              <w:spacing w:line="800" w:lineRule="exact"/>
              <w:rPr>
                <w:color w:val="000000"/>
              </w:rPr>
            </w:pPr>
          </w:p>
        </w:tc>
        <w:tc>
          <w:tcPr>
            <w:tcW w:w="1440" w:type="dxa"/>
          </w:tcPr>
          <w:p w14:paraId="113FE5BD" w14:textId="77777777" w:rsidR="00532318" w:rsidRPr="00054FA0" w:rsidRDefault="00532318" w:rsidP="006F03C3">
            <w:pPr>
              <w:spacing w:line="800" w:lineRule="exact"/>
              <w:rPr>
                <w:color w:val="000000"/>
              </w:rPr>
            </w:pPr>
          </w:p>
        </w:tc>
        <w:tc>
          <w:tcPr>
            <w:tcW w:w="2160" w:type="dxa"/>
          </w:tcPr>
          <w:p w14:paraId="5B5D46A5" w14:textId="77777777" w:rsidR="00532318" w:rsidRPr="00054FA0" w:rsidRDefault="00532318" w:rsidP="006F03C3">
            <w:pPr>
              <w:spacing w:line="800" w:lineRule="exact"/>
              <w:rPr>
                <w:color w:val="000000"/>
              </w:rPr>
            </w:pPr>
          </w:p>
        </w:tc>
        <w:tc>
          <w:tcPr>
            <w:tcW w:w="2160" w:type="dxa"/>
          </w:tcPr>
          <w:p w14:paraId="246C109E" w14:textId="77777777" w:rsidR="00532318" w:rsidRPr="00054FA0" w:rsidRDefault="00532318" w:rsidP="006F03C3">
            <w:pPr>
              <w:spacing w:line="800" w:lineRule="exact"/>
              <w:rPr>
                <w:color w:val="000000"/>
              </w:rPr>
            </w:pPr>
          </w:p>
        </w:tc>
        <w:tc>
          <w:tcPr>
            <w:tcW w:w="1260" w:type="dxa"/>
          </w:tcPr>
          <w:p w14:paraId="60C64DB8" w14:textId="77777777" w:rsidR="00532318" w:rsidRPr="00054FA0" w:rsidRDefault="00532318" w:rsidP="006F03C3">
            <w:pPr>
              <w:spacing w:line="800" w:lineRule="exact"/>
              <w:rPr>
                <w:color w:val="000000"/>
              </w:rPr>
            </w:pPr>
          </w:p>
        </w:tc>
      </w:tr>
      <w:tr w:rsidR="00532318" w:rsidRPr="00054FA0" w14:paraId="25DA5F54" w14:textId="77777777" w:rsidTr="006F03C3">
        <w:tc>
          <w:tcPr>
            <w:tcW w:w="720" w:type="dxa"/>
          </w:tcPr>
          <w:p w14:paraId="528B8CA7" w14:textId="77777777" w:rsidR="00532318" w:rsidRPr="00054FA0" w:rsidRDefault="00532318" w:rsidP="006F03C3">
            <w:pPr>
              <w:spacing w:line="800" w:lineRule="exact"/>
              <w:rPr>
                <w:color w:val="000000"/>
              </w:rPr>
            </w:pPr>
          </w:p>
        </w:tc>
        <w:tc>
          <w:tcPr>
            <w:tcW w:w="1440" w:type="dxa"/>
          </w:tcPr>
          <w:p w14:paraId="4E9FCE0A" w14:textId="77777777" w:rsidR="00532318" w:rsidRPr="00054FA0" w:rsidRDefault="00532318" w:rsidP="006F03C3">
            <w:pPr>
              <w:spacing w:line="800" w:lineRule="exact"/>
              <w:rPr>
                <w:color w:val="000000"/>
              </w:rPr>
            </w:pPr>
          </w:p>
        </w:tc>
        <w:tc>
          <w:tcPr>
            <w:tcW w:w="2160" w:type="dxa"/>
          </w:tcPr>
          <w:p w14:paraId="63B03AA2" w14:textId="77777777" w:rsidR="00532318" w:rsidRPr="00054FA0" w:rsidRDefault="00532318" w:rsidP="006F03C3">
            <w:pPr>
              <w:spacing w:line="800" w:lineRule="exact"/>
              <w:rPr>
                <w:color w:val="000000"/>
              </w:rPr>
            </w:pPr>
          </w:p>
        </w:tc>
        <w:tc>
          <w:tcPr>
            <w:tcW w:w="2160" w:type="dxa"/>
          </w:tcPr>
          <w:p w14:paraId="7AC6535B" w14:textId="77777777" w:rsidR="00532318" w:rsidRPr="00054FA0" w:rsidRDefault="00532318" w:rsidP="006F03C3">
            <w:pPr>
              <w:spacing w:line="800" w:lineRule="exact"/>
              <w:rPr>
                <w:color w:val="000000"/>
              </w:rPr>
            </w:pPr>
          </w:p>
        </w:tc>
        <w:tc>
          <w:tcPr>
            <w:tcW w:w="1260" w:type="dxa"/>
          </w:tcPr>
          <w:p w14:paraId="2578C997" w14:textId="77777777" w:rsidR="00532318" w:rsidRPr="00054FA0" w:rsidRDefault="00532318" w:rsidP="006F03C3">
            <w:pPr>
              <w:spacing w:line="800" w:lineRule="exact"/>
              <w:rPr>
                <w:color w:val="000000"/>
              </w:rPr>
            </w:pPr>
          </w:p>
        </w:tc>
      </w:tr>
    </w:tbl>
    <w:p w14:paraId="4587D934" w14:textId="77777777" w:rsidR="00532318" w:rsidRPr="00054FA0" w:rsidRDefault="00532318" w:rsidP="00532318">
      <w:pPr>
        <w:spacing w:line="500" w:lineRule="exact"/>
        <w:ind w:firstLineChars="1800" w:firstLine="432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14:paraId="07A488DE" w14:textId="77777777" w:rsidR="00532318" w:rsidRPr="00054FA0" w:rsidRDefault="00532318" w:rsidP="00532318">
      <w:pPr>
        <w:spacing w:line="500" w:lineRule="exact"/>
        <w:ind w:firstLineChars="2500" w:firstLine="6000"/>
        <w:rPr>
          <w:rFonts w:ascii="宋体"/>
          <w:color w:val="000000"/>
          <w:sz w:val="24"/>
        </w:rPr>
      </w:pPr>
      <w:r w:rsidRPr="00054FA0">
        <w:rPr>
          <w:rFonts w:ascii="宋体" w:hint="eastAsia"/>
          <w:color w:val="000000"/>
          <w:sz w:val="24"/>
        </w:rPr>
        <w:t>日期：</w:t>
      </w:r>
    </w:p>
    <w:p w14:paraId="4E23727B" w14:textId="77777777" w:rsidR="00532318" w:rsidRPr="00054FA0" w:rsidRDefault="00532318" w:rsidP="00532318">
      <w:pPr>
        <w:ind w:left="420"/>
        <w:rPr>
          <w:color w:val="000000"/>
        </w:rPr>
      </w:pPr>
    </w:p>
    <w:p w14:paraId="40EBBD9D" w14:textId="77777777" w:rsidR="00532318" w:rsidRPr="00054FA0" w:rsidRDefault="00532318" w:rsidP="00532318">
      <w:pPr>
        <w:spacing w:line="500" w:lineRule="exact"/>
        <w:ind w:leftChars="100" w:left="210"/>
        <w:rPr>
          <w:color w:val="000000"/>
          <w:sz w:val="24"/>
        </w:rPr>
      </w:pPr>
      <w:r w:rsidRPr="00054FA0">
        <w:rPr>
          <w:rFonts w:hint="eastAsia"/>
          <w:color w:val="000000"/>
          <w:sz w:val="28"/>
        </w:rPr>
        <w:t>注：</w:t>
      </w:r>
      <w:r w:rsidRPr="00054FA0">
        <w:rPr>
          <w:rFonts w:hint="eastAsia"/>
          <w:color w:val="000000"/>
          <w:sz w:val="28"/>
        </w:rPr>
        <w:t>1</w:t>
      </w:r>
      <w:r w:rsidRPr="00054FA0">
        <w:rPr>
          <w:rFonts w:hint="eastAsia"/>
          <w:color w:val="000000"/>
          <w:sz w:val="28"/>
        </w:rPr>
        <w:t>、</w:t>
      </w:r>
      <w:r w:rsidRPr="00054FA0">
        <w:rPr>
          <w:rFonts w:hint="eastAsia"/>
          <w:color w:val="000000"/>
          <w:sz w:val="24"/>
        </w:rPr>
        <w:t>对招标文件的主要商务要求（如交货期、付款方式、履约保证、质保期等）须逐条</w:t>
      </w:r>
      <w:proofErr w:type="gramStart"/>
      <w:r w:rsidRPr="00054FA0">
        <w:rPr>
          <w:rFonts w:hint="eastAsia"/>
          <w:color w:val="000000"/>
          <w:sz w:val="24"/>
        </w:rPr>
        <w:t>作出</w:t>
      </w:r>
      <w:proofErr w:type="gramEnd"/>
      <w:r w:rsidRPr="00054FA0">
        <w:rPr>
          <w:rFonts w:hint="eastAsia"/>
          <w:color w:val="000000"/>
          <w:sz w:val="24"/>
        </w:rPr>
        <w:t>响应，而不应以“全部符合”等字样来响应。</w:t>
      </w:r>
    </w:p>
    <w:p w14:paraId="2ED5FD36" w14:textId="77777777" w:rsidR="00532318" w:rsidRPr="00054FA0" w:rsidRDefault="00532318" w:rsidP="00532318">
      <w:pPr>
        <w:spacing w:line="500" w:lineRule="exact"/>
        <w:ind w:leftChars="328" w:left="689"/>
        <w:rPr>
          <w:color w:val="000000"/>
          <w:sz w:val="24"/>
        </w:rPr>
      </w:pPr>
      <w:r w:rsidRPr="00054FA0">
        <w:rPr>
          <w:rFonts w:hint="eastAsia"/>
          <w:color w:val="000000"/>
          <w:sz w:val="24"/>
        </w:rPr>
        <w:t>2</w:t>
      </w:r>
      <w:r w:rsidRPr="00054FA0">
        <w:rPr>
          <w:rFonts w:hint="eastAsia"/>
          <w:color w:val="000000"/>
          <w:sz w:val="24"/>
        </w:rPr>
        <w:t>、其他商务偏离也须在上表中逐条列明。</w:t>
      </w:r>
      <w:r w:rsidRPr="00054FA0">
        <w:rPr>
          <w:color w:val="000000"/>
          <w:sz w:val="24"/>
        </w:rPr>
        <w:br/>
      </w:r>
      <w:r w:rsidRPr="00054FA0">
        <w:rPr>
          <w:rFonts w:hint="eastAsia"/>
          <w:color w:val="000000"/>
          <w:sz w:val="24"/>
        </w:rPr>
        <w:t>3</w:t>
      </w:r>
      <w:r w:rsidRPr="00054FA0">
        <w:rPr>
          <w:rFonts w:hint="eastAsia"/>
          <w:color w:val="000000"/>
          <w:sz w:val="24"/>
        </w:rPr>
        <w:t>、如投标文件不符合上述要求，投标人将承担其投标被拒绝的风险。</w:t>
      </w:r>
    </w:p>
    <w:p w14:paraId="625FDDE7" w14:textId="77777777" w:rsidR="00532318" w:rsidRPr="00054FA0" w:rsidRDefault="00532318" w:rsidP="00532318">
      <w:pPr>
        <w:spacing w:line="500" w:lineRule="exact"/>
        <w:rPr>
          <w:rFonts w:ascii="宋体"/>
          <w:b/>
          <w:color w:val="000000"/>
          <w:sz w:val="24"/>
        </w:rPr>
      </w:pPr>
      <w:r w:rsidRPr="00054FA0">
        <w:rPr>
          <w:color w:val="000000"/>
          <w:sz w:val="24"/>
        </w:rPr>
        <w:br w:type="page"/>
      </w:r>
      <w:r w:rsidRPr="00054FA0">
        <w:rPr>
          <w:rFonts w:ascii="宋体" w:hint="eastAsia"/>
          <w:color w:val="000000"/>
          <w:sz w:val="24"/>
        </w:rPr>
        <w:lastRenderedPageBreak/>
        <w:t>格式五：投标货物主要部件、外购件（含材料）明细表</w:t>
      </w:r>
      <w:r w:rsidR="000405A9" w:rsidRPr="00054FA0">
        <w:rPr>
          <w:rFonts w:ascii="宋体" w:hint="eastAsia"/>
          <w:color w:val="000000"/>
          <w:sz w:val="24"/>
        </w:rPr>
        <w:t xml:space="preserve"> </w:t>
      </w:r>
      <w:r w:rsidR="000405A9" w:rsidRPr="00054FA0">
        <w:rPr>
          <w:rFonts w:ascii="宋体" w:hint="eastAsia"/>
          <w:b/>
          <w:color w:val="000000"/>
          <w:sz w:val="24"/>
        </w:rPr>
        <w:t xml:space="preserve"> （如果有）</w:t>
      </w:r>
    </w:p>
    <w:p w14:paraId="12D0C63B" w14:textId="77777777" w:rsidR="00532318" w:rsidRPr="00054FA0" w:rsidRDefault="00532318" w:rsidP="00532318">
      <w:pPr>
        <w:spacing w:line="500" w:lineRule="exact"/>
        <w:rPr>
          <w:b/>
          <w:color w:val="000000"/>
        </w:rPr>
      </w:pPr>
    </w:p>
    <w:tbl>
      <w:tblPr>
        <w:tblW w:w="8928" w:type="dxa"/>
        <w:tblLayout w:type="fixed"/>
        <w:tblLook w:val="0000" w:firstRow="0" w:lastRow="0" w:firstColumn="0" w:lastColumn="0" w:noHBand="0" w:noVBand="0"/>
      </w:tblPr>
      <w:tblGrid>
        <w:gridCol w:w="468"/>
        <w:gridCol w:w="2265"/>
        <w:gridCol w:w="1575"/>
        <w:gridCol w:w="840"/>
        <w:gridCol w:w="1050"/>
        <w:gridCol w:w="2730"/>
      </w:tblGrid>
      <w:tr w:rsidR="00532318" w:rsidRPr="00054FA0" w14:paraId="0C2F524A" w14:textId="77777777" w:rsidTr="006F03C3">
        <w:trPr>
          <w:cantSplit/>
          <w:trHeight w:val="709"/>
        </w:trPr>
        <w:tc>
          <w:tcPr>
            <w:tcW w:w="468" w:type="dxa"/>
            <w:tcBorders>
              <w:top w:val="single" w:sz="4" w:space="0" w:color="auto"/>
              <w:left w:val="single" w:sz="4" w:space="0" w:color="auto"/>
              <w:bottom w:val="single" w:sz="4" w:space="0" w:color="auto"/>
              <w:right w:val="single" w:sz="6" w:space="0" w:color="auto"/>
            </w:tcBorders>
            <w:vAlign w:val="center"/>
          </w:tcPr>
          <w:p w14:paraId="6E517AB5"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序号</w:t>
            </w:r>
          </w:p>
        </w:tc>
        <w:tc>
          <w:tcPr>
            <w:tcW w:w="2265" w:type="dxa"/>
            <w:tcBorders>
              <w:top w:val="single" w:sz="4" w:space="0" w:color="auto"/>
              <w:left w:val="single" w:sz="6" w:space="0" w:color="auto"/>
              <w:bottom w:val="single" w:sz="4" w:space="0" w:color="auto"/>
              <w:right w:val="single" w:sz="4" w:space="0" w:color="auto"/>
            </w:tcBorders>
            <w:vAlign w:val="center"/>
          </w:tcPr>
          <w:p w14:paraId="46DD5136"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hint="eastAsia"/>
                <w:color w:val="000000"/>
                <w:sz w:val="24"/>
              </w:rPr>
              <w:t>主要部件、外购件（含材料）名称</w:t>
            </w:r>
          </w:p>
        </w:tc>
        <w:tc>
          <w:tcPr>
            <w:tcW w:w="1575" w:type="dxa"/>
            <w:tcBorders>
              <w:top w:val="single" w:sz="4" w:space="0" w:color="auto"/>
              <w:left w:val="single" w:sz="4" w:space="0" w:color="auto"/>
              <w:bottom w:val="single" w:sz="4" w:space="0" w:color="auto"/>
              <w:right w:val="single" w:sz="6" w:space="0" w:color="auto"/>
            </w:tcBorders>
            <w:vAlign w:val="center"/>
          </w:tcPr>
          <w:p w14:paraId="33816E58"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型号及规格</w:t>
            </w:r>
          </w:p>
        </w:tc>
        <w:tc>
          <w:tcPr>
            <w:tcW w:w="840" w:type="dxa"/>
            <w:tcBorders>
              <w:top w:val="single" w:sz="4" w:space="0" w:color="auto"/>
              <w:left w:val="single" w:sz="6" w:space="0" w:color="auto"/>
              <w:bottom w:val="single" w:sz="4" w:space="0" w:color="auto"/>
              <w:right w:val="single" w:sz="6" w:space="0" w:color="auto"/>
            </w:tcBorders>
            <w:vAlign w:val="center"/>
          </w:tcPr>
          <w:p w14:paraId="0772E4C3"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数量</w:t>
            </w:r>
          </w:p>
          <w:p w14:paraId="5DBEC88E"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（台）</w:t>
            </w:r>
          </w:p>
        </w:tc>
        <w:tc>
          <w:tcPr>
            <w:tcW w:w="1050" w:type="dxa"/>
            <w:tcBorders>
              <w:top w:val="single" w:sz="4" w:space="0" w:color="auto"/>
              <w:left w:val="single" w:sz="6" w:space="0" w:color="auto"/>
              <w:bottom w:val="single" w:sz="4" w:space="0" w:color="auto"/>
              <w:right w:val="single" w:sz="6" w:space="0" w:color="auto"/>
            </w:tcBorders>
            <w:vAlign w:val="center"/>
          </w:tcPr>
          <w:p w14:paraId="7B20E6DE"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w:t>
            </w:r>
            <w:r w:rsidRPr="00054FA0">
              <w:rPr>
                <w:rFonts w:ascii="宋体"/>
                <w:color w:val="000000"/>
                <w:sz w:val="24"/>
              </w:rPr>
              <w:t xml:space="preserve"> </w:t>
            </w:r>
            <w:r w:rsidRPr="00054FA0">
              <w:rPr>
                <w:rFonts w:ascii="宋体" w:hint="eastAsia"/>
                <w:color w:val="000000"/>
                <w:sz w:val="24"/>
              </w:rPr>
              <w:t>价</w:t>
            </w:r>
          </w:p>
          <w:p w14:paraId="3845D972"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color w:val="000000"/>
                <w:sz w:val="24"/>
              </w:rPr>
              <w:t>(</w:t>
            </w:r>
            <w:r w:rsidRPr="00054FA0">
              <w:rPr>
                <w:rFonts w:ascii="宋体" w:hint="eastAsia"/>
                <w:color w:val="000000"/>
                <w:sz w:val="24"/>
              </w:rPr>
              <w:t>万元</w:t>
            </w:r>
            <w:r w:rsidRPr="00054FA0">
              <w:rPr>
                <w:rFonts w:ascii="宋体"/>
                <w:color w:val="000000"/>
                <w:sz w:val="24"/>
              </w:rPr>
              <w:t>)</w:t>
            </w:r>
          </w:p>
        </w:tc>
        <w:tc>
          <w:tcPr>
            <w:tcW w:w="2730" w:type="dxa"/>
            <w:tcBorders>
              <w:top w:val="single" w:sz="4" w:space="0" w:color="auto"/>
              <w:left w:val="single" w:sz="6" w:space="0" w:color="auto"/>
              <w:bottom w:val="single" w:sz="4" w:space="0" w:color="auto"/>
              <w:right w:val="single" w:sz="4" w:space="0" w:color="auto"/>
            </w:tcBorders>
            <w:vAlign w:val="center"/>
          </w:tcPr>
          <w:p w14:paraId="6AB3BB8F"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制造商/产地</w:t>
            </w:r>
          </w:p>
        </w:tc>
      </w:tr>
      <w:tr w:rsidR="00532318" w:rsidRPr="00054FA0" w14:paraId="4630E8C1"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0E74A598"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2C01815A"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50CC17F6"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40C01009"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2333F0AE"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1AA4FAA9"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7E59FC65"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5D5E1944"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7DFC27C8"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4D8F1AF1"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06096FFD"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3319E79F"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03D786C6"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16F64C4D"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5D349DCF"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4696F66D"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2878807A"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31E589BC"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4DE1BABA"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67C54BB5"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6D388EE6"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01D9EEE2"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20ADFD77"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4DE17BE6"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5E5B03D7"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64AF2E6A"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2F947425"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33F45432"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2DCEF721"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77EB8447"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213E8916"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771DDD0B"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4FB5D6D9"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0E001362"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2FAA5165"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3F4EC17B"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4B6151D1"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6F8C995D"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7FE467D6"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78708209"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0F3998DF"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26EFE9E4"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340153E1"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31FB9D74"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1CD44642"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169800A9"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605E0D16"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1328FFF4"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4D80B339"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5CEC96C9"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7B617761"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652DC6B0"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282C30EB"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425D7F30"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17E529C9"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4E21EB35"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5D687C2E"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0C70CED3"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5EBB2D85"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4DCE4259"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7CD433E9"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73D85AD7"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0857A21F"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064928E6"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3FB2AE76"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44DBB378"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3B80CAD3"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56F1DE63"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17ED5EB9"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54805CEB"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24F33A9B"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221C20C1"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2C215ACA"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16A4C696"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4A631BBE"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572C2B27"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5332D758"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5B7996D6"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629C660F"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250430E2"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2CD40301"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5C83F9FB"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4E19EA00"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21C707A9"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607C2089"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14F9123F"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323DB2A2"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03FAD017"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480DB0A9"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503F26F9"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00B1279E"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6B7D92C4"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4B746822"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4BCBAECD"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5FFDCF21"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27000AF8"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47B187BD"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676A023F" w14:textId="77777777" w:rsidTr="006F03C3">
        <w:trPr>
          <w:cantSplit/>
        </w:trPr>
        <w:tc>
          <w:tcPr>
            <w:tcW w:w="468" w:type="dxa"/>
            <w:tcBorders>
              <w:top w:val="single" w:sz="4" w:space="0" w:color="auto"/>
              <w:left w:val="single" w:sz="4" w:space="0" w:color="auto"/>
              <w:bottom w:val="single" w:sz="4" w:space="0" w:color="auto"/>
              <w:right w:val="single" w:sz="4" w:space="0" w:color="auto"/>
            </w:tcBorders>
          </w:tcPr>
          <w:p w14:paraId="27499697"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14:paraId="4D22EF8E"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14:paraId="504CF19D"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14:paraId="32DE0015"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14:paraId="09B5FCA0"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14:paraId="25A9352F"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bl>
    <w:p w14:paraId="68E5113D" w14:textId="77777777" w:rsidR="00532318" w:rsidRPr="00054FA0" w:rsidRDefault="00532318" w:rsidP="00532318">
      <w:pPr>
        <w:autoSpaceDE w:val="0"/>
        <w:autoSpaceDN w:val="0"/>
        <w:spacing w:line="500" w:lineRule="exact"/>
        <w:ind w:right="-5"/>
        <w:textAlignment w:val="bottom"/>
        <w:rPr>
          <w:rFonts w:ascii="仿宋_GB2312" w:eastAsia="仿宋_GB2312"/>
          <w:b/>
          <w:color w:val="000000"/>
        </w:rPr>
      </w:pPr>
    </w:p>
    <w:p w14:paraId="36D32FA5" w14:textId="77777777" w:rsidR="00532318" w:rsidRPr="00054FA0" w:rsidRDefault="00532318" w:rsidP="00532318">
      <w:pPr>
        <w:autoSpaceDE w:val="0"/>
        <w:autoSpaceDN w:val="0"/>
        <w:spacing w:line="500" w:lineRule="exact"/>
        <w:ind w:right="-5"/>
        <w:textAlignment w:val="bottom"/>
        <w:rPr>
          <w:rFonts w:ascii="宋体"/>
          <w:color w:val="000000"/>
          <w:sz w:val="24"/>
          <w:u w:val="single"/>
        </w:rPr>
      </w:pPr>
      <w:r w:rsidRPr="00054FA0">
        <w:rPr>
          <w:rFonts w:ascii="仿宋_GB2312" w:eastAsia="仿宋_GB2312" w:hint="eastAsia"/>
          <w:b/>
          <w:color w:val="000000"/>
        </w:rPr>
        <w:t xml:space="preserve">                 </w:t>
      </w:r>
      <w:r w:rsidRPr="00054FA0">
        <w:rPr>
          <w:rFonts w:ascii="仿宋_GB2312" w:eastAsia="仿宋_GB2312"/>
          <w:b/>
          <w:color w:val="000000"/>
        </w:rPr>
        <w:t xml:space="preserve">        </w:t>
      </w:r>
      <w:r w:rsidRPr="00054FA0">
        <w:rPr>
          <w:rFonts w:ascii="仿宋_GB2312" w:eastAsia="仿宋_GB2312" w:hint="eastAsia"/>
          <w:b/>
          <w:color w:val="000000"/>
        </w:rPr>
        <w:t xml:space="preserve">                  </w:t>
      </w:r>
      <w:r w:rsidRPr="00054FA0">
        <w:rPr>
          <w:rFonts w:ascii="宋体" w:hint="eastAsia"/>
          <w:color w:val="000000"/>
          <w:sz w:val="24"/>
        </w:rPr>
        <w:t>投标人代表（签字）：</w:t>
      </w:r>
      <w:r w:rsidRPr="00054FA0">
        <w:rPr>
          <w:rFonts w:ascii="宋体" w:hint="eastAsia"/>
          <w:color w:val="000000"/>
          <w:sz w:val="24"/>
          <w:u w:val="single"/>
        </w:rPr>
        <w:t xml:space="preserve">              </w:t>
      </w:r>
    </w:p>
    <w:p w14:paraId="5ED7A8A7" w14:textId="77777777" w:rsidR="00532318" w:rsidRPr="00054FA0" w:rsidRDefault="00532318" w:rsidP="00532318">
      <w:pPr>
        <w:autoSpaceDE w:val="0"/>
        <w:autoSpaceDN w:val="0"/>
        <w:spacing w:line="500" w:lineRule="exact"/>
        <w:ind w:right="-5"/>
        <w:textAlignment w:val="bottom"/>
        <w:rPr>
          <w:rFonts w:ascii="仿宋_GB2312" w:eastAsia="仿宋_GB2312"/>
          <w:b/>
          <w:color w:val="000000"/>
        </w:rPr>
      </w:pPr>
      <w:r w:rsidRPr="00054FA0">
        <w:rPr>
          <w:rFonts w:ascii="宋体" w:hint="eastAsia"/>
          <w:color w:val="000000"/>
          <w:sz w:val="24"/>
        </w:rPr>
        <w:t xml:space="preserve">                                                   日期：</w:t>
      </w:r>
    </w:p>
    <w:p w14:paraId="126DF519" w14:textId="77777777" w:rsidR="00532318" w:rsidRPr="00054FA0" w:rsidRDefault="00532318" w:rsidP="00532318">
      <w:pPr>
        <w:autoSpaceDE w:val="0"/>
        <w:autoSpaceDN w:val="0"/>
        <w:spacing w:line="500" w:lineRule="exact"/>
        <w:ind w:right="-5"/>
        <w:textAlignment w:val="bottom"/>
        <w:rPr>
          <w:rFonts w:ascii="仿宋_GB2312" w:eastAsia="仿宋_GB2312"/>
          <w:b/>
          <w:color w:val="000000"/>
        </w:rPr>
      </w:pPr>
      <w:r w:rsidRPr="00054FA0">
        <w:rPr>
          <w:rFonts w:ascii="仿宋_GB2312" w:eastAsia="仿宋_GB2312" w:hint="eastAsia"/>
          <w:b/>
          <w:color w:val="000000"/>
        </w:rPr>
        <w:t xml:space="preserve">   </w:t>
      </w:r>
    </w:p>
    <w:p w14:paraId="1F607F2D" w14:textId="77777777" w:rsidR="00532318" w:rsidRPr="00054FA0" w:rsidRDefault="00532318" w:rsidP="00532318">
      <w:pPr>
        <w:autoSpaceDE w:val="0"/>
        <w:autoSpaceDN w:val="0"/>
        <w:spacing w:line="500" w:lineRule="exact"/>
        <w:ind w:right="-5"/>
        <w:textAlignment w:val="bottom"/>
        <w:rPr>
          <w:rFonts w:ascii="仿宋_GB2312" w:eastAsia="仿宋_GB2312"/>
          <w:b/>
          <w:color w:val="000000"/>
        </w:rPr>
      </w:pPr>
    </w:p>
    <w:p w14:paraId="53FB9293" w14:textId="77777777" w:rsidR="00532318" w:rsidRPr="00054FA0" w:rsidRDefault="00532318" w:rsidP="00532318">
      <w:pPr>
        <w:autoSpaceDE w:val="0"/>
        <w:autoSpaceDN w:val="0"/>
        <w:spacing w:line="500" w:lineRule="exact"/>
        <w:ind w:right="-5"/>
        <w:textAlignment w:val="bottom"/>
        <w:rPr>
          <w:rFonts w:ascii="宋体"/>
          <w:color w:val="000000"/>
          <w:sz w:val="24"/>
        </w:rPr>
      </w:pPr>
    </w:p>
    <w:p w14:paraId="7532F833" w14:textId="77777777" w:rsidR="00532318" w:rsidRPr="00054FA0" w:rsidRDefault="00532318" w:rsidP="00532318">
      <w:pPr>
        <w:autoSpaceDE w:val="0"/>
        <w:autoSpaceDN w:val="0"/>
        <w:spacing w:line="500" w:lineRule="exact"/>
        <w:ind w:right="-5"/>
        <w:textAlignment w:val="bottom"/>
        <w:rPr>
          <w:rFonts w:ascii="宋体"/>
          <w:color w:val="000000"/>
          <w:sz w:val="24"/>
        </w:rPr>
      </w:pPr>
    </w:p>
    <w:p w14:paraId="3F68C4D3" w14:textId="77777777" w:rsidR="000405A9" w:rsidRPr="00054FA0" w:rsidRDefault="00532318" w:rsidP="000405A9">
      <w:pPr>
        <w:spacing w:line="5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格式六：投标货物质保期满后“投标资料表”规定年限的备品备件明细表</w:t>
      </w:r>
    </w:p>
    <w:p w14:paraId="315395B7" w14:textId="77777777" w:rsidR="00532318" w:rsidRPr="00054FA0" w:rsidRDefault="000405A9" w:rsidP="00532318">
      <w:pPr>
        <w:spacing w:line="500" w:lineRule="exact"/>
        <w:rPr>
          <w:b/>
          <w:color w:val="000000"/>
        </w:rPr>
      </w:pPr>
      <w:r w:rsidRPr="00054FA0">
        <w:rPr>
          <w:rFonts w:ascii="宋体" w:hint="eastAsia"/>
          <w:b/>
          <w:color w:val="000000"/>
          <w:sz w:val="24"/>
        </w:rPr>
        <w:t>（如果有）</w:t>
      </w:r>
    </w:p>
    <w:tbl>
      <w:tblPr>
        <w:tblW w:w="0" w:type="auto"/>
        <w:tblLayout w:type="fixed"/>
        <w:tblLook w:val="0000" w:firstRow="0" w:lastRow="0" w:firstColumn="0" w:lastColumn="0" w:noHBand="0" w:noVBand="0"/>
      </w:tblPr>
      <w:tblGrid>
        <w:gridCol w:w="468"/>
        <w:gridCol w:w="1635"/>
        <w:gridCol w:w="1890"/>
        <w:gridCol w:w="1155"/>
        <w:gridCol w:w="1155"/>
        <w:gridCol w:w="2205"/>
      </w:tblGrid>
      <w:tr w:rsidR="00532318" w:rsidRPr="00054FA0" w14:paraId="62E8118F" w14:textId="77777777" w:rsidTr="006F03C3">
        <w:trPr>
          <w:cantSplit/>
          <w:trHeight w:val="604"/>
        </w:trPr>
        <w:tc>
          <w:tcPr>
            <w:tcW w:w="468" w:type="dxa"/>
            <w:tcBorders>
              <w:top w:val="single" w:sz="4" w:space="0" w:color="auto"/>
              <w:left w:val="single" w:sz="4" w:space="0" w:color="auto"/>
              <w:bottom w:val="single" w:sz="4" w:space="0" w:color="auto"/>
              <w:right w:val="single" w:sz="6" w:space="0" w:color="auto"/>
            </w:tcBorders>
            <w:vAlign w:val="center"/>
          </w:tcPr>
          <w:p w14:paraId="6EA356C2"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p>
          <w:p w14:paraId="0B44430C"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序号</w:t>
            </w:r>
          </w:p>
        </w:tc>
        <w:tc>
          <w:tcPr>
            <w:tcW w:w="1635" w:type="dxa"/>
            <w:tcBorders>
              <w:top w:val="single" w:sz="4" w:space="0" w:color="auto"/>
              <w:left w:val="single" w:sz="6" w:space="0" w:color="auto"/>
              <w:bottom w:val="single" w:sz="4" w:space="0" w:color="auto"/>
              <w:right w:val="single" w:sz="6" w:space="0" w:color="auto"/>
            </w:tcBorders>
            <w:vAlign w:val="center"/>
          </w:tcPr>
          <w:p w14:paraId="54CCCC7E" w14:textId="77777777" w:rsidR="00532318" w:rsidRPr="00054FA0" w:rsidRDefault="00532318" w:rsidP="006F03C3">
            <w:pPr>
              <w:tabs>
                <w:tab w:val="left" w:pos="972"/>
              </w:tabs>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备品备件</w:t>
            </w:r>
          </w:p>
          <w:p w14:paraId="4FCDF343" w14:textId="77777777" w:rsidR="00532318" w:rsidRPr="00054FA0" w:rsidRDefault="00532318" w:rsidP="006F03C3">
            <w:pPr>
              <w:tabs>
                <w:tab w:val="left" w:pos="972"/>
              </w:tabs>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名称</w:t>
            </w:r>
          </w:p>
        </w:tc>
        <w:tc>
          <w:tcPr>
            <w:tcW w:w="1890" w:type="dxa"/>
            <w:tcBorders>
              <w:top w:val="single" w:sz="4" w:space="0" w:color="auto"/>
              <w:left w:val="single" w:sz="6" w:space="0" w:color="auto"/>
              <w:bottom w:val="single" w:sz="4" w:space="0" w:color="auto"/>
              <w:right w:val="single" w:sz="6" w:space="0" w:color="auto"/>
            </w:tcBorders>
            <w:vAlign w:val="center"/>
          </w:tcPr>
          <w:p w14:paraId="2AFA23FD"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型号及规格</w:t>
            </w:r>
          </w:p>
        </w:tc>
        <w:tc>
          <w:tcPr>
            <w:tcW w:w="1155" w:type="dxa"/>
            <w:tcBorders>
              <w:top w:val="single" w:sz="4" w:space="0" w:color="auto"/>
              <w:left w:val="single" w:sz="6" w:space="0" w:color="auto"/>
              <w:bottom w:val="single" w:sz="4" w:space="0" w:color="auto"/>
              <w:right w:val="single" w:sz="6" w:space="0" w:color="auto"/>
            </w:tcBorders>
            <w:vAlign w:val="center"/>
          </w:tcPr>
          <w:p w14:paraId="594361CC"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数量</w:t>
            </w:r>
          </w:p>
          <w:p w14:paraId="090BB47E"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(台)</w:t>
            </w:r>
          </w:p>
        </w:tc>
        <w:tc>
          <w:tcPr>
            <w:tcW w:w="1155" w:type="dxa"/>
            <w:tcBorders>
              <w:top w:val="single" w:sz="4" w:space="0" w:color="auto"/>
              <w:left w:val="single" w:sz="6" w:space="0" w:color="auto"/>
              <w:bottom w:val="single" w:sz="4" w:space="0" w:color="auto"/>
              <w:right w:val="single" w:sz="6" w:space="0" w:color="auto"/>
            </w:tcBorders>
            <w:vAlign w:val="center"/>
          </w:tcPr>
          <w:p w14:paraId="2117F009"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单价</w:t>
            </w:r>
          </w:p>
          <w:p w14:paraId="2E604DD5"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color w:val="000000"/>
                <w:sz w:val="24"/>
              </w:rPr>
              <w:t>(</w:t>
            </w:r>
            <w:r w:rsidRPr="00054FA0">
              <w:rPr>
                <w:rFonts w:ascii="宋体" w:hint="eastAsia"/>
                <w:color w:val="000000"/>
                <w:sz w:val="24"/>
              </w:rPr>
              <w:t>万元</w:t>
            </w:r>
            <w:r w:rsidRPr="00054FA0">
              <w:rPr>
                <w:rFonts w:ascii="宋体"/>
                <w:color w:val="000000"/>
                <w:sz w:val="24"/>
              </w:rPr>
              <w:t>)</w:t>
            </w:r>
          </w:p>
        </w:tc>
        <w:tc>
          <w:tcPr>
            <w:tcW w:w="2205" w:type="dxa"/>
            <w:tcBorders>
              <w:top w:val="single" w:sz="4" w:space="0" w:color="auto"/>
              <w:left w:val="single" w:sz="6" w:space="0" w:color="auto"/>
              <w:bottom w:val="single" w:sz="4" w:space="0" w:color="auto"/>
              <w:right w:val="single" w:sz="4" w:space="0" w:color="auto"/>
            </w:tcBorders>
            <w:vAlign w:val="center"/>
          </w:tcPr>
          <w:p w14:paraId="3F969F93"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备</w:t>
            </w:r>
            <w:r w:rsidRPr="00054FA0">
              <w:rPr>
                <w:rFonts w:ascii="宋体"/>
                <w:color w:val="000000"/>
                <w:sz w:val="24"/>
              </w:rPr>
              <w:t xml:space="preserve">       </w:t>
            </w:r>
            <w:r w:rsidRPr="00054FA0">
              <w:rPr>
                <w:rFonts w:ascii="宋体" w:hint="eastAsia"/>
                <w:color w:val="000000"/>
                <w:sz w:val="24"/>
              </w:rPr>
              <w:t>注</w:t>
            </w:r>
          </w:p>
          <w:p w14:paraId="107490EA" w14:textId="77777777"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(如</w:t>
            </w:r>
            <w:proofErr w:type="gramStart"/>
            <w:r w:rsidRPr="00054FA0">
              <w:rPr>
                <w:rFonts w:ascii="宋体" w:hint="eastAsia"/>
                <w:color w:val="000000"/>
                <w:sz w:val="24"/>
              </w:rPr>
              <w:t>外购请</w:t>
            </w:r>
            <w:proofErr w:type="gramEnd"/>
            <w:r w:rsidRPr="00054FA0">
              <w:rPr>
                <w:rFonts w:ascii="宋体" w:hint="eastAsia"/>
                <w:color w:val="000000"/>
                <w:sz w:val="24"/>
              </w:rPr>
              <w:t>注明产地、制造商)</w:t>
            </w:r>
          </w:p>
        </w:tc>
      </w:tr>
      <w:tr w:rsidR="00532318" w:rsidRPr="00054FA0" w14:paraId="4D2A7650" w14:textId="77777777"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14:paraId="7BF68FC2"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14:paraId="3CF60C7F" w14:textId="77777777"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14:paraId="464A4A44"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2B0FDC49"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1A829E3C"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14:paraId="1FFD22BD"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3F55A5E3" w14:textId="77777777"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14:paraId="7109CA1B"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14:paraId="1F9B4EFE" w14:textId="77777777"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14:paraId="24323061"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3476C55E"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4B7E6F9B"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14:paraId="4C8C5996"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3AC64436" w14:textId="77777777"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14:paraId="53C9B980"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14:paraId="7CDE3AA3" w14:textId="77777777"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14:paraId="747C88EE"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689E0D44"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126FDED2"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14:paraId="68C3CE17"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098B149A" w14:textId="77777777"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14:paraId="6333AF1F"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14:paraId="50D21A7E" w14:textId="77777777"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14:paraId="274F32A2"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2456490B"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1D3CFCD2"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14:paraId="47BBC540"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2E9C4A4D" w14:textId="77777777"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14:paraId="37A1FE16"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14:paraId="5C9D56ED" w14:textId="77777777"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14:paraId="1B1CA023"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3438109E"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65E25630"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14:paraId="371152A5"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1DC8F6CF" w14:textId="77777777"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14:paraId="3CDB34F4"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14:paraId="408B4B55" w14:textId="77777777"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14:paraId="3AD5DBCA"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395D9B0A"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5711B37C"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14:paraId="5D1F889E"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4DEED9A5" w14:textId="77777777"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14:paraId="41B11BC5"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14:paraId="428333BA" w14:textId="77777777"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14:paraId="3E643445"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253622C5"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28E0A208"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14:paraId="4CB4C4CD"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00675260" w14:textId="77777777"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14:paraId="5F205B5E"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14:paraId="775E0979" w14:textId="77777777"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14:paraId="6D9E6F79"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7227735C"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6E817ABE"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14:paraId="784EC1A2"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2FB96FEA" w14:textId="77777777"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14:paraId="16CFDD5B"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14:paraId="3F6BB38B" w14:textId="77777777"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14:paraId="21D3A848"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4FEB9478"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1BAB8FEB"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14:paraId="1FBCF96C"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2BFCB780" w14:textId="77777777"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14:paraId="78072904"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14:paraId="45BD6375" w14:textId="77777777"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14:paraId="0D9D53A7"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679EE078"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55163B47"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14:paraId="50ECEAE8"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70201940" w14:textId="77777777"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14:paraId="19186E96"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14:paraId="59573619" w14:textId="77777777"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14:paraId="01C35379"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3D65FC22"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0C868085"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14:paraId="1EFD2278"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14:paraId="4063E716" w14:textId="77777777"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14:paraId="1A75AD47"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14:paraId="2F854E8B" w14:textId="77777777"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14:paraId="2822E47E"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5DA47FE0"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14:paraId="0ACAA6DE" w14:textId="77777777"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14:paraId="1B705B1B" w14:textId="77777777"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bl>
    <w:p w14:paraId="53A50D62" w14:textId="77777777" w:rsidR="00532318" w:rsidRPr="00054FA0" w:rsidRDefault="00532318" w:rsidP="00532318">
      <w:pPr>
        <w:autoSpaceDE w:val="0"/>
        <w:autoSpaceDN w:val="0"/>
        <w:spacing w:line="500" w:lineRule="exact"/>
        <w:ind w:left="525" w:right="-5" w:hanging="525"/>
        <w:textAlignment w:val="bottom"/>
        <w:rPr>
          <w:rFonts w:ascii="仿宋_GB2312" w:eastAsia="仿宋_GB2312"/>
          <w:b/>
          <w:color w:val="000000"/>
        </w:rPr>
      </w:pPr>
      <w:r w:rsidRPr="00054FA0">
        <w:rPr>
          <w:rFonts w:ascii="仿宋_GB2312" w:eastAsia="仿宋_GB2312"/>
          <w:b/>
          <w:color w:val="000000"/>
        </w:rPr>
        <w:tab/>
      </w:r>
    </w:p>
    <w:p w14:paraId="7DFF52FF" w14:textId="77777777" w:rsidR="00532318" w:rsidRPr="00054FA0" w:rsidRDefault="00532318" w:rsidP="00532318">
      <w:pPr>
        <w:autoSpaceDE w:val="0"/>
        <w:autoSpaceDN w:val="0"/>
        <w:spacing w:line="500" w:lineRule="exact"/>
        <w:ind w:right="-5"/>
        <w:textAlignment w:val="bottom"/>
        <w:rPr>
          <w:rFonts w:ascii="宋体"/>
          <w:color w:val="000000"/>
          <w:sz w:val="24"/>
        </w:rPr>
      </w:pPr>
      <w:r w:rsidRPr="00054FA0">
        <w:rPr>
          <w:rFonts w:ascii="宋体" w:hint="eastAsia"/>
          <w:b/>
          <w:color w:val="000000"/>
        </w:rPr>
        <w:t xml:space="preserve">                                           </w:t>
      </w:r>
      <w:r w:rsidRPr="00054FA0">
        <w:rPr>
          <w:rFonts w:ascii="宋体" w:hint="eastAsia"/>
          <w:color w:val="000000"/>
          <w:sz w:val="24"/>
        </w:rPr>
        <w:t xml:space="preserve"> 投标人代表（签字）：</w:t>
      </w:r>
      <w:r w:rsidRPr="00054FA0">
        <w:rPr>
          <w:rFonts w:ascii="宋体" w:hint="eastAsia"/>
          <w:color w:val="000000"/>
          <w:sz w:val="24"/>
          <w:u w:val="single"/>
        </w:rPr>
        <w:t xml:space="preserve">           </w:t>
      </w:r>
      <w:r w:rsidRPr="00054FA0">
        <w:rPr>
          <w:rFonts w:ascii="宋体" w:hint="eastAsia"/>
          <w:color w:val="000000"/>
          <w:sz w:val="24"/>
        </w:rPr>
        <w:t xml:space="preserve"> </w:t>
      </w:r>
    </w:p>
    <w:p w14:paraId="471FFE24" w14:textId="77777777" w:rsidR="00532318" w:rsidRPr="00054FA0" w:rsidRDefault="00532318" w:rsidP="00532318">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 xml:space="preserve">                                         日期：</w:t>
      </w:r>
    </w:p>
    <w:p w14:paraId="31658E82" w14:textId="77777777" w:rsidR="00532318" w:rsidRPr="00054FA0" w:rsidRDefault="00532318" w:rsidP="00532318">
      <w:pPr>
        <w:autoSpaceDE w:val="0"/>
        <w:autoSpaceDN w:val="0"/>
        <w:spacing w:line="500" w:lineRule="exact"/>
        <w:ind w:right="-5"/>
        <w:jc w:val="center"/>
        <w:textAlignment w:val="bottom"/>
        <w:rPr>
          <w:rFonts w:ascii="宋体"/>
          <w:color w:val="000000"/>
          <w:sz w:val="24"/>
        </w:rPr>
      </w:pPr>
    </w:p>
    <w:p w14:paraId="2018EC7E" w14:textId="77777777" w:rsidR="00532318" w:rsidRPr="00054FA0" w:rsidRDefault="00532318" w:rsidP="00532318">
      <w:pPr>
        <w:spacing w:line="500" w:lineRule="exact"/>
        <w:rPr>
          <w:b/>
          <w:color w:val="000000"/>
        </w:rPr>
      </w:pPr>
    </w:p>
    <w:p w14:paraId="77355A63" w14:textId="77777777" w:rsidR="00532318" w:rsidRPr="00054FA0" w:rsidRDefault="00532318" w:rsidP="00532318">
      <w:pPr>
        <w:spacing w:line="500" w:lineRule="exact"/>
        <w:rPr>
          <w:b/>
          <w:color w:val="000000"/>
        </w:rPr>
      </w:pPr>
    </w:p>
    <w:p w14:paraId="54D98625" w14:textId="77777777" w:rsidR="00532318" w:rsidRPr="00054FA0" w:rsidRDefault="00532318" w:rsidP="00532318">
      <w:pPr>
        <w:autoSpaceDE w:val="0"/>
        <w:autoSpaceDN w:val="0"/>
        <w:spacing w:line="500" w:lineRule="exact"/>
        <w:ind w:right="-5"/>
        <w:textAlignment w:val="bottom"/>
        <w:rPr>
          <w:rFonts w:ascii="宋体"/>
          <w:color w:val="000000"/>
          <w:sz w:val="24"/>
        </w:rPr>
      </w:pPr>
    </w:p>
    <w:p w14:paraId="37FC0EC9" w14:textId="77777777" w:rsidR="00532318" w:rsidRPr="00054FA0" w:rsidRDefault="00532318" w:rsidP="00532318">
      <w:pPr>
        <w:spacing w:line="5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格式</w:t>
      </w:r>
      <w:r w:rsidR="00D86563">
        <w:rPr>
          <w:rFonts w:ascii="宋体" w:hint="eastAsia"/>
          <w:color w:val="000000"/>
          <w:sz w:val="24"/>
        </w:rPr>
        <w:t>七</w:t>
      </w:r>
      <w:r w:rsidRPr="00054FA0">
        <w:rPr>
          <w:rFonts w:ascii="宋体" w:hint="eastAsia"/>
          <w:color w:val="000000"/>
          <w:sz w:val="24"/>
        </w:rPr>
        <w:t>：服务内容和服务承诺的详细描述</w:t>
      </w:r>
    </w:p>
    <w:p w14:paraId="5BD00A96" w14:textId="77777777" w:rsidR="00532318" w:rsidRPr="00054FA0" w:rsidRDefault="00532318" w:rsidP="00532318">
      <w:pPr>
        <w:spacing w:line="500" w:lineRule="exact"/>
        <w:rPr>
          <w:rFonts w:ascii="宋体"/>
          <w:color w:val="000000"/>
          <w:sz w:val="24"/>
        </w:rPr>
      </w:pPr>
    </w:p>
    <w:p w14:paraId="573306F7" w14:textId="77777777" w:rsidR="00532318" w:rsidRPr="00054FA0" w:rsidRDefault="00532318" w:rsidP="00532318">
      <w:pPr>
        <w:spacing w:line="500" w:lineRule="exact"/>
        <w:ind w:left="5100" w:firstLine="425"/>
        <w:rPr>
          <w:rFonts w:ascii="宋体"/>
          <w:color w:val="000000"/>
          <w:sz w:val="24"/>
        </w:rPr>
      </w:pPr>
    </w:p>
    <w:p w14:paraId="5B9F0FD7" w14:textId="77777777" w:rsidR="00532318" w:rsidRPr="00054FA0" w:rsidRDefault="00532318" w:rsidP="00532318">
      <w:pPr>
        <w:spacing w:line="500" w:lineRule="exact"/>
        <w:ind w:left="5100" w:firstLine="425"/>
        <w:rPr>
          <w:rFonts w:ascii="宋体"/>
          <w:color w:val="000000"/>
          <w:sz w:val="24"/>
        </w:rPr>
      </w:pPr>
    </w:p>
    <w:p w14:paraId="002F8A58" w14:textId="77777777" w:rsidR="00532318" w:rsidRPr="00054FA0" w:rsidRDefault="00532318" w:rsidP="00532318">
      <w:pPr>
        <w:spacing w:line="500" w:lineRule="exact"/>
        <w:ind w:left="5100" w:firstLine="425"/>
        <w:rPr>
          <w:rFonts w:ascii="宋体"/>
          <w:color w:val="000000"/>
          <w:sz w:val="24"/>
        </w:rPr>
      </w:pPr>
    </w:p>
    <w:p w14:paraId="3ADB0046" w14:textId="77777777" w:rsidR="00532318" w:rsidRPr="00054FA0" w:rsidRDefault="00532318" w:rsidP="00532318">
      <w:pPr>
        <w:spacing w:line="500" w:lineRule="exact"/>
        <w:ind w:left="5100" w:firstLine="425"/>
        <w:rPr>
          <w:rFonts w:ascii="宋体"/>
          <w:color w:val="000000"/>
          <w:sz w:val="24"/>
        </w:rPr>
      </w:pPr>
    </w:p>
    <w:p w14:paraId="7EA66102" w14:textId="77777777" w:rsidR="00532318" w:rsidRPr="00054FA0" w:rsidRDefault="00532318" w:rsidP="00532318">
      <w:pPr>
        <w:spacing w:line="500" w:lineRule="exact"/>
        <w:ind w:left="5100" w:firstLine="425"/>
        <w:rPr>
          <w:rFonts w:ascii="宋体"/>
          <w:color w:val="000000"/>
          <w:sz w:val="24"/>
        </w:rPr>
      </w:pPr>
    </w:p>
    <w:p w14:paraId="4FE48150" w14:textId="77777777" w:rsidR="00532318" w:rsidRPr="00054FA0" w:rsidRDefault="00532318" w:rsidP="00532318">
      <w:pPr>
        <w:spacing w:line="500" w:lineRule="exact"/>
        <w:ind w:left="5100" w:firstLine="425"/>
        <w:rPr>
          <w:rFonts w:ascii="宋体"/>
          <w:color w:val="000000"/>
          <w:sz w:val="24"/>
        </w:rPr>
      </w:pPr>
    </w:p>
    <w:p w14:paraId="0C41B002" w14:textId="77777777" w:rsidR="00532318" w:rsidRPr="00054FA0" w:rsidRDefault="00532318" w:rsidP="00532318">
      <w:pPr>
        <w:spacing w:line="500" w:lineRule="exact"/>
        <w:ind w:left="5100" w:firstLine="425"/>
        <w:rPr>
          <w:rFonts w:ascii="宋体"/>
          <w:color w:val="000000"/>
          <w:sz w:val="24"/>
        </w:rPr>
      </w:pPr>
    </w:p>
    <w:p w14:paraId="4F09FD50" w14:textId="77777777" w:rsidR="00532318" w:rsidRPr="00054FA0" w:rsidRDefault="00532318" w:rsidP="00532318">
      <w:pPr>
        <w:spacing w:line="500" w:lineRule="exact"/>
        <w:ind w:left="5100" w:firstLine="425"/>
        <w:rPr>
          <w:rFonts w:ascii="宋体"/>
          <w:color w:val="000000"/>
          <w:sz w:val="24"/>
        </w:rPr>
      </w:pPr>
    </w:p>
    <w:p w14:paraId="4D47D5EE" w14:textId="77777777" w:rsidR="00532318" w:rsidRPr="00054FA0" w:rsidRDefault="00532318" w:rsidP="00532318">
      <w:pPr>
        <w:spacing w:line="500" w:lineRule="exact"/>
        <w:ind w:left="5100" w:firstLine="425"/>
        <w:rPr>
          <w:rFonts w:ascii="宋体"/>
          <w:color w:val="000000"/>
          <w:sz w:val="24"/>
        </w:rPr>
      </w:pPr>
    </w:p>
    <w:p w14:paraId="57E6EC91" w14:textId="77777777" w:rsidR="00532318" w:rsidRPr="00054FA0" w:rsidRDefault="00532318" w:rsidP="00532318">
      <w:pPr>
        <w:spacing w:line="500" w:lineRule="exact"/>
        <w:ind w:left="5100" w:firstLine="425"/>
        <w:rPr>
          <w:rFonts w:ascii="宋体"/>
          <w:color w:val="000000"/>
          <w:sz w:val="24"/>
        </w:rPr>
      </w:pPr>
    </w:p>
    <w:p w14:paraId="510E6019" w14:textId="77777777" w:rsidR="00532318" w:rsidRPr="00054FA0" w:rsidRDefault="00532318" w:rsidP="00532318">
      <w:pPr>
        <w:spacing w:line="500" w:lineRule="exact"/>
        <w:ind w:left="5100" w:firstLine="425"/>
        <w:rPr>
          <w:rFonts w:ascii="宋体"/>
          <w:color w:val="000000"/>
          <w:sz w:val="24"/>
        </w:rPr>
      </w:pPr>
    </w:p>
    <w:p w14:paraId="2F898EBA" w14:textId="77777777" w:rsidR="00532318" w:rsidRPr="00054FA0" w:rsidRDefault="00532318" w:rsidP="00532318">
      <w:pPr>
        <w:spacing w:line="500" w:lineRule="exact"/>
        <w:ind w:left="5100" w:firstLine="425"/>
        <w:rPr>
          <w:rFonts w:ascii="宋体"/>
          <w:color w:val="000000"/>
          <w:sz w:val="24"/>
        </w:rPr>
      </w:pPr>
    </w:p>
    <w:p w14:paraId="4B3541C6" w14:textId="77777777"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14:paraId="5529185A"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14:paraId="24982337" w14:textId="77777777" w:rsidR="00532318" w:rsidRPr="00054FA0" w:rsidRDefault="00532318" w:rsidP="00532318">
      <w:pPr>
        <w:spacing w:line="500" w:lineRule="exact"/>
        <w:rPr>
          <w:rFonts w:ascii="宋体"/>
          <w:color w:val="000000"/>
          <w:sz w:val="24"/>
        </w:rPr>
      </w:pPr>
    </w:p>
    <w:p w14:paraId="7B8BCBBE" w14:textId="77777777" w:rsidR="000405A9" w:rsidRPr="00054FA0" w:rsidRDefault="00532318" w:rsidP="000405A9">
      <w:pPr>
        <w:spacing w:line="500" w:lineRule="exact"/>
        <w:rPr>
          <w:rFonts w:ascii="宋体"/>
          <w:b/>
          <w:color w:val="000000"/>
          <w:sz w:val="24"/>
        </w:rPr>
      </w:pPr>
      <w:r w:rsidRPr="00054FA0">
        <w:rPr>
          <w:rFonts w:ascii="宋体"/>
          <w:color w:val="000000"/>
          <w:sz w:val="24"/>
        </w:rPr>
        <w:br w:type="page"/>
      </w:r>
      <w:r w:rsidRPr="00054FA0">
        <w:rPr>
          <w:rFonts w:ascii="宋体" w:hint="eastAsia"/>
          <w:color w:val="000000"/>
          <w:sz w:val="24"/>
        </w:rPr>
        <w:lastRenderedPageBreak/>
        <w:t>格式</w:t>
      </w:r>
      <w:r w:rsidR="00D86563">
        <w:rPr>
          <w:rFonts w:ascii="宋体" w:hint="eastAsia"/>
          <w:color w:val="000000"/>
          <w:sz w:val="24"/>
        </w:rPr>
        <w:t>八</w:t>
      </w:r>
      <w:r w:rsidRPr="00054FA0">
        <w:rPr>
          <w:rFonts w:ascii="宋体" w:hint="eastAsia"/>
          <w:color w:val="000000"/>
          <w:sz w:val="24"/>
        </w:rPr>
        <w:t>：货物的包装和运输方案的详细描述</w:t>
      </w:r>
      <w:r w:rsidR="000405A9" w:rsidRPr="00054FA0">
        <w:rPr>
          <w:rFonts w:ascii="宋体" w:hint="eastAsia"/>
          <w:color w:val="000000"/>
          <w:sz w:val="24"/>
        </w:rPr>
        <w:t xml:space="preserve">  </w:t>
      </w:r>
      <w:r w:rsidR="000405A9" w:rsidRPr="00054FA0">
        <w:rPr>
          <w:rFonts w:ascii="宋体" w:hint="eastAsia"/>
          <w:b/>
          <w:color w:val="000000"/>
          <w:sz w:val="24"/>
        </w:rPr>
        <w:t>（如果有）</w:t>
      </w:r>
    </w:p>
    <w:p w14:paraId="3D144544" w14:textId="77777777" w:rsidR="00532318" w:rsidRPr="00054FA0" w:rsidRDefault="00532318" w:rsidP="00532318">
      <w:pPr>
        <w:spacing w:line="500" w:lineRule="exact"/>
        <w:rPr>
          <w:b/>
          <w:color w:val="000000"/>
        </w:rPr>
      </w:pPr>
    </w:p>
    <w:p w14:paraId="4DB20450" w14:textId="77777777" w:rsidR="00532318" w:rsidRPr="00054FA0" w:rsidRDefault="00532318" w:rsidP="00532318">
      <w:pPr>
        <w:spacing w:line="500" w:lineRule="exact"/>
        <w:rPr>
          <w:b/>
          <w:color w:val="000000"/>
        </w:rPr>
      </w:pPr>
    </w:p>
    <w:p w14:paraId="415C5D42" w14:textId="77777777" w:rsidR="00532318" w:rsidRPr="00054FA0" w:rsidRDefault="00532318" w:rsidP="00532318">
      <w:pPr>
        <w:spacing w:line="500" w:lineRule="exact"/>
        <w:rPr>
          <w:b/>
          <w:color w:val="000000"/>
        </w:rPr>
      </w:pPr>
    </w:p>
    <w:p w14:paraId="0F7291E9" w14:textId="77777777" w:rsidR="00532318" w:rsidRPr="00054FA0" w:rsidRDefault="00532318" w:rsidP="00532318">
      <w:pPr>
        <w:spacing w:line="500" w:lineRule="exact"/>
        <w:rPr>
          <w:b/>
          <w:color w:val="000000"/>
        </w:rPr>
      </w:pPr>
    </w:p>
    <w:p w14:paraId="39543E75" w14:textId="77777777" w:rsidR="00532318" w:rsidRPr="00054FA0" w:rsidRDefault="00532318" w:rsidP="00532318">
      <w:pPr>
        <w:spacing w:line="500" w:lineRule="exact"/>
        <w:rPr>
          <w:b/>
          <w:color w:val="000000"/>
        </w:rPr>
      </w:pPr>
    </w:p>
    <w:p w14:paraId="6FECEBC9" w14:textId="77777777" w:rsidR="00532318" w:rsidRPr="00054FA0" w:rsidRDefault="00532318" w:rsidP="00532318">
      <w:pPr>
        <w:spacing w:line="500" w:lineRule="exact"/>
        <w:rPr>
          <w:b/>
          <w:color w:val="000000"/>
        </w:rPr>
      </w:pPr>
    </w:p>
    <w:p w14:paraId="6F1E83B0" w14:textId="77777777" w:rsidR="00532318" w:rsidRPr="00054FA0" w:rsidRDefault="00532318" w:rsidP="00532318">
      <w:pPr>
        <w:spacing w:line="500" w:lineRule="exact"/>
        <w:rPr>
          <w:b/>
          <w:color w:val="000000"/>
        </w:rPr>
      </w:pPr>
    </w:p>
    <w:p w14:paraId="00AEF8F1" w14:textId="77777777" w:rsidR="00532318" w:rsidRPr="00054FA0" w:rsidRDefault="00532318" w:rsidP="00532318">
      <w:pPr>
        <w:spacing w:line="500" w:lineRule="exact"/>
        <w:rPr>
          <w:b/>
          <w:color w:val="000000"/>
        </w:rPr>
      </w:pPr>
    </w:p>
    <w:p w14:paraId="5390EEB8" w14:textId="77777777" w:rsidR="00532318" w:rsidRPr="00054FA0" w:rsidRDefault="00532318" w:rsidP="00532318">
      <w:pPr>
        <w:spacing w:line="500" w:lineRule="exact"/>
        <w:rPr>
          <w:b/>
          <w:color w:val="000000"/>
        </w:rPr>
      </w:pPr>
    </w:p>
    <w:p w14:paraId="7A22F962" w14:textId="77777777" w:rsidR="00532318" w:rsidRPr="00054FA0" w:rsidRDefault="00532318" w:rsidP="00532318">
      <w:pPr>
        <w:spacing w:line="500" w:lineRule="exact"/>
        <w:rPr>
          <w:b/>
          <w:color w:val="000000"/>
        </w:rPr>
      </w:pPr>
    </w:p>
    <w:p w14:paraId="2AC62987" w14:textId="77777777" w:rsidR="00532318" w:rsidRPr="00054FA0" w:rsidRDefault="00532318" w:rsidP="00532318">
      <w:pPr>
        <w:spacing w:line="500" w:lineRule="exact"/>
        <w:rPr>
          <w:b/>
          <w:color w:val="000000"/>
        </w:rPr>
      </w:pPr>
    </w:p>
    <w:p w14:paraId="0F33DC83" w14:textId="77777777" w:rsidR="00532318" w:rsidRPr="00054FA0" w:rsidRDefault="00532318" w:rsidP="00532318">
      <w:pPr>
        <w:spacing w:line="500" w:lineRule="exact"/>
        <w:rPr>
          <w:b/>
          <w:color w:val="000000"/>
        </w:rPr>
      </w:pPr>
    </w:p>
    <w:p w14:paraId="539F5778" w14:textId="77777777" w:rsidR="00532318" w:rsidRPr="00054FA0" w:rsidRDefault="00532318" w:rsidP="00532318">
      <w:pPr>
        <w:spacing w:line="500" w:lineRule="exact"/>
        <w:rPr>
          <w:b/>
          <w:color w:val="000000"/>
        </w:rPr>
      </w:pPr>
    </w:p>
    <w:p w14:paraId="22EB742E" w14:textId="77777777"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14:paraId="3DD4DD88"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14:paraId="2A437590" w14:textId="77777777" w:rsidR="00532318" w:rsidRPr="00054FA0" w:rsidRDefault="00532318" w:rsidP="00532318">
      <w:pPr>
        <w:autoSpaceDE w:val="0"/>
        <w:autoSpaceDN w:val="0"/>
        <w:spacing w:line="500" w:lineRule="exact"/>
        <w:ind w:right="-5"/>
        <w:textAlignment w:val="bottom"/>
        <w:rPr>
          <w:b/>
          <w:color w:val="000000"/>
        </w:rPr>
      </w:pPr>
      <w:r w:rsidRPr="00054FA0">
        <w:rPr>
          <w:b/>
          <w:color w:val="000000"/>
        </w:rPr>
        <w:br w:type="page"/>
      </w:r>
      <w:r w:rsidRPr="00054FA0">
        <w:rPr>
          <w:rFonts w:ascii="宋体" w:hint="eastAsia"/>
          <w:color w:val="000000"/>
          <w:sz w:val="24"/>
        </w:rPr>
        <w:lastRenderedPageBreak/>
        <w:t>格式</w:t>
      </w:r>
      <w:r w:rsidR="00D86563">
        <w:rPr>
          <w:rFonts w:ascii="宋体" w:hint="eastAsia"/>
          <w:color w:val="000000"/>
          <w:sz w:val="24"/>
        </w:rPr>
        <w:t>九</w:t>
      </w:r>
      <w:r w:rsidRPr="00054FA0">
        <w:rPr>
          <w:rFonts w:ascii="宋体" w:hint="eastAsia"/>
          <w:color w:val="000000"/>
          <w:sz w:val="24"/>
        </w:rPr>
        <w:t>：货物的样本等</w:t>
      </w:r>
      <w:r w:rsidR="000405A9" w:rsidRPr="00054FA0">
        <w:rPr>
          <w:rFonts w:ascii="宋体" w:hint="eastAsia"/>
          <w:color w:val="000000"/>
          <w:sz w:val="24"/>
        </w:rPr>
        <w:t xml:space="preserve"> </w:t>
      </w:r>
    </w:p>
    <w:p w14:paraId="7901CFE7" w14:textId="77777777" w:rsidR="000405A9" w:rsidRPr="00054FA0" w:rsidRDefault="00532318" w:rsidP="000405A9">
      <w:pPr>
        <w:spacing w:line="500" w:lineRule="exact"/>
        <w:rPr>
          <w:rFonts w:ascii="宋体"/>
          <w:b/>
          <w:color w:val="000000"/>
          <w:sz w:val="24"/>
        </w:rPr>
      </w:pPr>
      <w:r w:rsidRPr="00054FA0">
        <w:rPr>
          <w:b/>
          <w:color w:val="000000"/>
        </w:rPr>
        <w:br w:type="page"/>
      </w:r>
      <w:r w:rsidRPr="00054FA0">
        <w:rPr>
          <w:rFonts w:ascii="宋体" w:hint="eastAsia"/>
          <w:color w:val="000000"/>
          <w:sz w:val="24"/>
        </w:rPr>
        <w:lastRenderedPageBreak/>
        <w:t>格式十：投标货物的制造、检验、测试、验收标准</w:t>
      </w:r>
      <w:r w:rsidR="000405A9" w:rsidRPr="00054FA0">
        <w:rPr>
          <w:rFonts w:ascii="宋体" w:hint="eastAsia"/>
          <w:color w:val="000000"/>
          <w:sz w:val="24"/>
        </w:rPr>
        <w:t xml:space="preserve"> </w:t>
      </w:r>
      <w:r w:rsidR="000405A9" w:rsidRPr="00054FA0">
        <w:rPr>
          <w:rFonts w:ascii="宋体" w:hint="eastAsia"/>
          <w:b/>
          <w:color w:val="000000"/>
          <w:sz w:val="24"/>
        </w:rPr>
        <w:t xml:space="preserve"> （如果有）</w:t>
      </w:r>
    </w:p>
    <w:p w14:paraId="5591D2C5" w14:textId="77777777" w:rsidR="00532318" w:rsidRPr="00054FA0" w:rsidRDefault="00532318" w:rsidP="00532318">
      <w:pPr>
        <w:spacing w:line="500" w:lineRule="exact"/>
        <w:rPr>
          <w:rFonts w:ascii="宋体"/>
          <w:color w:val="000000"/>
          <w:sz w:val="24"/>
        </w:rPr>
      </w:pPr>
    </w:p>
    <w:p w14:paraId="564FA12A" w14:textId="77777777" w:rsidR="00532318" w:rsidRPr="00054FA0" w:rsidRDefault="00532318" w:rsidP="00532318">
      <w:pPr>
        <w:spacing w:line="500" w:lineRule="exact"/>
        <w:ind w:firstLineChars="300" w:firstLine="720"/>
        <w:rPr>
          <w:rFonts w:ascii="宋体"/>
          <w:color w:val="000000"/>
          <w:sz w:val="24"/>
        </w:rPr>
      </w:pPr>
    </w:p>
    <w:p w14:paraId="47E69AAE" w14:textId="77777777" w:rsidR="00532318" w:rsidRPr="00054FA0" w:rsidRDefault="00532318" w:rsidP="00532318">
      <w:pPr>
        <w:spacing w:line="500" w:lineRule="exact"/>
        <w:rPr>
          <w:b/>
          <w:color w:val="000000"/>
        </w:rPr>
      </w:pPr>
    </w:p>
    <w:p w14:paraId="74C8D78E" w14:textId="77777777" w:rsidR="00532318" w:rsidRPr="00054FA0" w:rsidRDefault="00532318" w:rsidP="00532318">
      <w:pPr>
        <w:spacing w:line="500" w:lineRule="exact"/>
        <w:rPr>
          <w:b/>
          <w:color w:val="000000"/>
        </w:rPr>
      </w:pPr>
    </w:p>
    <w:p w14:paraId="58025453" w14:textId="77777777" w:rsidR="00532318" w:rsidRPr="00054FA0" w:rsidRDefault="00532318" w:rsidP="00532318">
      <w:pPr>
        <w:spacing w:line="500" w:lineRule="exact"/>
        <w:rPr>
          <w:b/>
          <w:color w:val="000000"/>
        </w:rPr>
      </w:pPr>
    </w:p>
    <w:p w14:paraId="6C69EA29" w14:textId="77777777" w:rsidR="00532318" w:rsidRPr="00054FA0" w:rsidRDefault="00532318" w:rsidP="00532318">
      <w:pPr>
        <w:spacing w:line="500" w:lineRule="exact"/>
        <w:rPr>
          <w:b/>
          <w:color w:val="000000"/>
        </w:rPr>
      </w:pPr>
    </w:p>
    <w:p w14:paraId="36492A52" w14:textId="77777777" w:rsidR="00532318" w:rsidRPr="00054FA0" w:rsidRDefault="00532318" w:rsidP="00532318">
      <w:pPr>
        <w:spacing w:line="500" w:lineRule="exact"/>
        <w:rPr>
          <w:b/>
          <w:color w:val="000000"/>
        </w:rPr>
      </w:pPr>
    </w:p>
    <w:p w14:paraId="2FE95658" w14:textId="77777777" w:rsidR="00532318" w:rsidRPr="00054FA0" w:rsidRDefault="00532318" w:rsidP="00532318">
      <w:pPr>
        <w:spacing w:line="500" w:lineRule="exact"/>
        <w:rPr>
          <w:b/>
          <w:color w:val="000000"/>
        </w:rPr>
      </w:pPr>
    </w:p>
    <w:p w14:paraId="25A23D8B" w14:textId="77777777" w:rsidR="00532318" w:rsidRPr="00054FA0" w:rsidRDefault="00532318" w:rsidP="00532318">
      <w:pPr>
        <w:spacing w:line="500" w:lineRule="exact"/>
        <w:rPr>
          <w:b/>
          <w:color w:val="000000"/>
        </w:rPr>
      </w:pPr>
    </w:p>
    <w:p w14:paraId="5C1FD396" w14:textId="77777777"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14:paraId="4C051661" w14:textId="77777777"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14:paraId="7A386EDC" w14:textId="77777777" w:rsidR="00532318" w:rsidRPr="00054FA0" w:rsidRDefault="00532318" w:rsidP="00532318">
      <w:pPr>
        <w:autoSpaceDE w:val="0"/>
        <w:autoSpaceDN w:val="0"/>
        <w:spacing w:line="500" w:lineRule="exact"/>
        <w:ind w:left="5100" w:right="-5" w:firstLine="425"/>
        <w:textAlignment w:val="bottom"/>
        <w:rPr>
          <w:rFonts w:ascii="仿宋_GB2312" w:eastAsia="仿宋_GB2312"/>
          <w:b/>
          <w:color w:val="000000"/>
        </w:rPr>
      </w:pPr>
      <w:r w:rsidRPr="00054FA0">
        <w:rPr>
          <w:rFonts w:ascii="仿宋_GB2312" w:eastAsia="仿宋_GB2312" w:hint="eastAsia"/>
          <w:b/>
          <w:color w:val="000000"/>
        </w:rPr>
        <w:t xml:space="preserve"> </w:t>
      </w:r>
    </w:p>
    <w:p w14:paraId="6201F624" w14:textId="77777777" w:rsidR="0042279A" w:rsidRPr="00054FA0" w:rsidRDefault="00532318" w:rsidP="00532318">
      <w:pPr>
        <w:spacing w:line="500" w:lineRule="exact"/>
        <w:rPr>
          <w:b/>
          <w:color w:val="000000"/>
        </w:rPr>
      </w:pPr>
      <w:r w:rsidRPr="00054FA0">
        <w:rPr>
          <w:b/>
          <w:color w:val="000000"/>
        </w:rPr>
        <w:br w:type="page"/>
      </w:r>
    </w:p>
    <w:p w14:paraId="004CA59D" w14:textId="77777777" w:rsidR="00532318" w:rsidRPr="00054FA0" w:rsidRDefault="00532318" w:rsidP="00532318">
      <w:pPr>
        <w:spacing w:line="500" w:lineRule="exact"/>
        <w:rPr>
          <w:b/>
          <w:color w:val="000000"/>
        </w:rPr>
      </w:pPr>
      <w:r w:rsidRPr="00054FA0">
        <w:rPr>
          <w:rFonts w:ascii="宋体" w:hint="eastAsia"/>
          <w:color w:val="000000"/>
          <w:sz w:val="24"/>
        </w:rPr>
        <w:lastRenderedPageBreak/>
        <w:t>格式十</w:t>
      </w:r>
      <w:r w:rsidR="00D86563">
        <w:rPr>
          <w:rFonts w:ascii="宋体" w:hint="eastAsia"/>
          <w:color w:val="000000"/>
          <w:sz w:val="24"/>
        </w:rPr>
        <w:t>一</w:t>
      </w:r>
      <w:r w:rsidRPr="00054FA0">
        <w:rPr>
          <w:rFonts w:ascii="宋体" w:hint="eastAsia"/>
          <w:color w:val="000000"/>
          <w:sz w:val="24"/>
        </w:rPr>
        <w:t>：其他</w:t>
      </w:r>
    </w:p>
    <w:p w14:paraId="177A260B" w14:textId="77777777" w:rsidR="00532318" w:rsidRPr="00054FA0" w:rsidRDefault="00532318" w:rsidP="00532318">
      <w:pPr>
        <w:spacing w:line="500" w:lineRule="exact"/>
        <w:rPr>
          <w:b/>
          <w:color w:val="000000"/>
        </w:rPr>
      </w:pPr>
    </w:p>
    <w:p w14:paraId="44123BB4" w14:textId="77777777" w:rsidR="0042279A" w:rsidRPr="00054FA0" w:rsidRDefault="0042279A" w:rsidP="0042279A">
      <w:pPr>
        <w:spacing w:line="500" w:lineRule="exact"/>
        <w:rPr>
          <w:b/>
          <w:color w:val="000000"/>
        </w:rPr>
      </w:pPr>
      <w:r w:rsidRPr="00054FA0">
        <w:rPr>
          <w:rFonts w:ascii="宋体" w:hint="eastAsia"/>
          <w:color w:val="000000"/>
          <w:sz w:val="24"/>
        </w:rPr>
        <w:t xml:space="preserve">       附件一                       </w:t>
      </w:r>
      <w:r w:rsidRPr="00054FA0">
        <w:rPr>
          <w:rFonts w:ascii="宋体" w:hint="eastAsia"/>
          <w:bCs/>
          <w:color w:val="000000"/>
          <w:sz w:val="24"/>
        </w:rPr>
        <w:t>业绩表</w:t>
      </w:r>
    </w:p>
    <w:p w14:paraId="0A894A15" w14:textId="77777777" w:rsidR="0042279A" w:rsidRPr="00054FA0" w:rsidRDefault="0042279A" w:rsidP="0042279A">
      <w:pPr>
        <w:pStyle w:val="33"/>
        <w:rPr>
          <w:color w:val="000000"/>
        </w:rPr>
      </w:pPr>
    </w:p>
    <w:p w14:paraId="4FEBBD94" w14:textId="77777777" w:rsidR="0042279A" w:rsidRPr="00054FA0" w:rsidRDefault="0042279A" w:rsidP="0042279A">
      <w:pPr>
        <w:spacing w:line="360" w:lineRule="auto"/>
        <w:jc w:val="center"/>
        <w:rPr>
          <w:rFonts w:ascii="宋体"/>
          <w:color w:val="000000"/>
          <w:sz w:val="28"/>
        </w:rPr>
      </w:pPr>
    </w:p>
    <w:tbl>
      <w:tblPr>
        <w:tblW w:w="8840" w:type="dxa"/>
        <w:tblLayout w:type="fixed"/>
        <w:tblCellMar>
          <w:left w:w="0" w:type="dxa"/>
          <w:right w:w="0" w:type="dxa"/>
        </w:tblCellMar>
        <w:tblLook w:val="0000" w:firstRow="0" w:lastRow="0" w:firstColumn="0" w:lastColumn="0" w:noHBand="0" w:noVBand="0"/>
      </w:tblPr>
      <w:tblGrid>
        <w:gridCol w:w="569"/>
        <w:gridCol w:w="1124"/>
        <w:gridCol w:w="1935"/>
        <w:gridCol w:w="712"/>
        <w:gridCol w:w="968"/>
        <w:gridCol w:w="1432"/>
        <w:gridCol w:w="840"/>
        <w:gridCol w:w="1260"/>
      </w:tblGrid>
      <w:tr w:rsidR="0042279A" w:rsidRPr="00054FA0" w14:paraId="693857CC" w14:textId="77777777" w:rsidTr="0042279A">
        <w:trPr>
          <w:trHeight w:val="840"/>
        </w:trPr>
        <w:tc>
          <w:tcPr>
            <w:tcW w:w="569"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1D4A837" w14:textId="77777777" w:rsidR="0042279A" w:rsidRPr="00054FA0" w:rsidRDefault="0042279A" w:rsidP="0042279A">
            <w:pPr>
              <w:jc w:val="center"/>
              <w:rPr>
                <w:rFonts w:ascii="宋体" w:hAnsi="宋体" w:cs="Arial Unicode MS"/>
                <w:color w:val="000000"/>
                <w:sz w:val="24"/>
              </w:rPr>
            </w:pPr>
            <w:r w:rsidRPr="00054FA0">
              <w:rPr>
                <w:rFonts w:ascii="宋体" w:hAnsi="宋体" w:hint="eastAsia"/>
                <w:color w:val="000000"/>
                <w:sz w:val="24"/>
              </w:rPr>
              <w:t>序号</w:t>
            </w:r>
          </w:p>
        </w:tc>
        <w:tc>
          <w:tcPr>
            <w:tcW w:w="112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6460A76" w14:textId="77777777" w:rsidR="0042279A" w:rsidRPr="00054FA0" w:rsidRDefault="0042279A" w:rsidP="0042279A">
            <w:pPr>
              <w:jc w:val="center"/>
              <w:rPr>
                <w:rFonts w:ascii="宋体" w:hAnsi="宋体" w:cs="Arial Unicode MS"/>
                <w:color w:val="000000"/>
                <w:sz w:val="24"/>
              </w:rPr>
            </w:pPr>
            <w:r w:rsidRPr="00054FA0">
              <w:rPr>
                <w:rFonts w:ascii="宋体" w:hAnsi="宋体" w:hint="eastAsia"/>
                <w:color w:val="000000"/>
                <w:sz w:val="24"/>
              </w:rPr>
              <w:t>项目名称</w:t>
            </w:r>
          </w:p>
        </w:tc>
        <w:tc>
          <w:tcPr>
            <w:tcW w:w="193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80C51D1" w14:textId="77777777" w:rsidR="0042279A" w:rsidRPr="00054FA0" w:rsidRDefault="0042279A" w:rsidP="0042279A">
            <w:pPr>
              <w:jc w:val="center"/>
              <w:rPr>
                <w:rFonts w:ascii="宋体" w:hAnsi="宋体"/>
                <w:color w:val="000000"/>
                <w:sz w:val="24"/>
              </w:rPr>
            </w:pPr>
            <w:r w:rsidRPr="00054FA0">
              <w:rPr>
                <w:rFonts w:ascii="宋体" w:hAnsi="宋体" w:hint="eastAsia"/>
                <w:color w:val="000000"/>
                <w:sz w:val="24"/>
              </w:rPr>
              <w:t>供货设备清单</w:t>
            </w:r>
          </w:p>
          <w:p w14:paraId="0BABAFFF" w14:textId="77777777" w:rsidR="0042279A" w:rsidRPr="00054FA0" w:rsidRDefault="0042279A" w:rsidP="0042279A">
            <w:pPr>
              <w:jc w:val="center"/>
              <w:rPr>
                <w:rFonts w:ascii="宋体" w:hAnsi="宋体" w:cs="Arial Unicode MS"/>
                <w:color w:val="000000"/>
                <w:sz w:val="24"/>
              </w:rPr>
            </w:pPr>
            <w:r w:rsidRPr="00054FA0">
              <w:rPr>
                <w:rFonts w:ascii="宋体" w:hAnsi="宋体" w:hint="eastAsia"/>
                <w:color w:val="000000"/>
                <w:sz w:val="24"/>
              </w:rPr>
              <w:t>（品牌、型号）</w:t>
            </w:r>
          </w:p>
        </w:tc>
        <w:tc>
          <w:tcPr>
            <w:tcW w:w="71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14:paraId="548B80DC" w14:textId="77777777" w:rsidR="0042279A" w:rsidRPr="00054FA0" w:rsidRDefault="0042279A" w:rsidP="0042279A">
            <w:pPr>
              <w:jc w:val="center"/>
              <w:rPr>
                <w:rFonts w:ascii="宋体" w:hAnsi="宋体" w:cs="Arial Unicode MS"/>
                <w:color w:val="000000"/>
                <w:sz w:val="24"/>
              </w:rPr>
            </w:pPr>
            <w:r w:rsidRPr="00054FA0">
              <w:rPr>
                <w:rFonts w:ascii="宋体" w:hAnsi="宋体" w:hint="eastAsia"/>
                <w:color w:val="000000"/>
                <w:sz w:val="24"/>
              </w:rPr>
              <w:t>数量</w:t>
            </w:r>
          </w:p>
        </w:tc>
        <w:tc>
          <w:tcPr>
            <w:tcW w:w="968"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06DB4CBF" w14:textId="77777777" w:rsidR="0042279A" w:rsidRPr="00054FA0" w:rsidRDefault="0042279A" w:rsidP="0042279A">
            <w:pPr>
              <w:jc w:val="center"/>
              <w:rPr>
                <w:rFonts w:ascii="宋体" w:hAnsi="宋体"/>
                <w:color w:val="000000"/>
                <w:sz w:val="24"/>
              </w:rPr>
            </w:pPr>
            <w:r w:rsidRPr="00054FA0">
              <w:rPr>
                <w:rFonts w:ascii="宋体" w:hAnsi="宋体" w:hint="eastAsia"/>
                <w:color w:val="000000"/>
                <w:sz w:val="24"/>
              </w:rPr>
              <w:t>签约</w:t>
            </w:r>
          </w:p>
          <w:p w14:paraId="261BE02E" w14:textId="77777777" w:rsidR="0042279A" w:rsidRPr="00054FA0" w:rsidRDefault="0042279A" w:rsidP="0042279A">
            <w:pPr>
              <w:jc w:val="center"/>
              <w:rPr>
                <w:rFonts w:ascii="宋体" w:hAnsi="宋体" w:cs="Arial Unicode MS"/>
                <w:color w:val="000000"/>
                <w:sz w:val="24"/>
              </w:rPr>
            </w:pPr>
            <w:r w:rsidRPr="00054FA0">
              <w:rPr>
                <w:rFonts w:ascii="宋体" w:hAnsi="宋体" w:hint="eastAsia"/>
                <w:color w:val="000000"/>
                <w:sz w:val="24"/>
              </w:rPr>
              <w:t>日期</w:t>
            </w:r>
          </w:p>
        </w:tc>
        <w:tc>
          <w:tcPr>
            <w:tcW w:w="143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1673FF4F" w14:textId="77777777" w:rsidR="0042279A" w:rsidRPr="00054FA0" w:rsidRDefault="0042279A" w:rsidP="0042279A">
            <w:pPr>
              <w:jc w:val="center"/>
              <w:rPr>
                <w:rFonts w:ascii="宋体" w:hAnsi="宋体"/>
                <w:color w:val="000000"/>
                <w:sz w:val="24"/>
              </w:rPr>
            </w:pPr>
            <w:r w:rsidRPr="00054FA0">
              <w:rPr>
                <w:rFonts w:ascii="宋体" w:hAnsi="宋体" w:hint="eastAsia"/>
                <w:color w:val="000000"/>
                <w:sz w:val="24"/>
              </w:rPr>
              <w:t>同类或相似货物合同价</w:t>
            </w:r>
          </w:p>
        </w:tc>
        <w:tc>
          <w:tcPr>
            <w:tcW w:w="84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B162ED2" w14:textId="77777777" w:rsidR="0042279A" w:rsidRPr="00054FA0" w:rsidRDefault="0042279A" w:rsidP="0042279A">
            <w:pPr>
              <w:jc w:val="center"/>
              <w:rPr>
                <w:rFonts w:ascii="宋体" w:hAnsi="宋体"/>
                <w:color w:val="000000"/>
                <w:sz w:val="24"/>
              </w:rPr>
            </w:pPr>
            <w:r w:rsidRPr="00054FA0">
              <w:rPr>
                <w:rFonts w:ascii="宋体" w:hAnsi="宋体" w:hint="eastAsia"/>
                <w:color w:val="000000"/>
                <w:sz w:val="24"/>
              </w:rPr>
              <w:t>业主 名称</w:t>
            </w:r>
          </w:p>
        </w:tc>
        <w:tc>
          <w:tcPr>
            <w:tcW w:w="126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1D0F262D" w14:textId="77777777" w:rsidR="0042279A" w:rsidRPr="00054FA0" w:rsidRDefault="0042279A" w:rsidP="0042279A">
            <w:pPr>
              <w:jc w:val="center"/>
              <w:rPr>
                <w:rFonts w:ascii="宋体" w:hAnsi="宋体" w:cs="Arial Unicode MS"/>
                <w:color w:val="000000"/>
                <w:sz w:val="24"/>
              </w:rPr>
            </w:pPr>
            <w:r w:rsidRPr="00054FA0">
              <w:rPr>
                <w:rFonts w:ascii="宋体" w:hAnsi="宋体" w:hint="eastAsia"/>
                <w:color w:val="000000"/>
                <w:sz w:val="24"/>
              </w:rPr>
              <w:t>地址</w:t>
            </w:r>
            <w:r w:rsidRPr="00054FA0">
              <w:rPr>
                <w:color w:val="000000"/>
                <w:sz w:val="24"/>
              </w:rPr>
              <w:t>/</w:t>
            </w:r>
            <w:r w:rsidRPr="00054FA0">
              <w:rPr>
                <w:rFonts w:ascii="宋体" w:hAnsi="宋体" w:hint="eastAsia"/>
                <w:color w:val="000000"/>
                <w:sz w:val="24"/>
              </w:rPr>
              <w:t>电话</w:t>
            </w:r>
            <w:r w:rsidRPr="00054FA0">
              <w:rPr>
                <w:color w:val="000000"/>
                <w:sz w:val="24"/>
              </w:rPr>
              <w:t>/</w:t>
            </w:r>
            <w:r w:rsidRPr="00054FA0">
              <w:rPr>
                <w:rFonts w:ascii="宋体" w:hAnsi="宋体" w:hint="eastAsia"/>
                <w:color w:val="000000"/>
                <w:sz w:val="24"/>
              </w:rPr>
              <w:t>传真</w:t>
            </w:r>
          </w:p>
        </w:tc>
      </w:tr>
      <w:tr w:rsidR="0042279A" w:rsidRPr="00054FA0" w14:paraId="652C3634" w14:textId="77777777" w:rsidTr="0042279A">
        <w:trPr>
          <w:trHeight w:val="499"/>
        </w:trPr>
        <w:tc>
          <w:tcPr>
            <w:tcW w:w="569"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318D29F1" w14:textId="77777777" w:rsidR="0042279A" w:rsidRPr="00054FA0" w:rsidRDefault="0042279A" w:rsidP="0042279A">
            <w:pPr>
              <w:jc w:val="center"/>
              <w:rPr>
                <w:rFonts w:ascii="宋体" w:hAnsi="宋体" w:cs="Arial Unicode MS"/>
                <w:color w:val="000000"/>
                <w:sz w:val="24"/>
              </w:rPr>
            </w:pPr>
            <w:r w:rsidRPr="00054FA0">
              <w:rPr>
                <w:rFonts w:ascii="宋体" w:hAnsi="宋体"/>
                <w:color w:val="000000"/>
                <w:sz w:val="24"/>
              </w:rPr>
              <w:t>1</w:t>
            </w:r>
          </w:p>
        </w:tc>
        <w:tc>
          <w:tcPr>
            <w:tcW w:w="1124"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F8ECD8F"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935"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7470939B"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712" w:type="dxa"/>
            <w:tcBorders>
              <w:top w:val="nil"/>
              <w:left w:val="nil"/>
              <w:bottom w:val="single" w:sz="4" w:space="0" w:color="auto"/>
              <w:right w:val="single" w:sz="4" w:space="0" w:color="auto"/>
            </w:tcBorders>
            <w:tcMar>
              <w:top w:w="20" w:type="dxa"/>
              <w:left w:w="20" w:type="dxa"/>
              <w:bottom w:w="0" w:type="dxa"/>
              <w:right w:w="20" w:type="dxa"/>
            </w:tcMar>
            <w:vAlign w:val="bottom"/>
          </w:tcPr>
          <w:p w14:paraId="1DDB850A" w14:textId="77777777" w:rsidR="0042279A" w:rsidRPr="00054FA0" w:rsidRDefault="0042279A" w:rsidP="0042279A">
            <w:pPr>
              <w:rPr>
                <w:rFonts w:ascii="宋体" w:hAnsi="宋体" w:cs="Arial Unicode MS"/>
                <w:color w:val="000000"/>
                <w:sz w:val="24"/>
              </w:rPr>
            </w:pPr>
          </w:p>
        </w:tc>
        <w:tc>
          <w:tcPr>
            <w:tcW w:w="968"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98BA17C"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432"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4CBEC526"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84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4D9E17FF"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26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450B7FA2"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r>
      <w:tr w:rsidR="0042279A" w:rsidRPr="00054FA0" w14:paraId="3B42ECFB" w14:textId="77777777" w:rsidTr="0042279A">
        <w:trPr>
          <w:trHeight w:val="499"/>
        </w:trPr>
        <w:tc>
          <w:tcPr>
            <w:tcW w:w="569"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6C284640" w14:textId="77777777" w:rsidR="0042279A" w:rsidRPr="00054FA0" w:rsidRDefault="0042279A" w:rsidP="0042279A">
            <w:pPr>
              <w:jc w:val="center"/>
              <w:rPr>
                <w:rFonts w:ascii="宋体" w:hAnsi="宋体" w:cs="Arial Unicode MS"/>
                <w:color w:val="000000"/>
                <w:sz w:val="24"/>
              </w:rPr>
            </w:pPr>
            <w:r w:rsidRPr="00054FA0">
              <w:rPr>
                <w:rFonts w:ascii="宋体" w:hAnsi="宋体"/>
                <w:color w:val="000000"/>
                <w:sz w:val="24"/>
              </w:rPr>
              <w:t>2</w:t>
            </w:r>
          </w:p>
        </w:tc>
        <w:tc>
          <w:tcPr>
            <w:tcW w:w="1124"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601BEB87"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935"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2A2771A3"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712" w:type="dxa"/>
            <w:tcBorders>
              <w:top w:val="nil"/>
              <w:left w:val="nil"/>
              <w:bottom w:val="single" w:sz="4" w:space="0" w:color="auto"/>
              <w:right w:val="single" w:sz="4" w:space="0" w:color="auto"/>
            </w:tcBorders>
            <w:tcMar>
              <w:top w:w="20" w:type="dxa"/>
              <w:left w:w="20" w:type="dxa"/>
              <w:bottom w:w="0" w:type="dxa"/>
              <w:right w:w="20" w:type="dxa"/>
            </w:tcMar>
            <w:vAlign w:val="bottom"/>
          </w:tcPr>
          <w:p w14:paraId="463F3AA7" w14:textId="77777777" w:rsidR="0042279A" w:rsidRPr="00054FA0" w:rsidRDefault="0042279A" w:rsidP="0042279A">
            <w:pPr>
              <w:rPr>
                <w:rFonts w:ascii="宋体" w:hAnsi="宋体" w:cs="Arial Unicode MS"/>
                <w:color w:val="000000"/>
                <w:sz w:val="24"/>
              </w:rPr>
            </w:pPr>
          </w:p>
        </w:tc>
        <w:tc>
          <w:tcPr>
            <w:tcW w:w="968"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2B9FA9A"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432"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33CFA8EF"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84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40909B23"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26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69C750B"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r>
      <w:tr w:rsidR="0042279A" w:rsidRPr="00054FA0" w14:paraId="5FE66617" w14:textId="77777777" w:rsidTr="0042279A">
        <w:trPr>
          <w:trHeight w:val="499"/>
        </w:trPr>
        <w:tc>
          <w:tcPr>
            <w:tcW w:w="569"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18A25B0" w14:textId="77777777" w:rsidR="0042279A" w:rsidRPr="00054FA0" w:rsidRDefault="0042279A" w:rsidP="0042279A">
            <w:pPr>
              <w:jc w:val="center"/>
              <w:rPr>
                <w:rFonts w:ascii="宋体" w:hAnsi="宋体" w:cs="Arial Unicode MS"/>
                <w:color w:val="000000"/>
                <w:sz w:val="24"/>
              </w:rPr>
            </w:pPr>
            <w:r w:rsidRPr="00054FA0">
              <w:rPr>
                <w:rFonts w:ascii="宋体" w:hAnsi="宋体"/>
                <w:color w:val="000000"/>
                <w:sz w:val="24"/>
              </w:rPr>
              <w:t>3</w:t>
            </w:r>
          </w:p>
        </w:tc>
        <w:tc>
          <w:tcPr>
            <w:tcW w:w="1124"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7BD495DE"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935"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25866A0C"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712" w:type="dxa"/>
            <w:tcBorders>
              <w:top w:val="nil"/>
              <w:left w:val="nil"/>
              <w:bottom w:val="single" w:sz="4" w:space="0" w:color="auto"/>
              <w:right w:val="single" w:sz="4" w:space="0" w:color="auto"/>
            </w:tcBorders>
            <w:tcMar>
              <w:top w:w="20" w:type="dxa"/>
              <w:left w:w="20" w:type="dxa"/>
              <w:bottom w:w="0" w:type="dxa"/>
              <w:right w:w="20" w:type="dxa"/>
            </w:tcMar>
            <w:vAlign w:val="bottom"/>
          </w:tcPr>
          <w:p w14:paraId="309F26B3" w14:textId="77777777" w:rsidR="0042279A" w:rsidRPr="00054FA0" w:rsidRDefault="0042279A" w:rsidP="0042279A">
            <w:pPr>
              <w:rPr>
                <w:rFonts w:ascii="宋体" w:hAnsi="宋体" w:cs="Arial Unicode MS"/>
                <w:color w:val="000000"/>
                <w:sz w:val="24"/>
              </w:rPr>
            </w:pPr>
          </w:p>
        </w:tc>
        <w:tc>
          <w:tcPr>
            <w:tcW w:w="968"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649C80C9"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432"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63057E1A"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84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64C3988A"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26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3EBFD1F4"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r>
      <w:tr w:rsidR="0042279A" w:rsidRPr="00054FA0" w14:paraId="577DD470" w14:textId="77777777" w:rsidTr="0042279A">
        <w:trPr>
          <w:trHeight w:val="499"/>
        </w:trPr>
        <w:tc>
          <w:tcPr>
            <w:tcW w:w="569"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24E76224"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w:t>
            </w:r>
          </w:p>
        </w:tc>
        <w:tc>
          <w:tcPr>
            <w:tcW w:w="1124"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5BACB420"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935"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B87208C"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712" w:type="dxa"/>
            <w:tcBorders>
              <w:top w:val="nil"/>
              <w:left w:val="nil"/>
              <w:bottom w:val="single" w:sz="4" w:space="0" w:color="auto"/>
              <w:right w:val="single" w:sz="4" w:space="0" w:color="auto"/>
            </w:tcBorders>
            <w:tcMar>
              <w:top w:w="20" w:type="dxa"/>
              <w:left w:w="20" w:type="dxa"/>
              <w:bottom w:w="0" w:type="dxa"/>
              <w:right w:w="20" w:type="dxa"/>
            </w:tcMar>
            <w:vAlign w:val="bottom"/>
          </w:tcPr>
          <w:p w14:paraId="59F84412" w14:textId="77777777" w:rsidR="0042279A" w:rsidRPr="00054FA0" w:rsidRDefault="0042279A" w:rsidP="0042279A">
            <w:pPr>
              <w:rPr>
                <w:rFonts w:ascii="宋体" w:hAnsi="宋体" w:cs="Arial Unicode MS"/>
                <w:color w:val="000000"/>
                <w:sz w:val="24"/>
              </w:rPr>
            </w:pPr>
          </w:p>
        </w:tc>
        <w:tc>
          <w:tcPr>
            <w:tcW w:w="968"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24583CA2"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432"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681AE160"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84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6A450780"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26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753D9B5A" w14:textId="77777777"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r>
    </w:tbl>
    <w:p w14:paraId="114BB990" w14:textId="77777777" w:rsidR="0042279A" w:rsidRPr="00054FA0" w:rsidRDefault="0042279A" w:rsidP="0042279A">
      <w:pPr>
        <w:spacing w:line="400" w:lineRule="exact"/>
        <w:rPr>
          <w:rFonts w:ascii="宋体"/>
          <w:bCs/>
          <w:color w:val="000000"/>
          <w:sz w:val="24"/>
        </w:rPr>
      </w:pPr>
    </w:p>
    <w:p w14:paraId="211A79DE" w14:textId="77777777" w:rsidR="0042279A" w:rsidRPr="00054FA0" w:rsidRDefault="0042279A" w:rsidP="0042279A">
      <w:pPr>
        <w:spacing w:line="400" w:lineRule="exact"/>
        <w:rPr>
          <w:rFonts w:ascii="宋体"/>
          <w:bCs/>
          <w:color w:val="000000"/>
          <w:sz w:val="24"/>
        </w:rPr>
      </w:pPr>
    </w:p>
    <w:p w14:paraId="0FC2081A" w14:textId="77777777" w:rsidR="0042279A" w:rsidRPr="00054FA0" w:rsidRDefault="0042279A" w:rsidP="0042279A">
      <w:pPr>
        <w:spacing w:line="400" w:lineRule="exact"/>
        <w:rPr>
          <w:rFonts w:ascii="宋体"/>
          <w:bCs/>
          <w:color w:val="000000"/>
          <w:sz w:val="24"/>
        </w:rPr>
      </w:pPr>
    </w:p>
    <w:p w14:paraId="21BD87BE" w14:textId="77777777" w:rsidR="0042279A" w:rsidRPr="00054FA0" w:rsidRDefault="0042279A" w:rsidP="0042279A">
      <w:pPr>
        <w:spacing w:line="400" w:lineRule="exact"/>
        <w:rPr>
          <w:rFonts w:ascii="宋体"/>
          <w:bCs/>
          <w:color w:val="000000"/>
          <w:sz w:val="24"/>
        </w:rPr>
      </w:pPr>
    </w:p>
    <w:p w14:paraId="7F0D43A2" w14:textId="77777777" w:rsidR="0042279A" w:rsidRPr="00054FA0" w:rsidRDefault="0042279A" w:rsidP="0042279A">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14:paraId="3AE8A639" w14:textId="77777777" w:rsidR="0042279A" w:rsidRPr="00054FA0" w:rsidRDefault="0042279A" w:rsidP="0042279A">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14:paraId="0A3DA2AA" w14:textId="77777777" w:rsidR="0042279A" w:rsidRPr="00054FA0" w:rsidRDefault="0042279A" w:rsidP="0042279A">
      <w:pPr>
        <w:spacing w:line="500" w:lineRule="exact"/>
        <w:jc w:val="center"/>
        <w:rPr>
          <w:rFonts w:eastAsia="黑体"/>
          <w:b/>
          <w:color w:val="000000"/>
        </w:rPr>
      </w:pPr>
    </w:p>
    <w:p w14:paraId="799611F2" w14:textId="77777777" w:rsidR="0042279A" w:rsidRPr="00054FA0" w:rsidRDefault="0042279A" w:rsidP="0042279A">
      <w:pPr>
        <w:spacing w:after="120" w:line="500" w:lineRule="exact"/>
        <w:ind w:left="4830"/>
        <w:rPr>
          <w:rFonts w:eastAsia="黑体"/>
          <w:b/>
          <w:color w:val="000000"/>
          <w:u w:val="single"/>
        </w:rPr>
      </w:pPr>
      <w:r w:rsidRPr="00054FA0">
        <w:rPr>
          <w:rFonts w:hint="eastAsia"/>
          <w:b/>
          <w:color w:val="000000"/>
        </w:rPr>
        <w:t xml:space="preserve">   </w:t>
      </w:r>
    </w:p>
    <w:p w14:paraId="0D3B67FB" w14:textId="77777777" w:rsidR="0042279A" w:rsidRPr="00054FA0" w:rsidRDefault="0042279A" w:rsidP="0042279A">
      <w:pPr>
        <w:spacing w:line="400" w:lineRule="exact"/>
        <w:rPr>
          <w:rFonts w:ascii="宋体"/>
          <w:color w:val="000000"/>
          <w:sz w:val="24"/>
        </w:rPr>
      </w:pPr>
    </w:p>
    <w:p w14:paraId="3B10AD6C" w14:textId="77777777" w:rsidR="0042279A" w:rsidRPr="00054FA0" w:rsidRDefault="0042279A" w:rsidP="0042279A">
      <w:pPr>
        <w:ind w:firstLine="1446"/>
        <w:rPr>
          <w:rFonts w:ascii="宋体"/>
          <w:b/>
          <w:color w:val="000000"/>
          <w:sz w:val="36"/>
        </w:rPr>
      </w:pPr>
    </w:p>
    <w:p w14:paraId="09D9ECA4" w14:textId="77777777" w:rsidR="0042279A" w:rsidRPr="00054FA0" w:rsidRDefault="0042279A" w:rsidP="0042279A"/>
    <w:p w14:paraId="08581258" w14:textId="77777777" w:rsidR="0042279A" w:rsidRPr="00054FA0" w:rsidRDefault="0042279A" w:rsidP="0042279A"/>
    <w:p w14:paraId="35C46760" w14:textId="77777777" w:rsidR="0042279A" w:rsidRPr="00054FA0" w:rsidRDefault="0042279A" w:rsidP="0042279A"/>
    <w:p w14:paraId="4ABEAA90" w14:textId="77777777" w:rsidR="0042279A" w:rsidRPr="00054FA0" w:rsidRDefault="0042279A" w:rsidP="0042279A"/>
    <w:p w14:paraId="0FA2243E" w14:textId="77777777" w:rsidR="0042279A" w:rsidRPr="00054FA0" w:rsidRDefault="0042279A" w:rsidP="0042279A"/>
    <w:p w14:paraId="5A550E67" w14:textId="77777777" w:rsidR="0042279A" w:rsidRPr="00054FA0" w:rsidRDefault="0042279A" w:rsidP="0042279A"/>
    <w:p w14:paraId="0C1661E2" w14:textId="77777777" w:rsidR="0042279A" w:rsidRPr="00054FA0" w:rsidRDefault="0042279A" w:rsidP="0042279A"/>
    <w:p w14:paraId="51B5D41F" w14:textId="77777777" w:rsidR="0042279A" w:rsidRPr="00054FA0" w:rsidRDefault="0042279A" w:rsidP="0042279A"/>
    <w:p w14:paraId="47978BDE" w14:textId="77777777" w:rsidR="0042279A" w:rsidRPr="00054FA0" w:rsidRDefault="0042279A" w:rsidP="0042279A"/>
    <w:p w14:paraId="1BDD9EFD" w14:textId="77777777" w:rsidR="0042279A" w:rsidRPr="00054FA0" w:rsidRDefault="0042279A" w:rsidP="0042279A"/>
    <w:p w14:paraId="2029137F" w14:textId="77777777" w:rsidR="00EB5185" w:rsidRDefault="0042279A" w:rsidP="0042279A">
      <w:pPr>
        <w:spacing w:line="560" w:lineRule="exact"/>
        <w:ind w:firstLineChars="100" w:firstLine="240"/>
        <w:jc w:val="left"/>
        <w:rPr>
          <w:rFonts w:ascii="宋体"/>
          <w:color w:val="000000"/>
          <w:sz w:val="24"/>
        </w:rPr>
      </w:pPr>
      <w:r w:rsidRPr="00054FA0">
        <w:rPr>
          <w:rFonts w:ascii="宋体" w:hint="eastAsia"/>
          <w:color w:val="000000"/>
          <w:sz w:val="24"/>
        </w:rPr>
        <w:lastRenderedPageBreak/>
        <w:t xml:space="preserve">  附件二       </w:t>
      </w:r>
    </w:p>
    <w:p w14:paraId="62DDC2D4" w14:textId="77777777" w:rsidR="0042279A" w:rsidRPr="00054FA0" w:rsidRDefault="00EB5185" w:rsidP="00EB5185">
      <w:pPr>
        <w:spacing w:line="560" w:lineRule="exact"/>
        <w:ind w:firstLineChars="950" w:firstLine="2289"/>
        <w:jc w:val="left"/>
        <w:rPr>
          <w:rFonts w:ascii="黑体" w:eastAsia="黑体" w:hAnsi="黑体"/>
          <w:b/>
          <w:color w:val="000000"/>
          <w:sz w:val="32"/>
          <w:szCs w:val="32"/>
        </w:rPr>
      </w:pPr>
      <w:r>
        <w:rPr>
          <w:rFonts w:ascii="宋体" w:hAnsi="宋体" w:hint="eastAsia"/>
          <w:b/>
          <w:sz w:val="24"/>
        </w:rPr>
        <w:t>（一）</w:t>
      </w:r>
      <w:r w:rsidR="0042279A" w:rsidRPr="00054FA0">
        <w:rPr>
          <w:rFonts w:ascii="黑体" w:eastAsia="黑体" w:hAnsi="黑体" w:hint="eastAsia"/>
          <w:b/>
          <w:color w:val="000000"/>
          <w:sz w:val="32"/>
          <w:szCs w:val="32"/>
        </w:rPr>
        <w:t>企业声明函</w:t>
      </w:r>
      <w:r w:rsidR="0042279A" w:rsidRPr="00054FA0">
        <w:rPr>
          <w:rFonts w:ascii="宋体" w:hint="eastAsia"/>
          <w:bCs/>
          <w:color w:val="000000"/>
          <w:sz w:val="24"/>
          <w:highlight w:val="yellow"/>
        </w:rPr>
        <w:t>(</w:t>
      </w:r>
      <w:r w:rsidR="005A10A5">
        <w:rPr>
          <w:rFonts w:ascii="宋体" w:hint="eastAsia"/>
          <w:bCs/>
          <w:color w:val="000000"/>
          <w:sz w:val="24"/>
          <w:highlight w:val="yellow"/>
        </w:rPr>
        <w:t>货物项目</w:t>
      </w:r>
      <w:r w:rsidR="0042279A" w:rsidRPr="00054FA0">
        <w:rPr>
          <w:rFonts w:ascii="宋体" w:hint="eastAsia"/>
          <w:bCs/>
          <w:color w:val="000000"/>
          <w:sz w:val="24"/>
          <w:highlight w:val="yellow"/>
        </w:rPr>
        <w:t>仅针对</w:t>
      </w:r>
      <w:r w:rsidR="005A10A5">
        <w:rPr>
          <w:rFonts w:ascii="宋体" w:hint="eastAsia"/>
          <w:bCs/>
          <w:color w:val="000000"/>
          <w:sz w:val="24"/>
          <w:highlight w:val="yellow"/>
        </w:rPr>
        <w:t>产品</w:t>
      </w:r>
      <w:r w:rsidR="0042279A" w:rsidRPr="00054FA0">
        <w:rPr>
          <w:rFonts w:ascii="宋体" w:hint="eastAsia"/>
          <w:bCs/>
          <w:color w:val="000000"/>
          <w:sz w:val="24"/>
          <w:highlight w:val="yellow"/>
        </w:rPr>
        <w:t>制造商)</w:t>
      </w:r>
    </w:p>
    <w:p w14:paraId="70883B18" w14:textId="2241DCEB" w:rsidR="0042279A" w:rsidRPr="00054FA0" w:rsidRDefault="0042279A" w:rsidP="0042279A">
      <w:pPr>
        <w:spacing w:line="560" w:lineRule="exact"/>
        <w:ind w:firstLineChars="150" w:firstLine="360"/>
        <w:rPr>
          <w:rFonts w:ascii="宋体" w:hAnsi="宋体"/>
          <w:color w:val="000000"/>
          <w:sz w:val="24"/>
        </w:rPr>
      </w:pPr>
      <w:r w:rsidRPr="00054FA0">
        <w:rPr>
          <w:rFonts w:ascii="宋体" w:hAnsi="宋体" w:hint="eastAsia"/>
          <w:color w:val="000000"/>
          <w:sz w:val="24"/>
        </w:rPr>
        <w:t>本公司郑重声明，根据《政府采购促进中小企业发展暂行办法》</w:t>
      </w:r>
      <w:r w:rsidRPr="00054FA0">
        <w:rPr>
          <w:rFonts w:ascii="宋体" w:hAnsi="宋体"/>
          <w:color w:val="000000"/>
          <w:sz w:val="24"/>
        </w:rPr>
        <w:t>(</w:t>
      </w:r>
      <w:r w:rsidR="005E1022" w:rsidRPr="005E1022">
        <w:rPr>
          <w:rFonts w:ascii="宋体" w:hAnsi="宋体" w:hint="eastAsia"/>
          <w:color w:val="000000"/>
          <w:sz w:val="24"/>
        </w:rPr>
        <w:t>财库[2020]46号</w:t>
      </w:r>
      <w:r w:rsidRPr="00054FA0">
        <w:rPr>
          <w:rFonts w:ascii="宋体" w:hAnsi="宋体"/>
          <w:color w:val="000000"/>
          <w:sz w:val="24"/>
        </w:rPr>
        <w:t>)</w:t>
      </w:r>
      <w:r w:rsidRPr="00054FA0">
        <w:rPr>
          <w:rFonts w:ascii="宋体" w:hAnsi="宋体" w:hint="eastAsia"/>
          <w:color w:val="000000"/>
          <w:sz w:val="24"/>
        </w:rPr>
        <w:t>的规定，本公司为</w:t>
      </w:r>
      <w:r w:rsidRPr="00054FA0">
        <w:rPr>
          <w:rFonts w:ascii="宋体" w:hAnsi="宋体"/>
          <w:color w:val="000000"/>
          <w:sz w:val="24"/>
          <w:u w:val="single"/>
        </w:rPr>
        <w:t xml:space="preserve">      </w:t>
      </w:r>
      <w:r w:rsidRPr="00054FA0">
        <w:rPr>
          <w:rFonts w:ascii="宋体" w:hAnsi="宋体"/>
          <w:color w:val="000000"/>
          <w:sz w:val="24"/>
        </w:rPr>
        <w:t xml:space="preserve"> (</w:t>
      </w:r>
      <w:r w:rsidRPr="00054FA0">
        <w:rPr>
          <w:rFonts w:ascii="宋体" w:hAnsi="宋体" w:hint="eastAsia"/>
          <w:color w:val="000000"/>
          <w:sz w:val="24"/>
        </w:rPr>
        <w:t>请填写：小型、微型</w:t>
      </w:r>
      <w:r w:rsidRPr="00054FA0">
        <w:rPr>
          <w:rFonts w:ascii="宋体" w:hAnsi="宋体"/>
          <w:color w:val="000000"/>
          <w:sz w:val="24"/>
        </w:rPr>
        <w:t>)</w:t>
      </w:r>
      <w:r w:rsidRPr="00054FA0">
        <w:rPr>
          <w:rFonts w:ascii="宋体" w:hAnsi="宋体" w:hint="eastAsia"/>
          <w:color w:val="000000"/>
          <w:sz w:val="24"/>
        </w:rPr>
        <w:t>企业。即，本公司同时满足以下条件：</w:t>
      </w:r>
    </w:p>
    <w:p w14:paraId="35500021" w14:textId="77777777" w:rsidR="0042279A" w:rsidRPr="00054FA0" w:rsidRDefault="0042279A" w:rsidP="0042279A">
      <w:pPr>
        <w:spacing w:line="560" w:lineRule="exact"/>
        <w:ind w:firstLineChars="150" w:firstLine="360"/>
        <w:rPr>
          <w:rFonts w:ascii="宋体" w:hAnsi="宋体"/>
          <w:color w:val="000000"/>
          <w:sz w:val="24"/>
        </w:rPr>
      </w:pPr>
      <w:r w:rsidRPr="00054FA0">
        <w:rPr>
          <w:rFonts w:ascii="宋体" w:hAnsi="宋体"/>
          <w:color w:val="000000"/>
          <w:sz w:val="24"/>
        </w:rPr>
        <w:t>1</w:t>
      </w:r>
      <w:r w:rsidRPr="00054FA0">
        <w:rPr>
          <w:rFonts w:ascii="宋体" w:hAnsi="宋体" w:hint="eastAsia"/>
          <w:color w:val="000000"/>
          <w:sz w:val="24"/>
        </w:rPr>
        <w:t>、根据《工业和信息化部、国家统计局、国家发展和改革委员会、财政部关于印发中小企业划型标准规定的通知》</w:t>
      </w:r>
      <w:r w:rsidRPr="00054FA0">
        <w:rPr>
          <w:rFonts w:ascii="宋体" w:hAnsi="宋体"/>
          <w:color w:val="000000"/>
          <w:sz w:val="24"/>
        </w:rPr>
        <w:t>(</w:t>
      </w:r>
      <w:r w:rsidRPr="00054FA0">
        <w:rPr>
          <w:rFonts w:ascii="宋体" w:hAnsi="宋体" w:hint="eastAsia"/>
          <w:color w:val="000000"/>
          <w:sz w:val="24"/>
        </w:rPr>
        <w:t>工信部联企业</w:t>
      </w:r>
      <w:r w:rsidRPr="00054FA0">
        <w:rPr>
          <w:rFonts w:ascii="宋体" w:hAnsi="宋体"/>
          <w:color w:val="000000"/>
          <w:sz w:val="24"/>
        </w:rPr>
        <w:t>[2011]300</w:t>
      </w:r>
      <w:r w:rsidRPr="00054FA0">
        <w:rPr>
          <w:rFonts w:ascii="宋体" w:hAnsi="宋体" w:hint="eastAsia"/>
          <w:color w:val="000000"/>
          <w:sz w:val="24"/>
        </w:rPr>
        <w:t>号</w:t>
      </w:r>
      <w:r w:rsidRPr="00054FA0">
        <w:rPr>
          <w:rFonts w:ascii="宋体" w:hAnsi="宋体"/>
          <w:color w:val="000000"/>
          <w:sz w:val="24"/>
        </w:rPr>
        <w:t>)</w:t>
      </w:r>
      <w:r w:rsidRPr="00054FA0">
        <w:rPr>
          <w:rFonts w:ascii="宋体" w:hAnsi="宋体" w:hint="eastAsia"/>
          <w:color w:val="000000"/>
          <w:sz w:val="24"/>
        </w:rPr>
        <w:t>规定的划分标准，本公司为</w:t>
      </w:r>
      <w:r w:rsidRPr="00054FA0">
        <w:rPr>
          <w:rFonts w:ascii="宋体" w:hAnsi="宋体"/>
          <w:color w:val="000000"/>
          <w:sz w:val="24"/>
        </w:rPr>
        <w:t xml:space="preserve">         (</w:t>
      </w:r>
      <w:r w:rsidRPr="00054FA0">
        <w:rPr>
          <w:rFonts w:ascii="宋体" w:hAnsi="宋体" w:hint="eastAsia"/>
          <w:color w:val="000000"/>
          <w:sz w:val="24"/>
        </w:rPr>
        <w:t>请填写：小型、微型</w:t>
      </w:r>
      <w:r w:rsidRPr="00054FA0">
        <w:rPr>
          <w:rFonts w:ascii="宋体" w:hAnsi="宋体"/>
          <w:color w:val="000000"/>
          <w:sz w:val="24"/>
        </w:rPr>
        <w:t>)</w:t>
      </w:r>
      <w:r w:rsidRPr="00054FA0">
        <w:rPr>
          <w:rFonts w:ascii="宋体" w:hAnsi="宋体" w:hint="eastAsia"/>
          <w:color w:val="000000"/>
          <w:sz w:val="24"/>
        </w:rPr>
        <w:t>企业。</w:t>
      </w:r>
    </w:p>
    <w:p w14:paraId="5921C7EE" w14:textId="77777777" w:rsidR="0042279A" w:rsidRPr="00054FA0" w:rsidRDefault="0042279A" w:rsidP="0042279A">
      <w:pPr>
        <w:spacing w:line="560" w:lineRule="exact"/>
        <w:ind w:firstLineChars="150" w:firstLine="360"/>
        <w:rPr>
          <w:rFonts w:ascii="宋体" w:hAnsi="宋体"/>
          <w:color w:val="000000"/>
          <w:sz w:val="24"/>
        </w:rPr>
      </w:pPr>
      <w:r w:rsidRPr="00054FA0">
        <w:rPr>
          <w:rFonts w:ascii="宋体" w:hAnsi="宋体"/>
          <w:color w:val="000000"/>
          <w:sz w:val="24"/>
        </w:rPr>
        <w:t>2</w:t>
      </w:r>
      <w:r w:rsidRPr="00054FA0">
        <w:rPr>
          <w:rFonts w:ascii="宋体" w:hAnsi="宋体" w:hint="eastAsia"/>
          <w:color w:val="000000"/>
          <w:sz w:val="24"/>
        </w:rPr>
        <w:t>、本公司参加江苏海外集团国际工程咨询有限公司有限公司采购编号为</w:t>
      </w:r>
      <w:r w:rsidRPr="00054FA0">
        <w:rPr>
          <w:rFonts w:ascii="宋体" w:hAnsi="宋体"/>
          <w:color w:val="000000"/>
          <w:sz w:val="24"/>
          <w:u w:val="single"/>
        </w:rPr>
        <w:t xml:space="preserve">   </w:t>
      </w:r>
      <w:r w:rsidRPr="00054FA0">
        <w:rPr>
          <w:rFonts w:ascii="宋体" w:hAnsi="宋体" w:hint="eastAsia"/>
          <w:color w:val="000000"/>
          <w:sz w:val="24"/>
        </w:rPr>
        <w:t>的</w:t>
      </w:r>
      <w:r w:rsidRPr="00054FA0">
        <w:rPr>
          <w:rFonts w:ascii="宋体" w:hAnsi="宋体"/>
          <w:color w:val="000000"/>
          <w:sz w:val="24"/>
          <w:u w:val="single"/>
        </w:rPr>
        <w:t xml:space="preserve">  </w:t>
      </w:r>
      <w:r w:rsidRPr="00054FA0">
        <w:rPr>
          <w:rFonts w:ascii="宋体" w:hAnsi="宋体" w:hint="eastAsia"/>
          <w:color w:val="000000"/>
          <w:sz w:val="24"/>
        </w:rPr>
        <w:t>项目政府采购活动提供本企业制造的货物，由本企业承担工程、提供服务，或者提供其他</w:t>
      </w:r>
      <w:r w:rsidRPr="00054FA0">
        <w:rPr>
          <w:rFonts w:ascii="宋体" w:hAnsi="宋体"/>
          <w:color w:val="000000"/>
          <w:sz w:val="24"/>
          <w:u w:val="single"/>
        </w:rPr>
        <w:t xml:space="preserve">    </w:t>
      </w:r>
      <w:r w:rsidRPr="00054FA0">
        <w:rPr>
          <w:rFonts w:ascii="宋体" w:hAnsi="宋体"/>
          <w:color w:val="000000"/>
          <w:sz w:val="24"/>
        </w:rPr>
        <w:t>(</w:t>
      </w:r>
      <w:r w:rsidRPr="00054FA0">
        <w:rPr>
          <w:rFonts w:ascii="宋体" w:hAnsi="宋体" w:hint="eastAsia"/>
          <w:color w:val="000000"/>
          <w:sz w:val="24"/>
        </w:rPr>
        <w:t>请填写：小型、微型</w:t>
      </w:r>
      <w:r w:rsidRPr="00054FA0">
        <w:rPr>
          <w:rFonts w:ascii="宋体" w:hAnsi="宋体"/>
          <w:color w:val="000000"/>
          <w:sz w:val="24"/>
        </w:rPr>
        <w:t>)</w:t>
      </w:r>
      <w:r w:rsidRPr="00054FA0">
        <w:rPr>
          <w:rFonts w:ascii="宋体" w:hAnsi="宋体" w:hint="eastAsia"/>
          <w:color w:val="000000"/>
          <w:sz w:val="24"/>
        </w:rPr>
        <w:t>企业制造的货物。本条所称货物不包括使用大型企业注册商标的货物。</w:t>
      </w:r>
    </w:p>
    <w:p w14:paraId="7FFFDC69" w14:textId="77777777" w:rsidR="0042279A" w:rsidRPr="00054FA0" w:rsidRDefault="0042279A" w:rsidP="0042279A">
      <w:pPr>
        <w:spacing w:line="560" w:lineRule="exact"/>
        <w:ind w:firstLineChars="150" w:firstLine="360"/>
        <w:rPr>
          <w:rFonts w:ascii="宋体" w:hAnsi="宋体"/>
          <w:color w:val="000000"/>
          <w:sz w:val="24"/>
        </w:rPr>
      </w:pPr>
      <w:r w:rsidRPr="00054FA0">
        <w:rPr>
          <w:rFonts w:ascii="宋体" w:hAnsi="宋体"/>
          <w:color w:val="000000"/>
          <w:sz w:val="24"/>
        </w:rPr>
        <w:t>3</w:t>
      </w:r>
      <w:r w:rsidRPr="00054FA0">
        <w:rPr>
          <w:rFonts w:ascii="宋体" w:hAnsi="宋体" w:hint="eastAsia"/>
          <w:color w:val="000000"/>
          <w:sz w:val="24"/>
        </w:rPr>
        <w:t>、本公司在本次政府采购活动中提供的小微型企业产品报价合计为人民币（大写）</w:t>
      </w:r>
      <w:r w:rsidRPr="00054FA0">
        <w:rPr>
          <w:rFonts w:ascii="宋体" w:hAnsi="宋体"/>
          <w:color w:val="000000"/>
          <w:sz w:val="24"/>
        </w:rPr>
        <w:t xml:space="preserve">    </w:t>
      </w:r>
      <w:r w:rsidRPr="00054FA0">
        <w:rPr>
          <w:rFonts w:ascii="宋体" w:hAnsi="宋体" w:hint="eastAsia"/>
          <w:color w:val="000000"/>
          <w:sz w:val="24"/>
        </w:rPr>
        <w:t xml:space="preserve"> 整（￥：</w:t>
      </w:r>
      <w:r w:rsidRPr="00054FA0">
        <w:rPr>
          <w:rFonts w:ascii="宋体" w:hAnsi="宋体"/>
          <w:color w:val="000000"/>
          <w:sz w:val="24"/>
          <w:u w:val="single"/>
        </w:rPr>
        <w:t xml:space="preserve">     </w:t>
      </w:r>
      <w:r w:rsidRPr="00054FA0">
        <w:rPr>
          <w:rFonts w:ascii="宋体" w:hAnsi="宋体" w:hint="eastAsia"/>
          <w:color w:val="000000"/>
          <w:sz w:val="24"/>
        </w:rPr>
        <w:t>）。</w:t>
      </w:r>
    </w:p>
    <w:p w14:paraId="15B79804" w14:textId="77777777" w:rsidR="0042279A" w:rsidRPr="00054FA0" w:rsidRDefault="0042279A" w:rsidP="0042279A">
      <w:pPr>
        <w:spacing w:line="560" w:lineRule="exact"/>
        <w:ind w:firstLineChars="150" w:firstLine="360"/>
        <w:rPr>
          <w:rFonts w:ascii="宋体" w:hAnsi="宋体"/>
          <w:color w:val="000000"/>
          <w:sz w:val="24"/>
        </w:rPr>
      </w:pPr>
      <w:r w:rsidRPr="00054FA0">
        <w:rPr>
          <w:rFonts w:ascii="宋体" w:hAnsi="宋体" w:hint="eastAsia"/>
          <w:color w:val="000000"/>
          <w:sz w:val="24"/>
        </w:rPr>
        <w:t>本公司对上述声明的真实性负责。如有虚假，将依法承担相应责任。</w:t>
      </w:r>
    </w:p>
    <w:p w14:paraId="3F4F8C46" w14:textId="77777777" w:rsidR="0042279A" w:rsidRPr="00054FA0" w:rsidRDefault="0042279A" w:rsidP="0042279A">
      <w:pPr>
        <w:spacing w:line="560" w:lineRule="exact"/>
        <w:ind w:firstLineChars="100" w:firstLine="240"/>
        <w:rPr>
          <w:rFonts w:ascii="宋体" w:hAnsi="宋体"/>
          <w:color w:val="000000"/>
          <w:sz w:val="24"/>
        </w:rPr>
      </w:pPr>
      <w:r w:rsidRPr="00054FA0">
        <w:rPr>
          <w:rFonts w:ascii="宋体" w:hAnsi="宋体" w:hint="eastAsia"/>
          <w:color w:val="000000"/>
          <w:sz w:val="24"/>
        </w:rPr>
        <w:t>企业名称</w:t>
      </w:r>
      <w:r w:rsidRPr="00054FA0">
        <w:rPr>
          <w:rFonts w:ascii="宋体" w:hAnsi="宋体"/>
          <w:color w:val="000000"/>
          <w:sz w:val="24"/>
        </w:rPr>
        <w:t>(</w:t>
      </w:r>
      <w:r w:rsidRPr="00054FA0">
        <w:rPr>
          <w:rFonts w:ascii="宋体" w:hAnsi="宋体" w:hint="eastAsia"/>
          <w:color w:val="000000"/>
          <w:sz w:val="24"/>
        </w:rPr>
        <w:t>盖章</w:t>
      </w:r>
      <w:r w:rsidRPr="00054FA0">
        <w:rPr>
          <w:rFonts w:ascii="宋体" w:hAnsi="宋体"/>
          <w:color w:val="000000"/>
          <w:sz w:val="24"/>
        </w:rPr>
        <w:t>)</w:t>
      </w:r>
      <w:r w:rsidRPr="00054FA0">
        <w:rPr>
          <w:rFonts w:ascii="宋体" w:hAnsi="宋体" w:hint="eastAsia"/>
          <w:color w:val="000000"/>
          <w:sz w:val="24"/>
        </w:rPr>
        <w:t>：</w:t>
      </w:r>
    </w:p>
    <w:p w14:paraId="69C52375" w14:textId="77777777" w:rsidR="0042279A" w:rsidRPr="00054FA0" w:rsidRDefault="0042279A" w:rsidP="0042279A">
      <w:pPr>
        <w:spacing w:line="560" w:lineRule="exact"/>
        <w:ind w:firstLineChars="100" w:firstLine="240"/>
        <w:rPr>
          <w:rFonts w:ascii="宋体" w:hAnsi="宋体"/>
          <w:color w:val="000000"/>
          <w:sz w:val="24"/>
        </w:rPr>
      </w:pPr>
      <w:r w:rsidRPr="00054FA0">
        <w:rPr>
          <w:rFonts w:ascii="宋体" w:hAnsi="宋体" w:hint="eastAsia"/>
          <w:color w:val="000000"/>
          <w:sz w:val="24"/>
        </w:rPr>
        <w:t>日</w:t>
      </w:r>
      <w:r w:rsidRPr="00054FA0">
        <w:rPr>
          <w:rFonts w:ascii="宋体" w:hAnsi="宋体"/>
          <w:color w:val="000000"/>
          <w:sz w:val="24"/>
        </w:rPr>
        <w:t xml:space="preserve">  </w:t>
      </w:r>
      <w:r w:rsidRPr="00054FA0">
        <w:rPr>
          <w:rFonts w:ascii="宋体" w:hAnsi="宋体" w:hint="eastAsia"/>
          <w:color w:val="000000"/>
          <w:sz w:val="24"/>
        </w:rPr>
        <w:t>期：</w:t>
      </w:r>
    </w:p>
    <w:p w14:paraId="4AEE2B07" w14:textId="77777777" w:rsidR="0042279A" w:rsidRPr="00054FA0" w:rsidRDefault="0042279A" w:rsidP="0042279A">
      <w:pPr>
        <w:spacing w:line="560" w:lineRule="exact"/>
        <w:ind w:firstLineChars="100" w:firstLine="240"/>
        <w:rPr>
          <w:rFonts w:ascii="宋体" w:hAnsi="宋体"/>
          <w:color w:val="000000"/>
          <w:sz w:val="24"/>
        </w:rPr>
      </w:pPr>
      <w:r w:rsidRPr="00054FA0">
        <w:rPr>
          <w:rFonts w:ascii="宋体" w:hAnsi="宋体" w:hint="eastAsia"/>
          <w:color w:val="000000"/>
          <w:sz w:val="24"/>
        </w:rPr>
        <w:t>注：投标人如不提供此声明函，价格将不做相应扣除。</w:t>
      </w:r>
    </w:p>
    <w:p w14:paraId="2DF5781F" w14:textId="77777777" w:rsidR="00532318" w:rsidRPr="00054FA0" w:rsidRDefault="00532318" w:rsidP="00532318">
      <w:pPr>
        <w:spacing w:line="500" w:lineRule="exact"/>
        <w:rPr>
          <w:b/>
          <w:color w:val="000000"/>
        </w:rPr>
      </w:pPr>
    </w:p>
    <w:p w14:paraId="3D0E092A" w14:textId="77777777" w:rsidR="00EB5185" w:rsidRDefault="00EB5185" w:rsidP="00EB5185">
      <w:pPr>
        <w:autoSpaceDE w:val="0"/>
        <w:autoSpaceDN w:val="0"/>
        <w:spacing w:before="50" w:line="360" w:lineRule="auto"/>
        <w:ind w:left="100"/>
        <w:jc w:val="left"/>
        <w:outlineLvl w:val="2"/>
        <w:rPr>
          <w:rFonts w:ascii="宋体" w:hAnsi="宋体"/>
          <w:b/>
          <w:sz w:val="24"/>
        </w:rPr>
      </w:pPr>
      <w:r>
        <w:rPr>
          <w:rFonts w:ascii="宋体" w:hAnsi="宋体" w:hint="eastAsia"/>
          <w:b/>
          <w:sz w:val="24"/>
        </w:rPr>
        <w:t>（二）残疾人福利性单位声明函格式</w:t>
      </w:r>
    </w:p>
    <w:p w14:paraId="5E826A2C" w14:textId="77777777" w:rsidR="00EB5185" w:rsidRDefault="00EB5185" w:rsidP="00EB5185">
      <w:pPr>
        <w:ind w:firstLineChars="200" w:firstLine="482"/>
        <w:jc w:val="center"/>
        <w:rPr>
          <w:rFonts w:ascii="宋体" w:hAnsi="宋体"/>
          <w:b/>
          <w:sz w:val="24"/>
        </w:rPr>
      </w:pPr>
      <w:r>
        <w:rPr>
          <w:rFonts w:ascii="宋体" w:hAnsi="宋体" w:hint="eastAsia"/>
          <w:b/>
          <w:sz w:val="24"/>
        </w:rPr>
        <w:t>残疾人福利性单位声明函</w:t>
      </w:r>
    </w:p>
    <w:p w14:paraId="4C2FF2A0" w14:textId="77777777" w:rsidR="00EB5185" w:rsidRDefault="00EB5185" w:rsidP="00EB5185">
      <w:pPr>
        <w:rPr>
          <w:rFonts w:ascii="宋体" w:hAnsi="宋体"/>
        </w:rPr>
      </w:pPr>
    </w:p>
    <w:p w14:paraId="667BB964" w14:textId="77777777" w:rsidR="00EB5185" w:rsidRDefault="00EB5185" w:rsidP="00EB5185">
      <w:pPr>
        <w:spacing w:line="360" w:lineRule="auto"/>
        <w:ind w:firstLineChars="200" w:firstLine="480"/>
        <w:rPr>
          <w:rFonts w:ascii="宋体" w:hAnsi="宋体"/>
          <w:sz w:val="24"/>
        </w:rPr>
      </w:pPr>
      <w:r>
        <w:rPr>
          <w:rFonts w:ascii="宋体" w:hAnsi="宋体" w:hint="eastAsia"/>
          <w:sz w:val="24"/>
        </w:rPr>
        <w:t>本单位郑重声明，根据《财政部 民政部 中国残疾人联合会关于促进残疾人就业政府采购政策的通知》（财库〔2017〕141号）的规定，本单位为符合条件的残疾人福利性单位，且本单位参加</w:t>
      </w:r>
      <w:r>
        <w:rPr>
          <w:rFonts w:ascii="宋体" w:hAnsi="宋体" w:hint="eastAsia"/>
          <w:sz w:val="24"/>
          <w:u w:val="single"/>
        </w:rPr>
        <w:t xml:space="preserve">               </w:t>
      </w:r>
      <w:r>
        <w:rPr>
          <w:rFonts w:ascii="宋体" w:hAnsi="宋体" w:hint="eastAsia"/>
          <w:sz w:val="24"/>
        </w:rPr>
        <w:t>单位的</w:t>
      </w:r>
      <w:r>
        <w:rPr>
          <w:rFonts w:ascii="宋体" w:hAnsi="宋体" w:hint="eastAsia"/>
          <w:sz w:val="24"/>
          <w:u w:val="single"/>
        </w:rPr>
        <w:t xml:space="preserve">              </w:t>
      </w:r>
      <w:r>
        <w:rPr>
          <w:rFonts w:ascii="宋体" w:hAnsi="宋体" w:hint="eastAsia"/>
          <w:sz w:val="24"/>
        </w:rPr>
        <w:t>项目采购活动提供本单位制造的货物（由本单位承担工程/提供服务），或者提供其</w:t>
      </w:r>
      <w:r>
        <w:rPr>
          <w:rFonts w:ascii="宋体" w:hAnsi="宋体" w:hint="eastAsia"/>
          <w:sz w:val="24"/>
        </w:rPr>
        <w:lastRenderedPageBreak/>
        <w:t>他残疾人福利性单位制造的货物（不包括使用非残疾人福利性单位注册商标的货物）。</w:t>
      </w:r>
    </w:p>
    <w:p w14:paraId="3384264B" w14:textId="77777777" w:rsidR="00EB5185" w:rsidRDefault="00EB5185" w:rsidP="00EB5185">
      <w:pPr>
        <w:rPr>
          <w:rFonts w:ascii="宋体" w:hAnsi="宋体"/>
          <w:sz w:val="24"/>
        </w:rPr>
      </w:pPr>
      <w:r>
        <w:rPr>
          <w:rFonts w:ascii="宋体" w:hAnsi="宋体" w:hint="eastAsia"/>
          <w:sz w:val="24"/>
        </w:rPr>
        <w:t>本单位对上述声明的真实性负责。如有虚假，将依法承担相应责任。</w:t>
      </w:r>
    </w:p>
    <w:p w14:paraId="6FBDD379" w14:textId="77777777" w:rsidR="00EB5185" w:rsidRDefault="00EB5185" w:rsidP="00EB5185">
      <w:pPr>
        <w:rPr>
          <w:rFonts w:ascii="宋体" w:hAnsi="宋体"/>
          <w:sz w:val="24"/>
        </w:rPr>
      </w:pPr>
    </w:p>
    <w:p w14:paraId="6066CD0E" w14:textId="77777777" w:rsidR="00EB5185" w:rsidRDefault="00EB5185" w:rsidP="00EB5185">
      <w:pPr>
        <w:ind w:firstLineChars="1900" w:firstLine="4560"/>
        <w:rPr>
          <w:rFonts w:ascii="宋体" w:hAnsi="宋体"/>
          <w:sz w:val="24"/>
        </w:rPr>
      </w:pPr>
      <w:r>
        <w:rPr>
          <w:rFonts w:ascii="宋体" w:hAnsi="宋体" w:hint="eastAsia"/>
          <w:sz w:val="24"/>
        </w:rPr>
        <w:t xml:space="preserve">单位名称（盖章）： </w:t>
      </w:r>
    </w:p>
    <w:p w14:paraId="62D574EA" w14:textId="77777777" w:rsidR="00EB5185" w:rsidRDefault="00EB5185" w:rsidP="00EB5185">
      <w:pPr>
        <w:ind w:firstLineChars="1900" w:firstLine="4560"/>
        <w:rPr>
          <w:rFonts w:ascii="宋体" w:hAnsi="宋体"/>
          <w:sz w:val="24"/>
        </w:rPr>
      </w:pPr>
      <w:r>
        <w:rPr>
          <w:rFonts w:ascii="宋体" w:hAnsi="宋体" w:hint="eastAsia"/>
          <w:sz w:val="24"/>
        </w:rPr>
        <w:t>日</w:t>
      </w:r>
      <w:r>
        <w:rPr>
          <w:rFonts w:ascii="宋体" w:hAnsi="宋体" w:hint="eastAsia"/>
          <w:sz w:val="24"/>
        </w:rPr>
        <w:tab/>
        <w:t>期：</w:t>
      </w:r>
    </w:p>
    <w:p w14:paraId="31F32540" w14:textId="77777777" w:rsidR="00EB5185" w:rsidRDefault="00EB5185" w:rsidP="00EB5185">
      <w:pPr>
        <w:rPr>
          <w:rFonts w:ascii="宋体" w:hAnsi="宋体"/>
        </w:rPr>
      </w:pPr>
    </w:p>
    <w:p w14:paraId="57E8E5D6" w14:textId="77777777" w:rsidR="00EB5185" w:rsidRDefault="00EB5185" w:rsidP="00EB5185">
      <w:pPr>
        <w:autoSpaceDE w:val="0"/>
        <w:autoSpaceDN w:val="0"/>
        <w:spacing w:before="50" w:line="360" w:lineRule="auto"/>
        <w:ind w:left="100"/>
        <w:jc w:val="left"/>
        <w:outlineLvl w:val="2"/>
        <w:rPr>
          <w:rFonts w:ascii="宋体" w:hAnsi="宋体"/>
          <w:b/>
          <w:sz w:val="24"/>
        </w:rPr>
      </w:pPr>
      <w:r>
        <w:rPr>
          <w:rFonts w:ascii="宋体" w:hAnsi="宋体" w:hint="eastAsia"/>
          <w:b/>
          <w:sz w:val="24"/>
        </w:rPr>
        <w:t>（三）属于监狱企业的证明文件</w:t>
      </w:r>
    </w:p>
    <w:p w14:paraId="1CC61790" w14:textId="77777777" w:rsidR="00EB5185" w:rsidRDefault="00EB5185" w:rsidP="00EB5185">
      <w:pPr>
        <w:spacing w:line="360" w:lineRule="auto"/>
        <w:ind w:firstLineChars="200" w:firstLine="480"/>
        <w:rPr>
          <w:rFonts w:ascii="宋体" w:hAnsi="宋体"/>
          <w:sz w:val="24"/>
        </w:rPr>
      </w:pPr>
      <w:r>
        <w:rPr>
          <w:rFonts w:ascii="宋体" w:hAnsi="宋体" w:hint="eastAsia"/>
          <w:sz w:val="24"/>
        </w:rPr>
        <w:t>提供由省级以上监狱管理局、戒毒管理局(含新疆生产建设兵团)出具的属于监狱企业的证明文件</w:t>
      </w:r>
    </w:p>
    <w:p w14:paraId="7682BA76" w14:textId="77777777" w:rsidR="00EB5185" w:rsidRDefault="00EB5185" w:rsidP="00EB5185">
      <w:pPr>
        <w:autoSpaceDE w:val="0"/>
        <w:autoSpaceDN w:val="0"/>
        <w:spacing w:before="50" w:line="360" w:lineRule="auto"/>
        <w:ind w:left="100"/>
        <w:jc w:val="left"/>
        <w:outlineLvl w:val="2"/>
        <w:rPr>
          <w:rFonts w:ascii="宋体" w:hAnsi="宋体"/>
          <w:b/>
          <w:sz w:val="24"/>
        </w:rPr>
      </w:pPr>
      <w:r>
        <w:rPr>
          <w:rFonts w:ascii="宋体" w:hAnsi="宋体" w:hint="eastAsia"/>
          <w:b/>
          <w:sz w:val="24"/>
        </w:rPr>
        <w:t>（四）节能产品认证文件</w:t>
      </w:r>
    </w:p>
    <w:p w14:paraId="10384831" w14:textId="77777777" w:rsidR="00EB5185" w:rsidRDefault="00EB5185" w:rsidP="00EB5185">
      <w:pPr>
        <w:spacing w:line="360" w:lineRule="auto"/>
        <w:ind w:firstLineChars="200" w:firstLine="480"/>
        <w:rPr>
          <w:rFonts w:ascii="宋体" w:hAnsi="宋体"/>
          <w:sz w:val="24"/>
        </w:rPr>
      </w:pPr>
      <w:r>
        <w:rPr>
          <w:rFonts w:ascii="宋体" w:hAnsi="宋体" w:hint="eastAsia"/>
          <w:sz w:val="24"/>
        </w:rPr>
        <w:t>提供其投标产品在《节能产品政府采购清单》中相应的页面截图及相关证明材料</w:t>
      </w:r>
    </w:p>
    <w:p w14:paraId="5A363513" w14:textId="77777777" w:rsidR="00EB5185" w:rsidRDefault="00EB5185" w:rsidP="00EB5185">
      <w:pPr>
        <w:autoSpaceDE w:val="0"/>
        <w:autoSpaceDN w:val="0"/>
        <w:spacing w:before="50" w:line="360" w:lineRule="auto"/>
        <w:ind w:left="100"/>
        <w:jc w:val="left"/>
        <w:outlineLvl w:val="2"/>
        <w:rPr>
          <w:rFonts w:ascii="宋体" w:hAnsi="宋体"/>
          <w:b/>
          <w:sz w:val="24"/>
        </w:rPr>
      </w:pPr>
      <w:r>
        <w:rPr>
          <w:rFonts w:ascii="宋体" w:hAnsi="宋体" w:hint="eastAsia"/>
          <w:b/>
          <w:sz w:val="24"/>
        </w:rPr>
        <w:t>（五）环境标志产品认证文件</w:t>
      </w:r>
    </w:p>
    <w:p w14:paraId="6C9EF95C" w14:textId="77777777" w:rsidR="00EB5185" w:rsidRDefault="00EB5185" w:rsidP="00EB5185">
      <w:pPr>
        <w:spacing w:line="360" w:lineRule="auto"/>
        <w:ind w:firstLineChars="200" w:firstLine="480"/>
        <w:rPr>
          <w:rFonts w:ascii="宋体" w:hAnsi="宋体"/>
          <w:sz w:val="24"/>
        </w:rPr>
      </w:pPr>
      <w:r>
        <w:rPr>
          <w:rFonts w:ascii="宋体" w:hAnsi="宋体" w:hint="eastAsia"/>
          <w:sz w:val="24"/>
        </w:rPr>
        <w:t>提供其投标产品在《环境标志产品政府采购清单》中相应的页面截图及相关证明材料</w:t>
      </w:r>
    </w:p>
    <w:p w14:paraId="29D127FF" w14:textId="77777777" w:rsidR="00532318" w:rsidRPr="00EB5185" w:rsidRDefault="00532318" w:rsidP="00532318">
      <w:pPr>
        <w:spacing w:line="500" w:lineRule="exact"/>
        <w:rPr>
          <w:b/>
          <w:color w:val="000000"/>
        </w:rPr>
      </w:pPr>
    </w:p>
    <w:p w14:paraId="57F838ED" w14:textId="77777777" w:rsidR="00532318" w:rsidRPr="00054FA0" w:rsidRDefault="00532318" w:rsidP="00532318">
      <w:pPr>
        <w:spacing w:line="500" w:lineRule="exact"/>
        <w:rPr>
          <w:b/>
          <w:color w:val="000000"/>
        </w:rPr>
      </w:pPr>
    </w:p>
    <w:p w14:paraId="68ACCD63" w14:textId="77777777" w:rsidR="00532318" w:rsidRPr="00054FA0" w:rsidRDefault="00532318" w:rsidP="00532318">
      <w:pPr>
        <w:spacing w:line="500" w:lineRule="exact"/>
        <w:rPr>
          <w:b/>
          <w:color w:val="000000"/>
        </w:rPr>
      </w:pPr>
    </w:p>
    <w:p w14:paraId="48504161" w14:textId="77777777" w:rsidR="0042279A" w:rsidRDefault="0042279A" w:rsidP="00532318">
      <w:pPr>
        <w:spacing w:line="500" w:lineRule="exact"/>
        <w:rPr>
          <w:b/>
          <w:color w:val="000000"/>
        </w:rPr>
      </w:pPr>
    </w:p>
    <w:p w14:paraId="49E90E17" w14:textId="77777777" w:rsidR="00EB5185" w:rsidRDefault="00EB5185" w:rsidP="00532318">
      <w:pPr>
        <w:spacing w:line="500" w:lineRule="exact"/>
        <w:rPr>
          <w:b/>
          <w:color w:val="000000"/>
        </w:rPr>
      </w:pPr>
    </w:p>
    <w:p w14:paraId="0CCE58C2" w14:textId="77777777" w:rsidR="00EB5185" w:rsidRDefault="00EB5185" w:rsidP="00532318">
      <w:pPr>
        <w:spacing w:line="500" w:lineRule="exact"/>
        <w:rPr>
          <w:b/>
          <w:color w:val="000000"/>
        </w:rPr>
      </w:pPr>
    </w:p>
    <w:p w14:paraId="632FBA21" w14:textId="77777777" w:rsidR="00EB5185" w:rsidRDefault="00EB5185" w:rsidP="00532318">
      <w:pPr>
        <w:spacing w:line="500" w:lineRule="exact"/>
        <w:rPr>
          <w:b/>
          <w:color w:val="000000"/>
        </w:rPr>
      </w:pPr>
    </w:p>
    <w:p w14:paraId="390471E9" w14:textId="77777777" w:rsidR="00EB5185" w:rsidRDefault="00EB5185" w:rsidP="00532318">
      <w:pPr>
        <w:spacing w:line="500" w:lineRule="exact"/>
        <w:rPr>
          <w:b/>
          <w:color w:val="000000"/>
        </w:rPr>
      </w:pPr>
    </w:p>
    <w:p w14:paraId="7A92BD06" w14:textId="77777777" w:rsidR="00EB5185" w:rsidRDefault="00EB5185" w:rsidP="00532318">
      <w:pPr>
        <w:spacing w:line="500" w:lineRule="exact"/>
        <w:rPr>
          <w:b/>
          <w:color w:val="000000"/>
        </w:rPr>
      </w:pPr>
    </w:p>
    <w:p w14:paraId="6A6A9706" w14:textId="77777777" w:rsidR="00EB5185" w:rsidRPr="00054FA0" w:rsidRDefault="00EB5185" w:rsidP="00532318">
      <w:pPr>
        <w:spacing w:line="500" w:lineRule="exact"/>
        <w:rPr>
          <w:b/>
          <w:color w:val="000000"/>
        </w:rPr>
      </w:pPr>
    </w:p>
    <w:p w14:paraId="1630A729" w14:textId="77777777" w:rsidR="0042279A" w:rsidRPr="00054FA0" w:rsidRDefault="0042279A" w:rsidP="00532318">
      <w:pPr>
        <w:spacing w:line="500" w:lineRule="exact"/>
        <w:rPr>
          <w:b/>
          <w:color w:val="000000"/>
        </w:rPr>
      </w:pPr>
    </w:p>
    <w:p w14:paraId="63898B89" w14:textId="77777777" w:rsidR="0042279A" w:rsidRPr="00054FA0" w:rsidRDefault="0042279A" w:rsidP="00532318">
      <w:pPr>
        <w:spacing w:line="500" w:lineRule="exact"/>
        <w:rPr>
          <w:b/>
          <w:color w:val="000000"/>
        </w:rPr>
      </w:pPr>
    </w:p>
    <w:p w14:paraId="2EBAF717" w14:textId="77777777" w:rsidR="0042279A" w:rsidRPr="00054FA0" w:rsidRDefault="0042279A" w:rsidP="00532318">
      <w:pPr>
        <w:spacing w:line="500" w:lineRule="exact"/>
        <w:rPr>
          <w:b/>
          <w:color w:val="000000"/>
        </w:rPr>
      </w:pPr>
    </w:p>
    <w:p w14:paraId="55A5EB8C" w14:textId="77777777" w:rsidR="0042279A" w:rsidRPr="00054FA0" w:rsidRDefault="0042279A" w:rsidP="00532318">
      <w:pPr>
        <w:spacing w:line="500" w:lineRule="exact"/>
        <w:rPr>
          <w:b/>
          <w:color w:val="000000"/>
        </w:rPr>
      </w:pPr>
    </w:p>
    <w:p w14:paraId="594A2A8E" w14:textId="77777777" w:rsidR="0042279A" w:rsidRPr="00054FA0" w:rsidRDefault="0042279A" w:rsidP="0042279A">
      <w:pPr>
        <w:spacing w:line="360" w:lineRule="auto"/>
        <w:rPr>
          <w:rFonts w:ascii="宋体" w:hAnsi="宋体"/>
          <w:color w:val="000000"/>
          <w:sz w:val="24"/>
        </w:rPr>
      </w:pPr>
      <w:r w:rsidRPr="00054FA0">
        <w:rPr>
          <w:rFonts w:ascii="宋体" w:hint="eastAsia"/>
          <w:color w:val="000000"/>
          <w:sz w:val="24"/>
        </w:rPr>
        <w:lastRenderedPageBreak/>
        <w:t xml:space="preserve">附件三、                  </w:t>
      </w:r>
      <w:r w:rsidRPr="00054FA0">
        <w:rPr>
          <w:rFonts w:ascii="宋体" w:hAnsi="宋体" w:hint="eastAsia"/>
          <w:color w:val="000000"/>
          <w:sz w:val="24"/>
        </w:rPr>
        <w:t>投标产品授权函</w:t>
      </w:r>
    </w:p>
    <w:p w14:paraId="0D4F7B7B" w14:textId="77777777" w:rsidR="0042279A" w:rsidRPr="00054FA0" w:rsidRDefault="0042279A" w:rsidP="0042279A">
      <w:pPr>
        <w:pStyle w:val="2"/>
        <w:spacing w:line="240" w:lineRule="auto"/>
        <w:rPr>
          <w:rFonts w:ascii="宋体" w:hAnsi="Times New Roman"/>
          <w:bCs w:val="0"/>
          <w:color w:val="000000"/>
          <w:sz w:val="24"/>
          <w:szCs w:val="24"/>
        </w:rPr>
      </w:pPr>
      <w:r w:rsidRPr="00054FA0">
        <w:rPr>
          <w:rFonts w:ascii="宋体" w:hAnsi="Times New Roman" w:hint="eastAsia"/>
          <w:bCs w:val="0"/>
          <w:color w:val="000000"/>
          <w:sz w:val="24"/>
          <w:szCs w:val="24"/>
        </w:rPr>
        <w:t>1、代理商/经销商证书（复印件）</w:t>
      </w:r>
    </w:p>
    <w:p w14:paraId="3D40D4C2" w14:textId="77777777" w:rsidR="0042279A" w:rsidRPr="00054FA0" w:rsidRDefault="0042279A" w:rsidP="0042279A">
      <w:pPr>
        <w:rPr>
          <w:rFonts w:ascii="宋体"/>
          <w:b/>
          <w:bCs/>
          <w:color w:val="000000"/>
          <w:sz w:val="24"/>
        </w:rPr>
      </w:pPr>
    </w:p>
    <w:p w14:paraId="7B2EDD5B" w14:textId="77777777" w:rsidR="0042279A" w:rsidRPr="00054FA0" w:rsidRDefault="0042279A" w:rsidP="0042279A">
      <w:pPr>
        <w:rPr>
          <w:rFonts w:ascii="宋体"/>
          <w:b/>
          <w:bCs/>
          <w:color w:val="000000"/>
          <w:sz w:val="24"/>
        </w:rPr>
      </w:pPr>
      <w:r w:rsidRPr="00054FA0">
        <w:rPr>
          <w:rFonts w:ascii="宋体" w:hint="eastAsia"/>
          <w:b/>
          <w:bCs/>
          <w:color w:val="000000"/>
          <w:sz w:val="24"/>
        </w:rPr>
        <w:t>2、制造商专项授权书（原件，格式如下）</w:t>
      </w:r>
    </w:p>
    <w:p w14:paraId="4FEEE5D1" w14:textId="77777777" w:rsidR="0042279A" w:rsidRPr="00054FA0" w:rsidRDefault="0042279A" w:rsidP="0042279A">
      <w:pPr>
        <w:spacing w:line="500" w:lineRule="exact"/>
        <w:rPr>
          <w:b/>
          <w:color w:val="000000"/>
        </w:rPr>
      </w:pPr>
      <w:r w:rsidRPr="00054FA0">
        <w:rPr>
          <w:rFonts w:ascii="宋体" w:hint="eastAsia"/>
          <w:color w:val="000000"/>
          <w:sz w:val="24"/>
        </w:rPr>
        <w:t>致：</w:t>
      </w:r>
      <w:r w:rsidRPr="00054FA0">
        <w:rPr>
          <w:rFonts w:ascii="宋体" w:hint="eastAsia"/>
          <w:i/>
          <w:iCs/>
          <w:color w:val="000000"/>
          <w:sz w:val="24"/>
          <w:u w:val="single"/>
        </w:rPr>
        <w:t>（招标代理机构）</w:t>
      </w:r>
    </w:p>
    <w:p w14:paraId="1AF36336" w14:textId="77777777" w:rsidR="0042279A" w:rsidRPr="00054FA0" w:rsidRDefault="0042279A" w:rsidP="0042279A">
      <w:pPr>
        <w:spacing w:line="500" w:lineRule="exact"/>
        <w:rPr>
          <w:rFonts w:ascii="宋体"/>
          <w:color w:val="000000"/>
          <w:sz w:val="24"/>
        </w:rPr>
      </w:pPr>
      <w:r w:rsidRPr="00054FA0">
        <w:rPr>
          <w:rFonts w:hint="eastAsia"/>
          <w:b/>
          <w:color w:val="000000"/>
        </w:rPr>
        <w:t xml:space="preserve">     </w:t>
      </w:r>
      <w:r w:rsidRPr="00054FA0">
        <w:rPr>
          <w:rFonts w:ascii="宋体" w:hint="eastAsia"/>
          <w:color w:val="000000"/>
          <w:sz w:val="24"/>
        </w:rPr>
        <w:t>我们</w:t>
      </w:r>
      <w:r w:rsidRPr="00054FA0">
        <w:rPr>
          <w:rFonts w:ascii="宋体" w:hint="eastAsia"/>
          <w:i/>
          <w:iCs/>
          <w:color w:val="000000"/>
          <w:sz w:val="24"/>
          <w:u w:val="single"/>
        </w:rPr>
        <w:t>（制造商名称）</w:t>
      </w:r>
      <w:r w:rsidRPr="00054FA0">
        <w:rPr>
          <w:rFonts w:ascii="宋体" w:hint="eastAsia"/>
          <w:color w:val="000000"/>
          <w:sz w:val="24"/>
        </w:rPr>
        <w:t>是按</w:t>
      </w:r>
      <w:r w:rsidRPr="00054FA0">
        <w:rPr>
          <w:rFonts w:ascii="宋体" w:hint="eastAsia"/>
          <w:i/>
          <w:iCs/>
          <w:color w:val="000000"/>
          <w:sz w:val="24"/>
          <w:u w:val="single"/>
        </w:rPr>
        <w:t>（国家名称）</w:t>
      </w:r>
      <w:r w:rsidRPr="00054FA0">
        <w:rPr>
          <w:rFonts w:ascii="宋体" w:hint="eastAsia"/>
          <w:color w:val="000000"/>
          <w:sz w:val="24"/>
        </w:rPr>
        <w:t>法律成立的一家制造商，主要营业地点设在</w:t>
      </w:r>
      <w:r w:rsidRPr="00054FA0">
        <w:rPr>
          <w:rFonts w:ascii="宋体" w:hint="eastAsia"/>
          <w:i/>
          <w:iCs/>
          <w:color w:val="000000"/>
          <w:sz w:val="24"/>
          <w:u w:val="single"/>
        </w:rPr>
        <w:t>（制造商地址）</w:t>
      </w:r>
      <w:r w:rsidRPr="00054FA0">
        <w:rPr>
          <w:rFonts w:ascii="宋体" w:hint="eastAsia"/>
          <w:color w:val="000000"/>
          <w:sz w:val="24"/>
        </w:rPr>
        <w:t>。兹指派按</w:t>
      </w:r>
      <w:r w:rsidRPr="00054FA0">
        <w:rPr>
          <w:rFonts w:ascii="宋体" w:hint="eastAsia"/>
          <w:i/>
          <w:iCs/>
          <w:color w:val="000000"/>
          <w:sz w:val="24"/>
          <w:u w:val="single"/>
        </w:rPr>
        <w:t>（国家名称）</w:t>
      </w:r>
      <w:r w:rsidRPr="00054FA0">
        <w:rPr>
          <w:rFonts w:ascii="宋体" w:hint="eastAsia"/>
          <w:color w:val="000000"/>
          <w:sz w:val="24"/>
        </w:rPr>
        <w:t>的法律正式成立的，主要营业地点设在</w:t>
      </w:r>
      <w:r w:rsidRPr="00054FA0">
        <w:rPr>
          <w:rFonts w:ascii="宋体" w:hint="eastAsia"/>
          <w:i/>
          <w:iCs/>
          <w:color w:val="000000"/>
          <w:sz w:val="24"/>
          <w:u w:val="single"/>
        </w:rPr>
        <w:t>（贸易公司地址）</w:t>
      </w:r>
      <w:r w:rsidRPr="00054FA0">
        <w:rPr>
          <w:rFonts w:ascii="宋体" w:hint="eastAsia"/>
          <w:color w:val="000000"/>
          <w:sz w:val="24"/>
        </w:rPr>
        <w:t>的</w:t>
      </w:r>
      <w:r w:rsidRPr="00054FA0">
        <w:rPr>
          <w:rFonts w:ascii="宋体" w:hint="eastAsia"/>
          <w:i/>
          <w:iCs/>
          <w:color w:val="000000"/>
          <w:sz w:val="24"/>
          <w:u w:val="single"/>
        </w:rPr>
        <w:t>（贸易公司名称）</w:t>
      </w:r>
      <w:r w:rsidRPr="00054FA0">
        <w:rPr>
          <w:rFonts w:ascii="宋体" w:hint="eastAsia"/>
          <w:color w:val="000000"/>
          <w:sz w:val="24"/>
        </w:rPr>
        <w:t>作为我方真正的和合法的代理人进行下列有效的活动：</w:t>
      </w:r>
    </w:p>
    <w:p w14:paraId="0631D1C2" w14:textId="77777777" w:rsidR="0042279A" w:rsidRPr="00054FA0" w:rsidRDefault="0042279A" w:rsidP="0042279A">
      <w:pPr>
        <w:spacing w:line="500" w:lineRule="exact"/>
        <w:rPr>
          <w:rFonts w:ascii="宋体"/>
          <w:color w:val="000000"/>
          <w:sz w:val="24"/>
        </w:rPr>
      </w:pPr>
      <w:r w:rsidRPr="00054FA0">
        <w:rPr>
          <w:rFonts w:ascii="宋体" w:hint="eastAsia"/>
          <w:color w:val="000000"/>
          <w:sz w:val="24"/>
        </w:rPr>
        <w:t>（1）代表我方在中华人民共和国办理贵方</w:t>
      </w:r>
      <w:r w:rsidRPr="00054FA0">
        <w:rPr>
          <w:rFonts w:ascii="宋体" w:hint="eastAsia"/>
          <w:color w:val="000000"/>
          <w:sz w:val="24"/>
          <w:u w:val="single"/>
        </w:rPr>
        <w:t xml:space="preserve">  </w:t>
      </w:r>
      <w:r w:rsidRPr="00054FA0">
        <w:rPr>
          <w:rFonts w:ascii="宋体" w:hint="eastAsia"/>
          <w:i/>
          <w:iCs/>
          <w:color w:val="000000"/>
          <w:sz w:val="24"/>
          <w:u w:val="single"/>
        </w:rPr>
        <w:t>（招标编号）</w:t>
      </w:r>
      <w:r w:rsidRPr="00054FA0">
        <w:rPr>
          <w:rFonts w:ascii="宋体" w:hint="eastAsia"/>
          <w:color w:val="000000"/>
          <w:sz w:val="24"/>
          <w:u w:val="single"/>
        </w:rPr>
        <w:t xml:space="preserve">  </w:t>
      </w:r>
      <w:r w:rsidRPr="00054FA0">
        <w:rPr>
          <w:rFonts w:ascii="宋体" w:hint="eastAsia"/>
          <w:color w:val="000000"/>
          <w:sz w:val="24"/>
        </w:rPr>
        <w:t>投标邀请要求提供的由我方制造的货物的有关事宜，并对我方具有约束力。</w:t>
      </w:r>
    </w:p>
    <w:p w14:paraId="4048A95D" w14:textId="77777777" w:rsidR="0042279A" w:rsidRPr="00054FA0" w:rsidRDefault="0042279A" w:rsidP="0042279A">
      <w:pPr>
        <w:spacing w:line="500" w:lineRule="exact"/>
        <w:rPr>
          <w:rFonts w:ascii="宋体"/>
          <w:color w:val="000000"/>
          <w:sz w:val="24"/>
        </w:rPr>
      </w:pPr>
      <w:r w:rsidRPr="00054FA0">
        <w:rPr>
          <w:rFonts w:ascii="宋体" w:hint="eastAsia"/>
          <w:color w:val="000000"/>
          <w:sz w:val="24"/>
        </w:rPr>
        <w:t>（2）作为制造商，我方保证以投标合作者来约束自己，并对该投标共同和分别承担招标文件中所规定的义务。</w:t>
      </w:r>
    </w:p>
    <w:p w14:paraId="3E961CDE" w14:textId="77777777" w:rsidR="0042279A" w:rsidRPr="00054FA0" w:rsidRDefault="0042279A" w:rsidP="0042279A">
      <w:pPr>
        <w:spacing w:line="500" w:lineRule="exact"/>
        <w:rPr>
          <w:rFonts w:ascii="宋体"/>
          <w:color w:val="000000"/>
          <w:sz w:val="24"/>
        </w:rPr>
      </w:pPr>
      <w:r w:rsidRPr="00054FA0">
        <w:rPr>
          <w:rFonts w:ascii="宋体" w:hint="eastAsia"/>
          <w:color w:val="000000"/>
          <w:sz w:val="24"/>
        </w:rPr>
        <w:t>（3）我方兹授予</w:t>
      </w:r>
      <w:r w:rsidRPr="00054FA0">
        <w:rPr>
          <w:rFonts w:ascii="宋体" w:hint="eastAsia"/>
          <w:i/>
          <w:iCs/>
          <w:color w:val="000000"/>
          <w:sz w:val="24"/>
          <w:u w:val="single"/>
        </w:rPr>
        <w:t>（贸易公司名称）</w:t>
      </w:r>
      <w:r w:rsidRPr="00054FA0">
        <w:rPr>
          <w:rFonts w:ascii="宋体" w:hint="eastAsia"/>
          <w:color w:val="000000"/>
          <w:sz w:val="24"/>
        </w:rPr>
        <w:t>全权办理和履行上述我方为完成上述各点所必须的事宜，具有替换或撤消的全权。兹确认</w:t>
      </w:r>
      <w:r w:rsidRPr="00054FA0">
        <w:rPr>
          <w:rFonts w:ascii="宋体" w:hint="eastAsia"/>
          <w:i/>
          <w:iCs/>
          <w:color w:val="000000"/>
          <w:sz w:val="24"/>
          <w:u w:val="single"/>
        </w:rPr>
        <w:t>（贸易公司名称）</w:t>
      </w:r>
      <w:r w:rsidRPr="00054FA0">
        <w:rPr>
          <w:rFonts w:ascii="宋体" w:hint="eastAsia"/>
          <w:color w:val="000000"/>
          <w:sz w:val="24"/>
        </w:rPr>
        <w:t>或其正式授权代表依此合法地办理一切事宜。</w:t>
      </w:r>
    </w:p>
    <w:p w14:paraId="1FDE4073" w14:textId="77777777" w:rsidR="0042279A" w:rsidRPr="00054FA0" w:rsidRDefault="0042279A" w:rsidP="0042279A">
      <w:pPr>
        <w:spacing w:line="500" w:lineRule="exact"/>
        <w:rPr>
          <w:rFonts w:ascii="宋体"/>
          <w:color w:val="000000"/>
          <w:sz w:val="24"/>
        </w:rPr>
      </w:pPr>
      <w:r w:rsidRPr="00054FA0">
        <w:rPr>
          <w:rFonts w:ascii="宋体" w:hint="eastAsia"/>
          <w:color w:val="000000"/>
          <w:sz w:val="24"/>
        </w:rPr>
        <w:t xml:space="preserve">    我方于</w:t>
      </w:r>
      <w:r w:rsidRPr="00054FA0">
        <w:rPr>
          <w:rFonts w:ascii="宋体" w:hint="eastAsia"/>
          <w:color w:val="000000"/>
          <w:sz w:val="24"/>
          <w:u w:val="single"/>
        </w:rPr>
        <w:t xml:space="preserve">   </w:t>
      </w:r>
      <w:r w:rsidRPr="00054FA0">
        <w:rPr>
          <w:rFonts w:ascii="宋体" w:hint="eastAsia"/>
          <w:color w:val="000000"/>
          <w:sz w:val="24"/>
        </w:rPr>
        <w:t>年</w:t>
      </w:r>
      <w:r w:rsidRPr="00054FA0">
        <w:rPr>
          <w:rFonts w:ascii="宋体" w:hint="eastAsia"/>
          <w:color w:val="000000"/>
          <w:sz w:val="24"/>
          <w:u w:val="single"/>
        </w:rPr>
        <w:t xml:space="preserve">   </w:t>
      </w:r>
      <w:r w:rsidRPr="00054FA0">
        <w:rPr>
          <w:rFonts w:ascii="宋体" w:hint="eastAsia"/>
          <w:color w:val="000000"/>
          <w:sz w:val="24"/>
        </w:rPr>
        <w:t>月</w:t>
      </w:r>
      <w:r w:rsidRPr="00054FA0">
        <w:rPr>
          <w:rFonts w:ascii="宋体" w:hint="eastAsia"/>
          <w:color w:val="000000"/>
          <w:sz w:val="24"/>
          <w:u w:val="single"/>
        </w:rPr>
        <w:t xml:space="preserve">   </w:t>
      </w:r>
      <w:proofErr w:type="gramStart"/>
      <w:r w:rsidRPr="00054FA0">
        <w:rPr>
          <w:rFonts w:ascii="宋体" w:hint="eastAsia"/>
          <w:color w:val="000000"/>
          <w:sz w:val="24"/>
        </w:rPr>
        <w:t>日签署</w:t>
      </w:r>
      <w:proofErr w:type="gramEnd"/>
      <w:r w:rsidRPr="00054FA0">
        <w:rPr>
          <w:rFonts w:ascii="宋体" w:hint="eastAsia"/>
          <w:color w:val="000000"/>
          <w:sz w:val="24"/>
        </w:rPr>
        <w:t>本文件，（贸易公司名称）于</w:t>
      </w:r>
      <w:r w:rsidRPr="00054FA0">
        <w:rPr>
          <w:rFonts w:ascii="宋体" w:hint="eastAsia"/>
          <w:color w:val="000000"/>
          <w:sz w:val="24"/>
          <w:u w:val="single"/>
        </w:rPr>
        <w:t xml:space="preserve">   </w:t>
      </w:r>
      <w:r w:rsidRPr="00054FA0">
        <w:rPr>
          <w:rFonts w:ascii="宋体" w:hint="eastAsia"/>
          <w:color w:val="000000"/>
          <w:sz w:val="24"/>
        </w:rPr>
        <w:t>年</w:t>
      </w:r>
      <w:r w:rsidRPr="00054FA0">
        <w:rPr>
          <w:rFonts w:ascii="宋体" w:hint="eastAsia"/>
          <w:color w:val="000000"/>
          <w:sz w:val="24"/>
          <w:u w:val="single"/>
        </w:rPr>
        <w:t xml:space="preserve">   </w:t>
      </w:r>
      <w:r w:rsidRPr="00054FA0">
        <w:rPr>
          <w:rFonts w:ascii="宋体" w:hint="eastAsia"/>
          <w:color w:val="000000"/>
          <w:sz w:val="24"/>
        </w:rPr>
        <w:t>月</w:t>
      </w:r>
      <w:r w:rsidRPr="00054FA0">
        <w:rPr>
          <w:rFonts w:ascii="宋体" w:hint="eastAsia"/>
          <w:color w:val="000000"/>
          <w:sz w:val="24"/>
          <w:u w:val="single"/>
        </w:rPr>
        <w:t xml:space="preserve">   </w:t>
      </w:r>
      <w:r w:rsidRPr="00054FA0">
        <w:rPr>
          <w:rFonts w:ascii="宋体" w:hint="eastAsia"/>
          <w:color w:val="000000"/>
          <w:sz w:val="24"/>
        </w:rPr>
        <w:t>日接受此件，以此为证。</w:t>
      </w:r>
    </w:p>
    <w:p w14:paraId="2C5B406A" w14:textId="77777777" w:rsidR="0042279A" w:rsidRPr="00054FA0" w:rsidRDefault="0042279A" w:rsidP="0042279A">
      <w:pPr>
        <w:spacing w:line="500" w:lineRule="exact"/>
        <w:rPr>
          <w:b/>
          <w:color w:val="000000"/>
        </w:rPr>
      </w:pPr>
      <w:r w:rsidRPr="00054FA0">
        <w:rPr>
          <w:rFonts w:ascii="宋体" w:hint="eastAsia"/>
          <w:color w:val="000000"/>
          <w:sz w:val="24"/>
        </w:rPr>
        <w:t>贸易公司名称</w:t>
      </w:r>
      <w:r w:rsidRPr="00054FA0">
        <w:rPr>
          <w:rFonts w:hint="eastAsia"/>
          <w:b/>
          <w:color w:val="000000"/>
          <w:u w:val="single"/>
        </w:rPr>
        <w:t xml:space="preserve">                  </w:t>
      </w:r>
      <w:r w:rsidRPr="00054FA0">
        <w:rPr>
          <w:rFonts w:hint="eastAsia"/>
          <w:b/>
          <w:color w:val="000000"/>
        </w:rPr>
        <w:t xml:space="preserve">        </w:t>
      </w:r>
      <w:r w:rsidRPr="00054FA0">
        <w:rPr>
          <w:rFonts w:ascii="宋体" w:hint="eastAsia"/>
          <w:color w:val="000000"/>
          <w:sz w:val="24"/>
        </w:rPr>
        <w:t xml:space="preserve">制造商名称  </w:t>
      </w:r>
      <w:r w:rsidRPr="00054FA0">
        <w:rPr>
          <w:rFonts w:hint="eastAsia"/>
          <w:b/>
          <w:color w:val="000000"/>
          <w:u w:val="single"/>
        </w:rPr>
        <w:t xml:space="preserve">                  </w:t>
      </w:r>
    </w:p>
    <w:p w14:paraId="43C2E4AB" w14:textId="77777777" w:rsidR="0042279A" w:rsidRPr="00054FA0" w:rsidRDefault="0042279A" w:rsidP="0042279A">
      <w:pPr>
        <w:spacing w:line="500" w:lineRule="exact"/>
        <w:rPr>
          <w:b/>
          <w:color w:val="000000"/>
        </w:rPr>
      </w:pPr>
      <w:r w:rsidRPr="00054FA0">
        <w:rPr>
          <w:rFonts w:ascii="宋体" w:hint="eastAsia"/>
          <w:color w:val="000000"/>
          <w:sz w:val="24"/>
        </w:rPr>
        <w:t>签字人职务和部门</w:t>
      </w:r>
      <w:r w:rsidRPr="00054FA0">
        <w:rPr>
          <w:rFonts w:hint="eastAsia"/>
          <w:b/>
          <w:color w:val="000000"/>
          <w:u w:val="single"/>
        </w:rPr>
        <w:t xml:space="preserve">             </w:t>
      </w:r>
      <w:r w:rsidRPr="00054FA0">
        <w:rPr>
          <w:rFonts w:hint="eastAsia"/>
          <w:b/>
          <w:color w:val="000000"/>
        </w:rPr>
        <w:t xml:space="preserve">         </w:t>
      </w:r>
      <w:r w:rsidRPr="00054FA0">
        <w:rPr>
          <w:rFonts w:ascii="宋体" w:hint="eastAsia"/>
          <w:color w:val="000000"/>
          <w:sz w:val="24"/>
        </w:rPr>
        <w:t>签字人职务和部门</w:t>
      </w:r>
      <w:r w:rsidRPr="00054FA0">
        <w:rPr>
          <w:rFonts w:hint="eastAsia"/>
          <w:b/>
          <w:color w:val="000000"/>
          <w:u w:val="single"/>
        </w:rPr>
        <w:t xml:space="preserve">             </w:t>
      </w:r>
    </w:p>
    <w:p w14:paraId="26CB5CDF" w14:textId="77777777" w:rsidR="0042279A" w:rsidRPr="00054FA0" w:rsidRDefault="0042279A" w:rsidP="0042279A">
      <w:pPr>
        <w:spacing w:line="500" w:lineRule="exact"/>
        <w:rPr>
          <w:b/>
          <w:color w:val="000000"/>
          <w:u w:val="single"/>
        </w:rPr>
      </w:pPr>
      <w:r w:rsidRPr="00054FA0">
        <w:rPr>
          <w:rFonts w:ascii="宋体" w:hint="eastAsia"/>
          <w:color w:val="000000"/>
          <w:sz w:val="24"/>
        </w:rPr>
        <w:t xml:space="preserve">签字人姓名 </w:t>
      </w:r>
      <w:r w:rsidRPr="00054FA0">
        <w:rPr>
          <w:rFonts w:hint="eastAsia"/>
          <w:b/>
          <w:color w:val="000000"/>
          <w:u w:val="single"/>
        </w:rPr>
        <w:t xml:space="preserve">                   </w:t>
      </w:r>
      <w:r w:rsidRPr="00054FA0">
        <w:rPr>
          <w:rFonts w:hint="eastAsia"/>
          <w:b/>
          <w:color w:val="000000"/>
        </w:rPr>
        <w:t xml:space="preserve">        </w:t>
      </w:r>
      <w:r w:rsidRPr="00054FA0">
        <w:rPr>
          <w:rFonts w:ascii="宋体" w:hint="eastAsia"/>
          <w:color w:val="000000"/>
          <w:sz w:val="24"/>
        </w:rPr>
        <w:t xml:space="preserve">签字人姓名 </w:t>
      </w:r>
      <w:r w:rsidRPr="00054FA0">
        <w:rPr>
          <w:rFonts w:hint="eastAsia"/>
          <w:b/>
          <w:color w:val="000000"/>
          <w:u w:val="single"/>
        </w:rPr>
        <w:t xml:space="preserve">                   </w:t>
      </w:r>
    </w:p>
    <w:p w14:paraId="62B6AE4D" w14:textId="77777777" w:rsidR="0042279A" w:rsidRPr="00054FA0" w:rsidRDefault="0042279A" w:rsidP="0042279A">
      <w:pPr>
        <w:spacing w:line="500" w:lineRule="exact"/>
        <w:rPr>
          <w:b/>
          <w:color w:val="000000"/>
          <w:u w:val="single"/>
        </w:rPr>
      </w:pPr>
    </w:p>
    <w:p w14:paraId="1549B144" w14:textId="77777777" w:rsidR="0042279A" w:rsidRPr="00054FA0" w:rsidRDefault="0042279A" w:rsidP="0042279A">
      <w:pPr>
        <w:spacing w:line="500" w:lineRule="exact"/>
        <w:rPr>
          <w:b/>
          <w:color w:val="000000"/>
          <w:u w:val="single"/>
        </w:rPr>
      </w:pPr>
    </w:p>
    <w:p w14:paraId="472249C1" w14:textId="77777777" w:rsidR="0042279A" w:rsidRPr="00054FA0" w:rsidRDefault="0042279A" w:rsidP="0042279A">
      <w:pPr>
        <w:spacing w:line="500" w:lineRule="exact"/>
        <w:rPr>
          <w:rFonts w:ascii="宋体"/>
          <w:b/>
          <w:color w:val="000000"/>
          <w:sz w:val="24"/>
        </w:rPr>
      </w:pPr>
      <w:r w:rsidRPr="00054FA0">
        <w:rPr>
          <w:rFonts w:ascii="宋体" w:hint="eastAsia"/>
          <w:b/>
          <w:color w:val="000000"/>
          <w:sz w:val="24"/>
        </w:rPr>
        <w:t>注：1、厂家直接投标，无需提供。</w:t>
      </w:r>
    </w:p>
    <w:p w14:paraId="097458F8" w14:textId="77777777" w:rsidR="0042279A" w:rsidRPr="00054FA0" w:rsidRDefault="0042279A" w:rsidP="0042279A">
      <w:pPr>
        <w:spacing w:line="360" w:lineRule="auto"/>
        <w:rPr>
          <w:rFonts w:ascii="宋体"/>
          <w:b/>
          <w:color w:val="000000"/>
          <w:sz w:val="24"/>
        </w:rPr>
      </w:pPr>
      <w:r w:rsidRPr="00054FA0">
        <w:rPr>
          <w:rFonts w:ascii="宋体" w:hint="eastAsia"/>
          <w:b/>
          <w:color w:val="000000"/>
          <w:sz w:val="24"/>
        </w:rPr>
        <w:t>2、代理商/经销商投标的，代理商/经销商证书（复印件）或 制造商专项授权书（原件）两者只需提供其中一种即可。</w:t>
      </w:r>
    </w:p>
    <w:p w14:paraId="4F85CC21" w14:textId="77777777" w:rsidR="0042279A" w:rsidRPr="00054FA0" w:rsidRDefault="0042279A" w:rsidP="0042279A">
      <w:pPr>
        <w:spacing w:line="360" w:lineRule="auto"/>
        <w:rPr>
          <w:rFonts w:ascii="宋体" w:hAnsi="宋体"/>
          <w:b/>
          <w:color w:val="000000"/>
          <w:sz w:val="24"/>
        </w:rPr>
      </w:pPr>
      <w:r w:rsidRPr="00054FA0">
        <w:rPr>
          <w:rFonts w:ascii="宋体" w:hint="eastAsia"/>
          <w:b/>
          <w:color w:val="000000"/>
          <w:sz w:val="24"/>
        </w:rPr>
        <w:t>3、投标人如提供进口产品，</w:t>
      </w:r>
      <w:r w:rsidR="00875973" w:rsidRPr="00054FA0">
        <w:rPr>
          <w:rFonts w:ascii="宋体" w:hint="eastAsia"/>
          <w:b/>
          <w:color w:val="000000"/>
          <w:sz w:val="24"/>
        </w:rPr>
        <w:t>需</w:t>
      </w:r>
      <w:r w:rsidRPr="00054FA0">
        <w:rPr>
          <w:rFonts w:ascii="宋体" w:hint="eastAsia"/>
          <w:b/>
          <w:color w:val="000000"/>
          <w:sz w:val="24"/>
        </w:rPr>
        <w:t>提供投标产品授权函</w:t>
      </w:r>
      <w:r w:rsidR="00E001E8">
        <w:rPr>
          <w:rFonts w:ascii="宋体" w:hint="eastAsia"/>
          <w:b/>
          <w:color w:val="000000"/>
          <w:sz w:val="24"/>
        </w:rPr>
        <w:t>，否则</w:t>
      </w:r>
      <w:r w:rsidR="00E001E8">
        <w:rPr>
          <w:rFonts w:ascii="宋体"/>
          <w:b/>
          <w:color w:val="000000"/>
          <w:sz w:val="24"/>
        </w:rPr>
        <w:t>投标将有可能被拒绝。</w:t>
      </w:r>
    </w:p>
    <w:p w14:paraId="5AF4E401" w14:textId="77777777" w:rsidR="0042279A" w:rsidRPr="00054FA0" w:rsidRDefault="0042279A" w:rsidP="0042279A">
      <w:pPr>
        <w:spacing w:line="360" w:lineRule="auto"/>
        <w:rPr>
          <w:rFonts w:ascii="宋体"/>
          <w:color w:val="000000"/>
          <w:sz w:val="24"/>
        </w:rPr>
      </w:pPr>
      <w:r w:rsidRPr="00054FA0">
        <w:rPr>
          <w:rFonts w:ascii="宋体" w:hint="eastAsia"/>
          <w:color w:val="000000"/>
          <w:sz w:val="24"/>
        </w:rPr>
        <w:t>二、投标人认为其他必要的资料</w:t>
      </w:r>
      <w:r w:rsidR="00586D09" w:rsidRPr="00054FA0">
        <w:rPr>
          <w:rFonts w:ascii="宋体" w:hint="eastAsia"/>
          <w:color w:val="000000"/>
          <w:sz w:val="24"/>
        </w:rPr>
        <w:t>（如投标设计、实施方案等，如果有）</w:t>
      </w:r>
    </w:p>
    <w:p w14:paraId="7FDBE848" w14:textId="77777777" w:rsidR="00532318" w:rsidRPr="0043123F" w:rsidRDefault="00532318" w:rsidP="00532318">
      <w:pPr>
        <w:numPr>
          <w:ilvl w:val="0"/>
          <w:numId w:val="27"/>
        </w:numPr>
        <w:autoSpaceDE w:val="0"/>
        <w:autoSpaceDN w:val="0"/>
        <w:spacing w:line="600" w:lineRule="exact"/>
        <w:ind w:right="-6"/>
        <w:textAlignment w:val="bottom"/>
        <w:rPr>
          <w:rFonts w:eastAsia="黑体"/>
          <w:b/>
          <w:color w:val="000000"/>
          <w:sz w:val="32"/>
          <w:szCs w:val="32"/>
        </w:rPr>
      </w:pPr>
      <w:r w:rsidRPr="00054FA0">
        <w:rPr>
          <w:rFonts w:eastAsia="黑体"/>
          <w:b/>
          <w:color w:val="000000"/>
          <w:sz w:val="48"/>
        </w:rPr>
        <w:br w:type="page"/>
      </w:r>
      <w:r w:rsidRPr="0043123F">
        <w:rPr>
          <w:rFonts w:eastAsia="黑体" w:hint="eastAsia"/>
          <w:b/>
          <w:color w:val="000000"/>
          <w:sz w:val="32"/>
          <w:szCs w:val="32"/>
        </w:rPr>
        <w:lastRenderedPageBreak/>
        <w:t>资格证明文件</w:t>
      </w:r>
      <w:r w:rsidRPr="0043123F">
        <w:rPr>
          <w:rFonts w:eastAsia="黑体" w:hint="eastAsia"/>
          <w:b/>
          <w:color w:val="000000"/>
          <w:sz w:val="32"/>
          <w:szCs w:val="32"/>
        </w:rPr>
        <w:t xml:space="preserve">  </w:t>
      </w:r>
    </w:p>
    <w:p w14:paraId="326AFDE8" w14:textId="77777777" w:rsidR="00532318" w:rsidRPr="0043123F" w:rsidRDefault="00532318" w:rsidP="00532318">
      <w:pPr>
        <w:autoSpaceDE w:val="0"/>
        <w:autoSpaceDN w:val="0"/>
        <w:spacing w:line="600" w:lineRule="exact"/>
        <w:ind w:right="-6" w:firstLineChars="200" w:firstLine="482"/>
        <w:textAlignment w:val="bottom"/>
        <w:rPr>
          <w:rFonts w:ascii="宋体" w:eastAsia="黑体"/>
          <w:b/>
          <w:color w:val="000000"/>
          <w:sz w:val="24"/>
        </w:rPr>
      </w:pPr>
      <w:r w:rsidRPr="0043123F">
        <w:rPr>
          <w:rFonts w:ascii="宋体" w:eastAsia="黑体" w:hint="eastAsia"/>
          <w:b/>
          <w:color w:val="000000"/>
          <w:sz w:val="24"/>
        </w:rPr>
        <w:t>（说明：投标人须按</w:t>
      </w:r>
      <w:r w:rsidRPr="0043123F">
        <w:rPr>
          <w:rFonts w:ascii="黑体" w:eastAsia="黑体" w:hint="eastAsia"/>
          <w:b/>
          <w:color w:val="000000"/>
          <w:sz w:val="24"/>
        </w:rPr>
        <w:t>“投标资料表”</w:t>
      </w:r>
      <w:r w:rsidRPr="0043123F">
        <w:rPr>
          <w:rFonts w:ascii="宋体" w:eastAsia="黑体" w:hint="eastAsia"/>
          <w:b/>
          <w:color w:val="000000"/>
          <w:sz w:val="24"/>
        </w:rPr>
        <w:t xml:space="preserve">的要求，并按下列格式提供相应的资格证明文件）　　</w:t>
      </w:r>
      <w:proofErr w:type="gramStart"/>
      <w:r w:rsidRPr="0043123F">
        <w:rPr>
          <w:rFonts w:ascii="宋体" w:eastAsia="黑体" w:hint="eastAsia"/>
          <w:b/>
          <w:color w:val="000000"/>
          <w:sz w:val="24"/>
        </w:rPr>
        <w:t xml:space="preserve">　</w:t>
      </w:r>
      <w:proofErr w:type="gramEnd"/>
    </w:p>
    <w:p w14:paraId="4D9B688D" w14:textId="77777777" w:rsidR="001C2DF4" w:rsidRPr="0043123F" w:rsidRDefault="001C2DF4" w:rsidP="001C2DF4">
      <w:pPr>
        <w:autoSpaceDE w:val="0"/>
        <w:autoSpaceDN w:val="0"/>
        <w:spacing w:line="600" w:lineRule="exact"/>
        <w:ind w:right="-6" w:firstLineChars="200" w:firstLine="480"/>
        <w:textAlignment w:val="bottom"/>
        <w:rPr>
          <w:rFonts w:ascii="宋体" w:hAnsi="宋体"/>
          <w:color w:val="000000"/>
          <w:sz w:val="24"/>
        </w:rPr>
      </w:pPr>
      <w:r w:rsidRPr="0043123F">
        <w:rPr>
          <w:rFonts w:ascii="宋体" w:hAnsi="宋体" w:hint="eastAsia"/>
          <w:color w:val="000000"/>
          <w:sz w:val="24"/>
        </w:rPr>
        <w:t xml:space="preserve">  格式</w:t>
      </w:r>
      <w:proofErr w:type="gramStart"/>
      <w:r w:rsidRPr="0043123F">
        <w:rPr>
          <w:rFonts w:ascii="宋体" w:hAnsi="宋体" w:hint="eastAsia"/>
          <w:color w:val="000000"/>
          <w:sz w:val="24"/>
        </w:rPr>
        <w:t>一</w:t>
      </w:r>
      <w:proofErr w:type="gramEnd"/>
      <w:r w:rsidRPr="0043123F">
        <w:rPr>
          <w:rFonts w:ascii="宋体" w:hAnsi="宋体" w:hint="eastAsia"/>
          <w:color w:val="000000"/>
          <w:sz w:val="24"/>
        </w:rPr>
        <w:t>：资格性检查响应对照表</w:t>
      </w:r>
    </w:p>
    <w:p w14:paraId="5E06B6B2" w14:textId="508D2BDC" w:rsidR="001C2DF4" w:rsidRPr="0043123F" w:rsidRDefault="00532318" w:rsidP="001C2DF4">
      <w:pPr>
        <w:spacing w:line="500" w:lineRule="exact"/>
        <w:ind w:firstLineChars="300" w:firstLine="720"/>
        <w:rPr>
          <w:rFonts w:ascii="宋体"/>
          <w:color w:val="000000"/>
          <w:sz w:val="24"/>
        </w:rPr>
      </w:pPr>
      <w:r w:rsidRPr="0043123F">
        <w:rPr>
          <w:rFonts w:ascii="宋体" w:hint="eastAsia"/>
          <w:color w:val="000000"/>
          <w:sz w:val="24"/>
        </w:rPr>
        <w:t>格式</w:t>
      </w:r>
      <w:r w:rsidR="001C2DF4" w:rsidRPr="0043123F">
        <w:rPr>
          <w:rFonts w:ascii="宋体" w:hint="eastAsia"/>
          <w:color w:val="000000"/>
          <w:sz w:val="24"/>
        </w:rPr>
        <w:t>二</w:t>
      </w:r>
      <w:r w:rsidRPr="0043123F">
        <w:rPr>
          <w:rFonts w:ascii="宋体" w:hint="eastAsia"/>
          <w:color w:val="000000"/>
          <w:sz w:val="24"/>
        </w:rPr>
        <w:t>：</w:t>
      </w:r>
      <w:r w:rsidR="00A627F5" w:rsidRPr="00FD19B3">
        <w:rPr>
          <w:rFonts w:ascii="宋体" w:hAnsi="宋体" w:hint="eastAsia"/>
          <w:bCs/>
          <w:sz w:val="24"/>
          <w:highlight w:val="yellow"/>
        </w:rPr>
        <w:t>《南京市政府采购供应商信用记录表暨信用承诺书》</w:t>
      </w:r>
      <w:r w:rsidR="00A627F5">
        <w:rPr>
          <w:rFonts w:ascii="宋体" w:hAnsi="宋体" w:hint="eastAsia"/>
          <w:bCs/>
          <w:sz w:val="24"/>
          <w:highlight w:val="yellow"/>
        </w:rPr>
        <w:t>（原件）</w:t>
      </w:r>
    </w:p>
    <w:p w14:paraId="429BC3D3" w14:textId="5EA24B72" w:rsidR="001C2DF4" w:rsidRPr="0043123F" w:rsidRDefault="001C2DF4" w:rsidP="001C2DF4">
      <w:pPr>
        <w:spacing w:line="500" w:lineRule="exact"/>
        <w:ind w:firstLineChars="300" w:firstLine="720"/>
        <w:rPr>
          <w:rFonts w:ascii="宋体" w:hAnsi="宋体" w:cs="宋体"/>
          <w:color w:val="000000"/>
          <w:kern w:val="0"/>
          <w:sz w:val="24"/>
        </w:rPr>
      </w:pPr>
      <w:r w:rsidRPr="0043123F">
        <w:rPr>
          <w:rFonts w:ascii="宋体" w:hAnsi="宋体" w:cs="宋体" w:hint="eastAsia"/>
          <w:color w:val="000000"/>
          <w:kern w:val="0"/>
          <w:sz w:val="24"/>
        </w:rPr>
        <w:t>格式三：</w:t>
      </w:r>
      <w:r w:rsidR="00A627F5" w:rsidRPr="00FD19B3">
        <w:rPr>
          <w:rFonts w:ascii="宋体" w:hAnsi="宋体" w:hint="eastAsia"/>
          <w:bCs/>
          <w:sz w:val="24"/>
          <w:highlight w:val="yellow"/>
        </w:rPr>
        <w:t>营业执照</w:t>
      </w:r>
      <w:r w:rsidR="00A627F5">
        <w:rPr>
          <w:rFonts w:ascii="宋体" w:hAnsi="宋体" w:hint="eastAsia"/>
          <w:bCs/>
          <w:sz w:val="24"/>
          <w:highlight w:val="yellow"/>
        </w:rPr>
        <w:t>（复印件）</w:t>
      </w:r>
    </w:p>
    <w:p w14:paraId="6CB44479" w14:textId="41DC998E" w:rsidR="001C2DF4" w:rsidRPr="0043123F" w:rsidRDefault="001C2DF4" w:rsidP="001C2DF4">
      <w:pPr>
        <w:spacing w:line="500" w:lineRule="exact"/>
        <w:ind w:firstLineChars="300" w:firstLine="720"/>
        <w:rPr>
          <w:rFonts w:ascii="宋体"/>
          <w:color w:val="000000"/>
          <w:sz w:val="24"/>
        </w:rPr>
      </w:pPr>
      <w:r w:rsidRPr="0043123F">
        <w:rPr>
          <w:rFonts w:ascii="宋体" w:hAnsi="宋体" w:cs="宋体" w:hint="eastAsia"/>
          <w:color w:val="000000"/>
          <w:kern w:val="0"/>
          <w:sz w:val="24"/>
        </w:rPr>
        <w:t>格式四：</w:t>
      </w:r>
      <w:r w:rsidR="00A627F5" w:rsidRPr="0043123F">
        <w:rPr>
          <w:rFonts w:ascii="宋体" w:hint="eastAsia"/>
          <w:color w:val="000000"/>
          <w:sz w:val="24"/>
        </w:rPr>
        <w:t>投标</w:t>
      </w:r>
      <w:r w:rsidR="00A627F5" w:rsidRPr="0043123F">
        <w:rPr>
          <w:rFonts w:ascii="宋体"/>
          <w:color w:val="000000"/>
          <w:sz w:val="24"/>
        </w:rPr>
        <w:t>人及</w:t>
      </w:r>
      <w:r w:rsidR="00A627F5" w:rsidRPr="0043123F">
        <w:rPr>
          <w:rFonts w:ascii="宋体" w:hint="eastAsia"/>
          <w:color w:val="000000"/>
          <w:sz w:val="24"/>
        </w:rPr>
        <w:t>投标产品（货物/</w:t>
      </w:r>
      <w:r w:rsidR="00A627F5" w:rsidRPr="0043123F">
        <w:rPr>
          <w:rFonts w:ascii="宋体"/>
          <w:color w:val="000000"/>
          <w:sz w:val="24"/>
        </w:rPr>
        <w:t>服务</w:t>
      </w:r>
      <w:r w:rsidR="00A627F5" w:rsidRPr="0043123F">
        <w:rPr>
          <w:rFonts w:ascii="宋体" w:hint="eastAsia"/>
          <w:color w:val="000000"/>
          <w:sz w:val="24"/>
        </w:rPr>
        <w:t>）</w:t>
      </w:r>
      <w:r w:rsidR="00A627F5" w:rsidRPr="0043123F">
        <w:rPr>
          <w:rFonts w:ascii="宋体" w:hint="eastAsia"/>
          <w:bCs/>
          <w:color w:val="000000"/>
          <w:sz w:val="24"/>
        </w:rPr>
        <w:t>资质证书</w:t>
      </w:r>
      <w:r w:rsidR="00A627F5" w:rsidRPr="0043123F">
        <w:rPr>
          <w:rFonts w:ascii="宋体" w:hint="eastAsia"/>
          <w:color w:val="000000"/>
          <w:sz w:val="24"/>
        </w:rPr>
        <w:t>（复印件）</w:t>
      </w:r>
    </w:p>
    <w:p w14:paraId="0A2FA538" w14:textId="3FB7FA9C" w:rsidR="00532318" w:rsidRPr="0043123F" w:rsidRDefault="00532318" w:rsidP="00532318">
      <w:pPr>
        <w:spacing w:line="500" w:lineRule="exact"/>
        <w:ind w:firstLineChars="300" w:firstLine="720"/>
        <w:rPr>
          <w:b/>
          <w:color w:val="000000"/>
        </w:rPr>
      </w:pPr>
      <w:r w:rsidRPr="0043123F">
        <w:rPr>
          <w:rFonts w:ascii="宋体" w:hint="eastAsia"/>
          <w:color w:val="000000"/>
          <w:sz w:val="24"/>
        </w:rPr>
        <w:t>格式</w:t>
      </w:r>
      <w:r w:rsidR="00A627F5">
        <w:rPr>
          <w:rFonts w:ascii="宋体" w:hint="eastAsia"/>
          <w:color w:val="000000"/>
          <w:sz w:val="24"/>
        </w:rPr>
        <w:t>五</w:t>
      </w:r>
      <w:r w:rsidRPr="0043123F">
        <w:rPr>
          <w:rFonts w:ascii="宋体" w:hint="eastAsia"/>
          <w:color w:val="000000"/>
          <w:sz w:val="24"/>
        </w:rPr>
        <w:t>：法定代表人授权书（原件）（如法定代表人签署文件无需出具）</w:t>
      </w:r>
    </w:p>
    <w:p w14:paraId="5831AC37" w14:textId="10160180" w:rsidR="00532318" w:rsidRPr="0043123F" w:rsidRDefault="00532318" w:rsidP="00A627F5">
      <w:pPr>
        <w:spacing w:line="500" w:lineRule="exact"/>
        <w:ind w:leftChars="799" w:left="1887" w:hangingChars="87" w:hanging="209"/>
        <w:rPr>
          <w:b/>
          <w:color w:val="000000"/>
        </w:rPr>
      </w:pPr>
      <w:r w:rsidRPr="0043123F">
        <w:rPr>
          <w:rFonts w:ascii="宋体" w:hint="eastAsia"/>
          <w:color w:val="000000"/>
          <w:sz w:val="24"/>
        </w:rPr>
        <w:t>联合投标协议书、</w:t>
      </w:r>
      <w:r w:rsidRPr="0043123F">
        <w:rPr>
          <w:rFonts w:ascii="宋体" w:hAnsi="宋体" w:hint="eastAsia"/>
          <w:bCs/>
          <w:color w:val="000000"/>
          <w:sz w:val="24"/>
        </w:rPr>
        <w:t>联合投标授权委托书</w:t>
      </w:r>
      <w:r w:rsidRPr="0043123F">
        <w:rPr>
          <w:rFonts w:ascii="宋体" w:hint="eastAsia"/>
          <w:color w:val="000000"/>
          <w:sz w:val="24"/>
        </w:rPr>
        <w:t>（原件</w:t>
      </w:r>
      <w:r w:rsidR="0042279A" w:rsidRPr="0043123F">
        <w:rPr>
          <w:rFonts w:ascii="宋体" w:hint="eastAsia"/>
          <w:color w:val="000000"/>
          <w:sz w:val="24"/>
        </w:rPr>
        <w:t>,</w:t>
      </w:r>
      <w:r w:rsidR="0042279A" w:rsidRPr="00183650">
        <w:rPr>
          <w:rFonts w:ascii="宋体" w:hint="eastAsia"/>
          <w:b/>
          <w:color w:val="000000"/>
          <w:sz w:val="24"/>
        </w:rPr>
        <w:t>如果接受联合体投标适用</w:t>
      </w:r>
      <w:r w:rsidRPr="0043123F">
        <w:rPr>
          <w:rFonts w:ascii="宋体" w:hint="eastAsia"/>
          <w:color w:val="000000"/>
          <w:sz w:val="24"/>
        </w:rPr>
        <w:t>）</w:t>
      </w:r>
      <w:r w:rsidR="00A627F5" w:rsidRPr="0043123F">
        <w:rPr>
          <w:b/>
          <w:color w:val="000000"/>
        </w:rPr>
        <w:t xml:space="preserve"> </w:t>
      </w:r>
    </w:p>
    <w:p w14:paraId="04A88BF5" w14:textId="50AF48CD" w:rsidR="0042279A" w:rsidRPr="0043123F" w:rsidRDefault="0042279A" w:rsidP="00CF7FC0">
      <w:pPr>
        <w:snapToGrid w:val="0"/>
        <w:spacing w:before="50" w:afterLines="50" w:after="156" w:line="360" w:lineRule="auto"/>
        <w:ind w:firstLineChars="200" w:firstLine="480"/>
        <w:jc w:val="left"/>
        <w:rPr>
          <w:rFonts w:ascii="宋体"/>
          <w:bCs/>
          <w:color w:val="000000"/>
          <w:sz w:val="24"/>
        </w:rPr>
      </w:pPr>
      <w:r w:rsidRPr="0043123F">
        <w:rPr>
          <w:rFonts w:ascii="宋体" w:hint="eastAsia"/>
          <w:bCs/>
          <w:color w:val="000000"/>
          <w:sz w:val="24"/>
        </w:rPr>
        <w:t xml:space="preserve">  </w:t>
      </w:r>
      <w:r w:rsidRPr="0043123F">
        <w:rPr>
          <w:rFonts w:ascii="宋体" w:hint="eastAsia"/>
          <w:color w:val="000000"/>
          <w:sz w:val="24"/>
        </w:rPr>
        <w:t>格式</w:t>
      </w:r>
      <w:r w:rsidR="00A627F5">
        <w:rPr>
          <w:rFonts w:ascii="宋体" w:hint="eastAsia"/>
          <w:color w:val="000000"/>
          <w:sz w:val="24"/>
        </w:rPr>
        <w:t>六</w:t>
      </w:r>
      <w:r w:rsidRPr="0043123F">
        <w:rPr>
          <w:rFonts w:ascii="宋体" w:hint="eastAsia"/>
          <w:bCs/>
          <w:color w:val="000000"/>
          <w:sz w:val="24"/>
        </w:rPr>
        <w:t xml:space="preserve">  *****（本项目要求的其他资格条件）</w:t>
      </w:r>
    </w:p>
    <w:p w14:paraId="510DDE8A" w14:textId="77777777" w:rsidR="0042279A" w:rsidRPr="0043123F" w:rsidRDefault="0042279A" w:rsidP="0042279A">
      <w:pPr>
        <w:spacing w:line="500" w:lineRule="exact"/>
        <w:ind w:leftChars="342" w:left="1772" w:hangingChars="500" w:hanging="1054"/>
        <w:rPr>
          <w:b/>
          <w:color w:val="000000"/>
        </w:rPr>
      </w:pPr>
    </w:p>
    <w:p w14:paraId="1C1F383D" w14:textId="77777777" w:rsidR="00532318" w:rsidRPr="0043123F" w:rsidRDefault="00532318" w:rsidP="00532318">
      <w:pPr>
        <w:spacing w:line="500" w:lineRule="exact"/>
        <w:rPr>
          <w:rFonts w:ascii="宋体" w:hAnsi="宋体"/>
          <w:b/>
          <w:color w:val="000000"/>
          <w:sz w:val="24"/>
        </w:rPr>
      </w:pPr>
      <w:r w:rsidRPr="0043123F">
        <w:rPr>
          <w:rFonts w:hint="eastAsia"/>
          <w:b/>
          <w:color w:val="000000"/>
        </w:rPr>
        <w:t xml:space="preserve">　　</w:t>
      </w:r>
      <w:r w:rsidRPr="0043123F">
        <w:rPr>
          <w:rFonts w:ascii="宋体" w:hint="eastAsia"/>
          <w:b/>
          <w:color w:val="000000"/>
          <w:sz w:val="24"/>
        </w:rPr>
        <w:t>注</w:t>
      </w:r>
      <w:r w:rsidRPr="0043123F">
        <w:rPr>
          <w:rFonts w:ascii="宋体" w:hint="eastAsia"/>
          <w:bCs/>
          <w:color w:val="000000"/>
          <w:sz w:val="24"/>
        </w:rPr>
        <w:t>：</w:t>
      </w:r>
      <w:r w:rsidR="00234D74" w:rsidRPr="0043123F">
        <w:rPr>
          <w:rFonts w:ascii="宋体" w:hAnsi="宋体" w:hint="eastAsia"/>
          <w:b/>
          <w:color w:val="000000"/>
          <w:sz w:val="24"/>
        </w:rPr>
        <w:t>1、</w:t>
      </w:r>
      <w:r w:rsidRPr="0043123F">
        <w:rPr>
          <w:rFonts w:ascii="宋体" w:hAnsi="宋体" w:hint="eastAsia"/>
          <w:b/>
          <w:color w:val="000000"/>
          <w:sz w:val="24"/>
        </w:rPr>
        <w:t>以上凡标注原件的，是指投标文件的正本中必须是原件，副本的</w:t>
      </w:r>
      <w:proofErr w:type="gramStart"/>
      <w:r w:rsidRPr="0043123F">
        <w:rPr>
          <w:rFonts w:ascii="宋体" w:hAnsi="宋体" w:hint="eastAsia"/>
          <w:b/>
          <w:color w:val="000000"/>
          <w:sz w:val="24"/>
        </w:rPr>
        <w:t>制作仍</w:t>
      </w:r>
      <w:proofErr w:type="gramEnd"/>
      <w:r w:rsidRPr="0043123F">
        <w:rPr>
          <w:rFonts w:ascii="宋体" w:hAnsi="宋体" w:hint="eastAsia"/>
          <w:b/>
          <w:color w:val="000000"/>
          <w:sz w:val="24"/>
        </w:rPr>
        <w:t>按“投标人须知”执行。</w:t>
      </w:r>
    </w:p>
    <w:p w14:paraId="74BD4969" w14:textId="77777777" w:rsidR="00234D74" w:rsidRPr="00054FA0" w:rsidRDefault="00234D74" w:rsidP="00CF7FC0">
      <w:pPr>
        <w:snapToGrid w:val="0"/>
        <w:spacing w:before="50" w:afterLines="50" w:after="156" w:line="360" w:lineRule="auto"/>
        <w:jc w:val="left"/>
        <w:rPr>
          <w:rFonts w:ascii="宋体" w:hAnsi="宋体"/>
          <w:b/>
          <w:color w:val="000000"/>
          <w:sz w:val="24"/>
        </w:rPr>
      </w:pPr>
      <w:r w:rsidRPr="0043123F">
        <w:rPr>
          <w:rFonts w:ascii="宋体" w:hAnsi="宋体" w:hint="eastAsia"/>
          <w:b/>
          <w:color w:val="000000"/>
          <w:sz w:val="24"/>
        </w:rPr>
        <w:t xml:space="preserve">        2、建议投标人</w:t>
      </w:r>
      <w:proofErr w:type="gramStart"/>
      <w:r w:rsidRPr="0043123F">
        <w:rPr>
          <w:rFonts w:ascii="宋体" w:hAnsi="宋体" w:hint="eastAsia"/>
          <w:b/>
          <w:color w:val="000000"/>
          <w:sz w:val="24"/>
        </w:rPr>
        <w:t>将资格</w:t>
      </w:r>
      <w:proofErr w:type="gramEnd"/>
      <w:r w:rsidRPr="0043123F">
        <w:rPr>
          <w:rFonts w:ascii="宋体" w:hAnsi="宋体" w:hint="eastAsia"/>
          <w:b/>
          <w:color w:val="000000"/>
          <w:sz w:val="24"/>
        </w:rPr>
        <w:t>证明文件单独装订成册。</w:t>
      </w:r>
    </w:p>
    <w:p w14:paraId="1CB62567" w14:textId="77777777" w:rsidR="00234D74" w:rsidRPr="00054FA0" w:rsidRDefault="00234D74" w:rsidP="00532318">
      <w:pPr>
        <w:spacing w:line="500" w:lineRule="exact"/>
        <w:rPr>
          <w:b/>
          <w:color w:val="000000"/>
        </w:rPr>
      </w:pPr>
    </w:p>
    <w:p w14:paraId="12C59565" w14:textId="77777777" w:rsidR="001C2DF4" w:rsidRPr="00054FA0" w:rsidRDefault="00532318" w:rsidP="00532318">
      <w:pPr>
        <w:autoSpaceDE w:val="0"/>
        <w:autoSpaceDN w:val="0"/>
        <w:spacing w:line="500" w:lineRule="exact"/>
        <w:ind w:right="-5"/>
        <w:textAlignment w:val="bottom"/>
        <w:rPr>
          <w:color w:val="000000"/>
          <w:sz w:val="24"/>
        </w:rPr>
      </w:pPr>
      <w:r w:rsidRPr="00054FA0">
        <w:rPr>
          <w:b/>
          <w:color w:val="000000"/>
        </w:rPr>
        <w:br w:type="page"/>
      </w:r>
      <w:r w:rsidR="001C2DF4" w:rsidRPr="00054FA0">
        <w:rPr>
          <w:rFonts w:hint="eastAsia"/>
          <w:color w:val="000000"/>
          <w:sz w:val="24"/>
        </w:rPr>
        <w:lastRenderedPageBreak/>
        <w:t>格式一</w:t>
      </w:r>
    </w:p>
    <w:p w14:paraId="41010747" w14:textId="77777777" w:rsidR="001C2DF4" w:rsidRPr="00054FA0" w:rsidRDefault="001C2DF4" w:rsidP="001C2DF4">
      <w:pPr>
        <w:jc w:val="center"/>
        <w:rPr>
          <w:rFonts w:ascii="宋体" w:hAnsi="宋体"/>
          <w:color w:val="000000"/>
          <w:sz w:val="24"/>
        </w:rPr>
      </w:pPr>
      <w:r w:rsidRPr="00054FA0">
        <w:rPr>
          <w:rFonts w:ascii="宋体" w:hAnsi="宋体" w:hint="eastAsia"/>
          <w:color w:val="000000"/>
          <w:sz w:val="24"/>
        </w:rPr>
        <w:t>资格性检查响应对照表</w:t>
      </w:r>
    </w:p>
    <w:p w14:paraId="5F81027C" w14:textId="77777777" w:rsidR="001C2DF4" w:rsidRPr="00054FA0" w:rsidRDefault="001C2DF4" w:rsidP="001C2DF4">
      <w:pPr>
        <w:spacing w:line="480" w:lineRule="auto"/>
        <w:ind w:firstLine="306"/>
        <w:rPr>
          <w:rFonts w:ascii="宋体" w:hAnsi="宋体"/>
          <w:color w:val="000000"/>
          <w:szCs w:val="21"/>
        </w:rPr>
      </w:pPr>
      <w:r w:rsidRPr="00054FA0">
        <w:rPr>
          <w:rFonts w:ascii="宋体" w:hAnsi="宋体" w:hint="eastAsia"/>
          <w:color w:val="000000"/>
          <w:szCs w:val="21"/>
        </w:rPr>
        <w:t>投标人全称（加盖公章）：</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4991"/>
        <w:gridCol w:w="1417"/>
        <w:gridCol w:w="1418"/>
      </w:tblGrid>
      <w:tr w:rsidR="001C2DF4" w:rsidRPr="00054FA0" w14:paraId="3FCE343E" w14:textId="77777777" w:rsidTr="001C2DF4">
        <w:trPr>
          <w:trHeight w:val="882"/>
        </w:trPr>
        <w:tc>
          <w:tcPr>
            <w:tcW w:w="646" w:type="dxa"/>
            <w:vAlign w:val="center"/>
          </w:tcPr>
          <w:p w14:paraId="73494B20" w14:textId="77777777" w:rsidR="001C2DF4" w:rsidRPr="00054FA0" w:rsidRDefault="001C2DF4" w:rsidP="0042279A">
            <w:pPr>
              <w:snapToGrid w:val="0"/>
              <w:spacing w:line="240" w:lineRule="atLeast"/>
              <w:jc w:val="center"/>
              <w:rPr>
                <w:rFonts w:ascii="宋体" w:hAnsi="宋体"/>
                <w:color w:val="000000"/>
                <w:szCs w:val="21"/>
              </w:rPr>
            </w:pPr>
            <w:r w:rsidRPr="00054FA0">
              <w:rPr>
                <w:rFonts w:ascii="宋体" w:hAnsi="宋体" w:hint="eastAsia"/>
                <w:color w:val="000000"/>
                <w:szCs w:val="21"/>
              </w:rPr>
              <w:t>序号</w:t>
            </w:r>
          </w:p>
        </w:tc>
        <w:tc>
          <w:tcPr>
            <w:tcW w:w="4991" w:type="dxa"/>
            <w:vAlign w:val="center"/>
          </w:tcPr>
          <w:p w14:paraId="5DD40309" w14:textId="77777777" w:rsidR="001C2DF4" w:rsidRPr="00054FA0" w:rsidRDefault="001C2DF4" w:rsidP="001C2DF4">
            <w:pPr>
              <w:snapToGrid w:val="0"/>
              <w:spacing w:line="240" w:lineRule="atLeast"/>
              <w:jc w:val="center"/>
              <w:rPr>
                <w:rFonts w:ascii="宋体" w:hAnsi="宋体"/>
                <w:color w:val="000000"/>
                <w:szCs w:val="21"/>
              </w:rPr>
            </w:pPr>
            <w:r w:rsidRPr="00054FA0">
              <w:rPr>
                <w:rFonts w:ascii="宋体" w:hAnsi="宋体" w:hint="eastAsia"/>
                <w:color w:val="000000"/>
                <w:szCs w:val="21"/>
              </w:rPr>
              <w:t>资格性检查响应内容</w:t>
            </w:r>
          </w:p>
        </w:tc>
        <w:tc>
          <w:tcPr>
            <w:tcW w:w="1417" w:type="dxa"/>
            <w:vAlign w:val="center"/>
          </w:tcPr>
          <w:p w14:paraId="29854637" w14:textId="77777777" w:rsidR="001C2DF4" w:rsidRPr="00054FA0" w:rsidRDefault="001C2DF4" w:rsidP="0042279A">
            <w:pPr>
              <w:snapToGrid w:val="0"/>
              <w:spacing w:line="240" w:lineRule="atLeast"/>
              <w:jc w:val="center"/>
              <w:rPr>
                <w:rFonts w:ascii="宋体" w:hAnsi="宋体"/>
                <w:color w:val="000000"/>
                <w:szCs w:val="21"/>
              </w:rPr>
            </w:pPr>
            <w:r w:rsidRPr="00054FA0">
              <w:rPr>
                <w:rFonts w:ascii="宋体" w:hAnsi="宋体" w:hint="eastAsia"/>
                <w:color w:val="000000"/>
                <w:szCs w:val="21"/>
              </w:rPr>
              <w:t>是否响应</w:t>
            </w:r>
          </w:p>
          <w:p w14:paraId="78E36C91" w14:textId="77777777" w:rsidR="001C2DF4" w:rsidRPr="00054FA0" w:rsidRDefault="001C2DF4" w:rsidP="0042279A">
            <w:pPr>
              <w:snapToGrid w:val="0"/>
              <w:spacing w:line="240" w:lineRule="atLeast"/>
              <w:jc w:val="center"/>
              <w:rPr>
                <w:rFonts w:ascii="宋体" w:hAnsi="宋体"/>
                <w:color w:val="000000"/>
                <w:szCs w:val="21"/>
              </w:rPr>
            </w:pPr>
            <w:r w:rsidRPr="00054FA0">
              <w:rPr>
                <w:rFonts w:ascii="宋体" w:hAnsi="宋体" w:hint="eastAsia"/>
                <w:color w:val="000000"/>
                <w:szCs w:val="21"/>
              </w:rPr>
              <w:t>（填是或者否）</w:t>
            </w:r>
          </w:p>
        </w:tc>
        <w:tc>
          <w:tcPr>
            <w:tcW w:w="1418" w:type="dxa"/>
            <w:vAlign w:val="center"/>
          </w:tcPr>
          <w:p w14:paraId="47C8E68B" w14:textId="77777777" w:rsidR="001C2DF4" w:rsidRPr="00054FA0" w:rsidRDefault="001C2DF4" w:rsidP="0042279A">
            <w:pPr>
              <w:snapToGrid w:val="0"/>
              <w:spacing w:line="240" w:lineRule="atLeast"/>
              <w:jc w:val="center"/>
              <w:rPr>
                <w:rFonts w:ascii="宋体" w:hAnsi="宋体"/>
                <w:color w:val="000000"/>
                <w:szCs w:val="21"/>
              </w:rPr>
            </w:pPr>
            <w:r w:rsidRPr="00054FA0">
              <w:rPr>
                <w:rFonts w:ascii="宋体" w:hAnsi="宋体" w:hint="eastAsia"/>
                <w:color w:val="000000"/>
                <w:szCs w:val="21"/>
              </w:rPr>
              <w:t>投标文件中的</w:t>
            </w:r>
          </w:p>
          <w:p w14:paraId="014143AF" w14:textId="77777777" w:rsidR="001C2DF4" w:rsidRPr="00054FA0" w:rsidRDefault="001C2DF4" w:rsidP="0042279A">
            <w:pPr>
              <w:snapToGrid w:val="0"/>
              <w:spacing w:line="240" w:lineRule="atLeast"/>
              <w:jc w:val="center"/>
              <w:rPr>
                <w:rFonts w:ascii="宋体" w:hAnsi="宋体"/>
                <w:color w:val="000000"/>
                <w:szCs w:val="21"/>
              </w:rPr>
            </w:pPr>
            <w:r w:rsidRPr="00054FA0">
              <w:rPr>
                <w:rFonts w:ascii="宋体" w:hAnsi="宋体" w:hint="eastAsia"/>
                <w:color w:val="000000"/>
                <w:szCs w:val="21"/>
              </w:rPr>
              <w:t>页码位置</w:t>
            </w:r>
          </w:p>
        </w:tc>
      </w:tr>
      <w:tr w:rsidR="001C2DF4" w:rsidRPr="00054FA0" w14:paraId="43734ACE" w14:textId="77777777" w:rsidTr="001C2DF4">
        <w:trPr>
          <w:trHeight w:val="1015"/>
        </w:trPr>
        <w:tc>
          <w:tcPr>
            <w:tcW w:w="646" w:type="dxa"/>
            <w:vAlign w:val="center"/>
          </w:tcPr>
          <w:p w14:paraId="64B6F3AE" w14:textId="77777777" w:rsidR="001C2DF4" w:rsidRPr="00054FA0" w:rsidRDefault="001C2DF4" w:rsidP="001C2DF4">
            <w:pPr>
              <w:jc w:val="center"/>
              <w:rPr>
                <w:rFonts w:ascii="宋体" w:hAnsi="宋体"/>
                <w:color w:val="000000"/>
                <w:sz w:val="24"/>
              </w:rPr>
            </w:pPr>
            <w:r w:rsidRPr="00054FA0">
              <w:rPr>
                <w:rFonts w:ascii="宋体" w:hAnsi="宋体" w:hint="eastAsia"/>
                <w:color w:val="000000"/>
                <w:sz w:val="24"/>
              </w:rPr>
              <w:t>1</w:t>
            </w:r>
          </w:p>
        </w:tc>
        <w:tc>
          <w:tcPr>
            <w:tcW w:w="4991" w:type="dxa"/>
            <w:vAlign w:val="center"/>
          </w:tcPr>
          <w:p w14:paraId="59AF589D" w14:textId="77777777" w:rsidR="001C2DF4" w:rsidRPr="00054FA0" w:rsidRDefault="001C2DF4" w:rsidP="0042279A">
            <w:pPr>
              <w:spacing w:line="480" w:lineRule="exact"/>
              <w:rPr>
                <w:rFonts w:ascii="宋体" w:hAnsi="宋体"/>
                <w:iCs/>
                <w:color w:val="000000"/>
                <w:sz w:val="24"/>
                <w:u w:val="single"/>
              </w:rPr>
            </w:pPr>
          </w:p>
        </w:tc>
        <w:tc>
          <w:tcPr>
            <w:tcW w:w="1417" w:type="dxa"/>
            <w:vAlign w:val="center"/>
          </w:tcPr>
          <w:p w14:paraId="36E76949" w14:textId="77777777" w:rsidR="001C2DF4" w:rsidRPr="00054FA0" w:rsidRDefault="001C2DF4" w:rsidP="0042279A">
            <w:pPr>
              <w:rPr>
                <w:rFonts w:ascii="宋体" w:hAnsi="宋体"/>
                <w:b/>
                <w:color w:val="000000"/>
                <w:sz w:val="24"/>
              </w:rPr>
            </w:pPr>
          </w:p>
        </w:tc>
        <w:tc>
          <w:tcPr>
            <w:tcW w:w="1418" w:type="dxa"/>
            <w:vAlign w:val="center"/>
          </w:tcPr>
          <w:p w14:paraId="66BEDEB9" w14:textId="77777777" w:rsidR="001C2DF4" w:rsidRPr="00054FA0" w:rsidRDefault="001C2DF4" w:rsidP="0042279A">
            <w:pPr>
              <w:rPr>
                <w:rFonts w:ascii="宋体" w:hAnsi="宋体"/>
                <w:b/>
                <w:color w:val="000000"/>
                <w:sz w:val="24"/>
              </w:rPr>
            </w:pPr>
          </w:p>
        </w:tc>
      </w:tr>
      <w:tr w:rsidR="001C2DF4" w:rsidRPr="00054FA0" w14:paraId="45C085F1" w14:textId="77777777" w:rsidTr="001C2DF4">
        <w:trPr>
          <w:trHeight w:val="1015"/>
        </w:trPr>
        <w:tc>
          <w:tcPr>
            <w:tcW w:w="646" w:type="dxa"/>
            <w:vAlign w:val="center"/>
          </w:tcPr>
          <w:p w14:paraId="39099462" w14:textId="77777777" w:rsidR="001C2DF4" w:rsidRPr="00054FA0" w:rsidRDefault="001C2DF4" w:rsidP="001C2DF4">
            <w:pPr>
              <w:jc w:val="center"/>
              <w:rPr>
                <w:rFonts w:ascii="宋体" w:hAnsi="宋体"/>
                <w:color w:val="000000"/>
                <w:sz w:val="24"/>
              </w:rPr>
            </w:pPr>
            <w:r w:rsidRPr="00054FA0">
              <w:rPr>
                <w:rFonts w:ascii="宋体" w:hAnsi="宋体" w:hint="eastAsia"/>
                <w:color w:val="000000"/>
                <w:sz w:val="24"/>
              </w:rPr>
              <w:t>2</w:t>
            </w:r>
          </w:p>
        </w:tc>
        <w:tc>
          <w:tcPr>
            <w:tcW w:w="4991" w:type="dxa"/>
            <w:vAlign w:val="center"/>
          </w:tcPr>
          <w:p w14:paraId="3F8E3B62" w14:textId="77777777" w:rsidR="001C2DF4" w:rsidRPr="00054FA0" w:rsidRDefault="001C2DF4" w:rsidP="0042279A">
            <w:pPr>
              <w:spacing w:line="480" w:lineRule="exact"/>
              <w:rPr>
                <w:rFonts w:ascii="宋体" w:hAnsi="宋体"/>
                <w:iCs/>
                <w:color w:val="000000"/>
                <w:sz w:val="24"/>
                <w:u w:val="single"/>
              </w:rPr>
            </w:pPr>
          </w:p>
        </w:tc>
        <w:tc>
          <w:tcPr>
            <w:tcW w:w="1417" w:type="dxa"/>
            <w:vAlign w:val="center"/>
          </w:tcPr>
          <w:p w14:paraId="4E88F8E4" w14:textId="77777777" w:rsidR="001C2DF4" w:rsidRPr="00054FA0" w:rsidRDefault="001C2DF4" w:rsidP="0042279A">
            <w:pPr>
              <w:rPr>
                <w:rFonts w:ascii="宋体" w:hAnsi="宋体"/>
                <w:color w:val="000000"/>
                <w:sz w:val="24"/>
              </w:rPr>
            </w:pPr>
          </w:p>
        </w:tc>
        <w:tc>
          <w:tcPr>
            <w:tcW w:w="1418" w:type="dxa"/>
            <w:vAlign w:val="center"/>
          </w:tcPr>
          <w:p w14:paraId="77C117F2" w14:textId="77777777" w:rsidR="001C2DF4" w:rsidRPr="00054FA0" w:rsidRDefault="001C2DF4" w:rsidP="0042279A">
            <w:pPr>
              <w:rPr>
                <w:rFonts w:ascii="宋体" w:hAnsi="宋体"/>
                <w:color w:val="000000"/>
                <w:sz w:val="24"/>
              </w:rPr>
            </w:pPr>
          </w:p>
        </w:tc>
      </w:tr>
      <w:tr w:rsidR="001C2DF4" w:rsidRPr="00054FA0" w14:paraId="2A565296" w14:textId="77777777" w:rsidTr="001C2DF4">
        <w:trPr>
          <w:trHeight w:val="1015"/>
        </w:trPr>
        <w:tc>
          <w:tcPr>
            <w:tcW w:w="646" w:type="dxa"/>
            <w:vAlign w:val="center"/>
          </w:tcPr>
          <w:p w14:paraId="05DF3F1A" w14:textId="77777777" w:rsidR="001C2DF4" w:rsidRPr="00054FA0" w:rsidRDefault="001C2DF4" w:rsidP="001C2DF4">
            <w:pPr>
              <w:jc w:val="center"/>
              <w:rPr>
                <w:rFonts w:ascii="宋体" w:hAnsi="宋体"/>
                <w:color w:val="000000"/>
                <w:sz w:val="24"/>
              </w:rPr>
            </w:pPr>
            <w:r w:rsidRPr="00054FA0">
              <w:rPr>
                <w:rFonts w:ascii="宋体" w:hAnsi="宋体" w:hint="eastAsia"/>
                <w:color w:val="000000"/>
                <w:sz w:val="24"/>
              </w:rPr>
              <w:t>3</w:t>
            </w:r>
          </w:p>
        </w:tc>
        <w:tc>
          <w:tcPr>
            <w:tcW w:w="4991" w:type="dxa"/>
            <w:vAlign w:val="center"/>
          </w:tcPr>
          <w:p w14:paraId="60848609" w14:textId="77777777" w:rsidR="001C2DF4" w:rsidRPr="00054FA0" w:rsidRDefault="001C2DF4" w:rsidP="0042279A">
            <w:pPr>
              <w:spacing w:line="480" w:lineRule="exact"/>
              <w:rPr>
                <w:rFonts w:ascii="宋体" w:hAnsi="宋体"/>
                <w:iCs/>
                <w:color w:val="000000"/>
                <w:sz w:val="24"/>
                <w:u w:val="single"/>
              </w:rPr>
            </w:pPr>
          </w:p>
        </w:tc>
        <w:tc>
          <w:tcPr>
            <w:tcW w:w="1417" w:type="dxa"/>
            <w:vAlign w:val="center"/>
          </w:tcPr>
          <w:p w14:paraId="5716ECF2" w14:textId="77777777" w:rsidR="001C2DF4" w:rsidRPr="00054FA0" w:rsidRDefault="001C2DF4" w:rsidP="0042279A">
            <w:pPr>
              <w:rPr>
                <w:rFonts w:ascii="宋体" w:hAnsi="宋体"/>
                <w:color w:val="000000"/>
                <w:sz w:val="24"/>
              </w:rPr>
            </w:pPr>
          </w:p>
        </w:tc>
        <w:tc>
          <w:tcPr>
            <w:tcW w:w="1418" w:type="dxa"/>
            <w:vAlign w:val="center"/>
          </w:tcPr>
          <w:p w14:paraId="258CEC6A" w14:textId="77777777" w:rsidR="001C2DF4" w:rsidRPr="00054FA0" w:rsidRDefault="001C2DF4" w:rsidP="0042279A">
            <w:pPr>
              <w:rPr>
                <w:rFonts w:ascii="宋体" w:hAnsi="宋体"/>
                <w:color w:val="000000"/>
                <w:sz w:val="24"/>
              </w:rPr>
            </w:pPr>
          </w:p>
        </w:tc>
      </w:tr>
      <w:tr w:rsidR="001C2DF4" w:rsidRPr="00054FA0" w14:paraId="6BF5028D" w14:textId="77777777" w:rsidTr="001C2DF4">
        <w:trPr>
          <w:trHeight w:val="1015"/>
        </w:trPr>
        <w:tc>
          <w:tcPr>
            <w:tcW w:w="646" w:type="dxa"/>
            <w:vAlign w:val="center"/>
          </w:tcPr>
          <w:p w14:paraId="4CAB012F" w14:textId="77777777" w:rsidR="001C2DF4" w:rsidRPr="00054FA0" w:rsidRDefault="001C2DF4" w:rsidP="001C2DF4">
            <w:pPr>
              <w:jc w:val="center"/>
              <w:rPr>
                <w:rFonts w:ascii="宋体" w:hAnsi="宋体"/>
                <w:color w:val="000000"/>
                <w:sz w:val="24"/>
              </w:rPr>
            </w:pPr>
            <w:r w:rsidRPr="00054FA0">
              <w:rPr>
                <w:rFonts w:ascii="宋体" w:hAnsi="宋体" w:hint="eastAsia"/>
                <w:color w:val="000000"/>
                <w:sz w:val="24"/>
              </w:rPr>
              <w:t>4</w:t>
            </w:r>
          </w:p>
        </w:tc>
        <w:tc>
          <w:tcPr>
            <w:tcW w:w="4991" w:type="dxa"/>
            <w:vAlign w:val="center"/>
          </w:tcPr>
          <w:p w14:paraId="575946DB" w14:textId="77777777" w:rsidR="001C2DF4" w:rsidRPr="00054FA0" w:rsidRDefault="001C2DF4" w:rsidP="0042279A">
            <w:pPr>
              <w:spacing w:line="360" w:lineRule="auto"/>
              <w:rPr>
                <w:rFonts w:ascii="宋体" w:hAnsi="宋体"/>
                <w:iCs/>
                <w:color w:val="000000"/>
                <w:sz w:val="24"/>
                <w:u w:val="single"/>
              </w:rPr>
            </w:pPr>
          </w:p>
        </w:tc>
        <w:tc>
          <w:tcPr>
            <w:tcW w:w="1417" w:type="dxa"/>
            <w:vAlign w:val="center"/>
          </w:tcPr>
          <w:p w14:paraId="17003726" w14:textId="77777777" w:rsidR="001C2DF4" w:rsidRPr="00054FA0" w:rsidRDefault="001C2DF4" w:rsidP="0042279A">
            <w:pPr>
              <w:rPr>
                <w:rFonts w:ascii="宋体" w:hAnsi="宋体"/>
                <w:color w:val="000000"/>
                <w:sz w:val="24"/>
              </w:rPr>
            </w:pPr>
          </w:p>
        </w:tc>
        <w:tc>
          <w:tcPr>
            <w:tcW w:w="1418" w:type="dxa"/>
            <w:vAlign w:val="center"/>
          </w:tcPr>
          <w:p w14:paraId="7E505C61" w14:textId="77777777" w:rsidR="001C2DF4" w:rsidRPr="00054FA0" w:rsidRDefault="001C2DF4" w:rsidP="0042279A">
            <w:pPr>
              <w:rPr>
                <w:rFonts w:ascii="宋体" w:hAnsi="宋体"/>
                <w:color w:val="000000"/>
                <w:sz w:val="24"/>
              </w:rPr>
            </w:pPr>
          </w:p>
        </w:tc>
      </w:tr>
      <w:tr w:rsidR="001C2DF4" w:rsidRPr="00054FA0" w14:paraId="45A5E630" w14:textId="77777777" w:rsidTr="001C2DF4">
        <w:trPr>
          <w:trHeight w:val="1015"/>
        </w:trPr>
        <w:tc>
          <w:tcPr>
            <w:tcW w:w="646" w:type="dxa"/>
            <w:vAlign w:val="center"/>
          </w:tcPr>
          <w:p w14:paraId="316FCB3E" w14:textId="77777777" w:rsidR="001C2DF4" w:rsidRPr="00054FA0" w:rsidRDefault="001C2DF4" w:rsidP="001C2DF4">
            <w:pPr>
              <w:jc w:val="center"/>
              <w:rPr>
                <w:rFonts w:ascii="宋体" w:hAnsi="宋体"/>
                <w:color w:val="000000"/>
                <w:sz w:val="24"/>
              </w:rPr>
            </w:pPr>
            <w:r w:rsidRPr="00054FA0">
              <w:rPr>
                <w:rFonts w:ascii="宋体" w:hAnsi="宋体" w:hint="eastAsia"/>
                <w:color w:val="000000"/>
                <w:sz w:val="24"/>
              </w:rPr>
              <w:t>5</w:t>
            </w:r>
          </w:p>
        </w:tc>
        <w:tc>
          <w:tcPr>
            <w:tcW w:w="4991" w:type="dxa"/>
            <w:vAlign w:val="center"/>
          </w:tcPr>
          <w:p w14:paraId="28D4D248" w14:textId="77777777" w:rsidR="001C2DF4" w:rsidRPr="00054FA0" w:rsidRDefault="001C2DF4" w:rsidP="0042279A">
            <w:pPr>
              <w:snapToGrid w:val="0"/>
              <w:spacing w:line="590" w:lineRule="atLeast"/>
              <w:rPr>
                <w:rFonts w:ascii="宋体" w:hAnsi="宋体"/>
                <w:iCs/>
                <w:color w:val="000000"/>
                <w:sz w:val="24"/>
                <w:u w:val="single"/>
              </w:rPr>
            </w:pPr>
          </w:p>
        </w:tc>
        <w:tc>
          <w:tcPr>
            <w:tcW w:w="1417" w:type="dxa"/>
            <w:vAlign w:val="center"/>
          </w:tcPr>
          <w:p w14:paraId="0793D5F2" w14:textId="77777777" w:rsidR="001C2DF4" w:rsidRPr="00054FA0" w:rsidRDefault="001C2DF4" w:rsidP="0042279A">
            <w:pPr>
              <w:rPr>
                <w:rFonts w:ascii="宋体" w:hAnsi="宋体"/>
                <w:color w:val="000000"/>
                <w:sz w:val="24"/>
              </w:rPr>
            </w:pPr>
          </w:p>
        </w:tc>
        <w:tc>
          <w:tcPr>
            <w:tcW w:w="1418" w:type="dxa"/>
            <w:vAlign w:val="center"/>
          </w:tcPr>
          <w:p w14:paraId="4D836AD2" w14:textId="77777777" w:rsidR="001C2DF4" w:rsidRPr="00054FA0" w:rsidRDefault="001C2DF4" w:rsidP="0042279A">
            <w:pPr>
              <w:rPr>
                <w:rFonts w:ascii="宋体" w:hAnsi="宋体"/>
                <w:color w:val="000000"/>
                <w:sz w:val="24"/>
              </w:rPr>
            </w:pPr>
          </w:p>
        </w:tc>
      </w:tr>
      <w:tr w:rsidR="001C2DF4" w:rsidRPr="00054FA0" w14:paraId="575C9002" w14:textId="77777777" w:rsidTr="001C2DF4">
        <w:trPr>
          <w:trHeight w:val="1015"/>
        </w:trPr>
        <w:tc>
          <w:tcPr>
            <w:tcW w:w="646" w:type="dxa"/>
            <w:vAlign w:val="center"/>
          </w:tcPr>
          <w:p w14:paraId="087C887F" w14:textId="77777777" w:rsidR="001C2DF4" w:rsidRPr="00054FA0" w:rsidRDefault="001C2DF4" w:rsidP="001C2DF4">
            <w:pPr>
              <w:jc w:val="center"/>
              <w:rPr>
                <w:rFonts w:ascii="宋体" w:hAnsi="宋体"/>
                <w:color w:val="000000"/>
                <w:sz w:val="24"/>
              </w:rPr>
            </w:pPr>
            <w:r w:rsidRPr="00054FA0">
              <w:rPr>
                <w:rFonts w:ascii="宋体" w:hAnsi="宋体" w:hint="eastAsia"/>
                <w:color w:val="000000"/>
                <w:sz w:val="24"/>
              </w:rPr>
              <w:t>6</w:t>
            </w:r>
          </w:p>
        </w:tc>
        <w:tc>
          <w:tcPr>
            <w:tcW w:w="4991" w:type="dxa"/>
            <w:vAlign w:val="center"/>
          </w:tcPr>
          <w:p w14:paraId="2C8D276F" w14:textId="77777777" w:rsidR="001C2DF4" w:rsidRPr="00054FA0" w:rsidRDefault="001C2DF4" w:rsidP="0042279A">
            <w:pPr>
              <w:snapToGrid w:val="0"/>
              <w:spacing w:line="590" w:lineRule="atLeast"/>
              <w:rPr>
                <w:rFonts w:ascii="宋体" w:hAnsi="宋体"/>
                <w:iCs/>
                <w:color w:val="000000"/>
                <w:sz w:val="24"/>
                <w:u w:val="single"/>
              </w:rPr>
            </w:pPr>
          </w:p>
        </w:tc>
        <w:tc>
          <w:tcPr>
            <w:tcW w:w="1417" w:type="dxa"/>
            <w:vAlign w:val="center"/>
          </w:tcPr>
          <w:p w14:paraId="3E2EA91D" w14:textId="77777777" w:rsidR="001C2DF4" w:rsidRPr="00054FA0" w:rsidRDefault="001C2DF4" w:rsidP="0042279A">
            <w:pPr>
              <w:rPr>
                <w:rFonts w:ascii="宋体" w:hAnsi="宋体"/>
                <w:color w:val="000000"/>
                <w:sz w:val="24"/>
              </w:rPr>
            </w:pPr>
          </w:p>
        </w:tc>
        <w:tc>
          <w:tcPr>
            <w:tcW w:w="1418" w:type="dxa"/>
            <w:vAlign w:val="center"/>
          </w:tcPr>
          <w:p w14:paraId="1F1A8492" w14:textId="77777777" w:rsidR="001C2DF4" w:rsidRPr="00054FA0" w:rsidRDefault="001C2DF4" w:rsidP="0042279A">
            <w:pPr>
              <w:rPr>
                <w:rFonts w:ascii="宋体" w:hAnsi="宋体"/>
                <w:color w:val="000000"/>
                <w:sz w:val="24"/>
              </w:rPr>
            </w:pPr>
          </w:p>
        </w:tc>
      </w:tr>
      <w:tr w:rsidR="001C2DF4" w:rsidRPr="00054FA0" w14:paraId="47F169DA" w14:textId="77777777" w:rsidTr="001C2DF4">
        <w:trPr>
          <w:trHeight w:val="1015"/>
        </w:trPr>
        <w:tc>
          <w:tcPr>
            <w:tcW w:w="646" w:type="dxa"/>
            <w:vAlign w:val="center"/>
          </w:tcPr>
          <w:p w14:paraId="150D74B2" w14:textId="77777777" w:rsidR="001C2DF4" w:rsidRPr="00054FA0" w:rsidRDefault="001C2DF4" w:rsidP="001C2DF4">
            <w:pPr>
              <w:jc w:val="center"/>
              <w:rPr>
                <w:rFonts w:ascii="宋体" w:hAnsi="宋体"/>
                <w:color w:val="000000"/>
                <w:sz w:val="24"/>
              </w:rPr>
            </w:pPr>
            <w:r w:rsidRPr="00054FA0">
              <w:rPr>
                <w:rFonts w:ascii="宋体" w:hAnsi="宋体" w:hint="eastAsia"/>
                <w:color w:val="000000"/>
                <w:sz w:val="24"/>
              </w:rPr>
              <w:t>7</w:t>
            </w:r>
          </w:p>
        </w:tc>
        <w:tc>
          <w:tcPr>
            <w:tcW w:w="4991" w:type="dxa"/>
            <w:vAlign w:val="center"/>
          </w:tcPr>
          <w:p w14:paraId="40428D95" w14:textId="77777777" w:rsidR="001C2DF4" w:rsidRPr="00054FA0" w:rsidRDefault="001C2DF4" w:rsidP="0042279A">
            <w:pPr>
              <w:snapToGrid w:val="0"/>
              <w:spacing w:line="590" w:lineRule="atLeast"/>
              <w:rPr>
                <w:rFonts w:ascii="宋体" w:hAnsi="宋体"/>
                <w:iCs/>
                <w:color w:val="000000"/>
                <w:szCs w:val="21"/>
                <w:u w:val="single"/>
              </w:rPr>
            </w:pPr>
            <w:r w:rsidRPr="00054FA0">
              <w:rPr>
                <w:rFonts w:ascii="宋体" w:hAnsi="宋体" w:hint="eastAsia"/>
                <w:iCs/>
                <w:color w:val="000000"/>
                <w:szCs w:val="21"/>
                <w:u w:val="single"/>
              </w:rPr>
              <w:t>招标文件中的其他实质性要求</w:t>
            </w:r>
          </w:p>
        </w:tc>
        <w:tc>
          <w:tcPr>
            <w:tcW w:w="1417" w:type="dxa"/>
            <w:vAlign w:val="center"/>
          </w:tcPr>
          <w:p w14:paraId="543E5A74" w14:textId="77777777" w:rsidR="001C2DF4" w:rsidRPr="00054FA0" w:rsidRDefault="001C2DF4" w:rsidP="0042279A">
            <w:pPr>
              <w:rPr>
                <w:rFonts w:ascii="宋体" w:hAnsi="宋体"/>
                <w:color w:val="000000"/>
                <w:sz w:val="24"/>
              </w:rPr>
            </w:pPr>
          </w:p>
        </w:tc>
        <w:tc>
          <w:tcPr>
            <w:tcW w:w="1418" w:type="dxa"/>
            <w:vAlign w:val="center"/>
          </w:tcPr>
          <w:p w14:paraId="7720FF5C" w14:textId="77777777" w:rsidR="001C2DF4" w:rsidRPr="00054FA0" w:rsidRDefault="001C2DF4" w:rsidP="0042279A">
            <w:pPr>
              <w:rPr>
                <w:rFonts w:ascii="宋体" w:hAnsi="宋体"/>
                <w:color w:val="000000"/>
                <w:sz w:val="24"/>
              </w:rPr>
            </w:pPr>
          </w:p>
        </w:tc>
      </w:tr>
    </w:tbl>
    <w:p w14:paraId="1376ACBC" w14:textId="77777777" w:rsidR="001C2DF4" w:rsidRPr="00054FA0" w:rsidRDefault="001C2DF4" w:rsidP="001C2DF4">
      <w:pPr>
        <w:spacing w:line="440" w:lineRule="exact"/>
        <w:ind w:firstLineChars="200" w:firstLine="480"/>
        <w:rPr>
          <w:rFonts w:ascii="宋体" w:hAnsi="宋体"/>
          <w:color w:val="000000"/>
          <w:sz w:val="24"/>
        </w:rPr>
      </w:pPr>
    </w:p>
    <w:p w14:paraId="4ACD6849" w14:textId="77777777" w:rsidR="001C2DF4" w:rsidRPr="00054FA0" w:rsidRDefault="001C2DF4" w:rsidP="001C2DF4">
      <w:pPr>
        <w:snapToGrid w:val="0"/>
        <w:spacing w:before="50" w:after="50"/>
        <w:rPr>
          <w:rFonts w:ascii="黑体" w:eastAsia="黑体"/>
          <w:color w:val="000000"/>
          <w:sz w:val="44"/>
        </w:rPr>
      </w:pPr>
      <w:r w:rsidRPr="00054FA0">
        <w:rPr>
          <w:rFonts w:ascii="黑体" w:eastAsia="黑体" w:hint="eastAsia"/>
          <w:color w:val="000000"/>
          <w:sz w:val="44"/>
        </w:rPr>
        <w:t xml:space="preserve"> </w:t>
      </w:r>
    </w:p>
    <w:p w14:paraId="45269701" w14:textId="77777777" w:rsidR="001C2DF4" w:rsidRPr="00054FA0" w:rsidRDefault="001C2DF4" w:rsidP="001C2DF4">
      <w:pPr>
        <w:snapToGrid w:val="0"/>
        <w:spacing w:before="50" w:after="50"/>
        <w:rPr>
          <w:rFonts w:ascii="黑体" w:eastAsia="黑体"/>
          <w:color w:val="000000"/>
          <w:sz w:val="44"/>
        </w:rPr>
      </w:pPr>
    </w:p>
    <w:p w14:paraId="747BDD13" w14:textId="77777777" w:rsidR="001C2DF4" w:rsidRPr="00054FA0" w:rsidRDefault="001C2DF4" w:rsidP="00532318">
      <w:pPr>
        <w:autoSpaceDE w:val="0"/>
        <w:autoSpaceDN w:val="0"/>
        <w:spacing w:line="500" w:lineRule="exact"/>
        <w:ind w:right="-5"/>
        <w:textAlignment w:val="bottom"/>
        <w:rPr>
          <w:b/>
          <w:color w:val="000000"/>
        </w:rPr>
      </w:pPr>
    </w:p>
    <w:p w14:paraId="4EDD0854" w14:textId="77777777" w:rsidR="001C2DF4" w:rsidRPr="00054FA0" w:rsidRDefault="001C2DF4" w:rsidP="00532318">
      <w:pPr>
        <w:autoSpaceDE w:val="0"/>
        <w:autoSpaceDN w:val="0"/>
        <w:spacing w:line="500" w:lineRule="exact"/>
        <w:ind w:right="-5"/>
        <w:textAlignment w:val="bottom"/>
        <w:rPr>
          <w:b/>
          <w:color w:val="000000"/>
        </w:rPr>
      </w:pPr>
    </w:p>
    <w:p w14:paraId="1095640C" w14:textId="77777777" w:rsidR="001C2DF4" w:rsidRPr="00054FA0" w:rsidRDefault="001C2DF4" w:rsidP="00532318">
      <w:pPr>
        <w:autoSpaceDE w:val="0"/>
        <w:autoSpaceDN w:val="0"/>
        <w:spacing w:line="500" w:lineRule="exact"/>
        <w:ind w:right="-5"/>
        <w:textAlignment w:val="bottom"/>
        <w:rPr>
          <w:b/>
          <w:color w:val="000000"/>
        </w:rPr>
      </w:pPr>
    </w:p>
    <w:p w14:paraId="4E2BD88E" w14:textId="77777777" w:rsidR="004708E5" w:rsidRPr="00054FA0" w:rsidRDefault="004708E5" w:rsidP="00532318">
      <w:pPr>
        <w:autoSpaceDE w:val="0"/>
        <w:autoSpaceDN w:val="0"/>
        <w:spacing w:line="500" w:lineRule="exact"/>
        <w:ind w:right="-5"/>
        <w:textAlignment w:val="bottom"/>
        <w:rPr>
          <w:b/>
          <w:color w:val="000000"/>
        </w:rPr>
      </w:pPr>
    </w:p>
    <w:p w14:paraId="031FA245" w14:textId="77777777" w:rsidR="001C2DF4" w:rsidRPr="00054FA0" w:rsidRDefault="001C2DF4" w:rsidP="00532318">
      <w:pPr>
        <w:autoSpaceDE w:val="0"/>
        <w:autoSpaceDN w:val="0"/>
        <w:spacing w:line="500" w:lineRule="exact"/>
        <w:ind w:right="-5"/>
        <w:textAlignment w:val="bottom"/>
        <w:rPr>
          <w:b/>
          <w:color w:val="000000"/>
        </w:rPr>
      </w:pPr>
    </w:p>
    <w:p w14:paraId="6FA0ED02" w14:textId="77777777" w:rsidR="00532318" w:rsidRPr="00054FA0" w:rsidRDefault="00532318" w:rsidP="00532318">
      <w:pPr>
        <w:autoSpaceDE w:val="0"/>
        <w:autoSpaceDN w:val="0"/>
        <w:spacing w:line="500" w:lineRule="exact"/>
        <w:ind w:right="-5"/>
        <w:textAlignment w:val="bottom"/>
        <w:rPr>
          <w:rFonts w:ascii="宋体"/>
          <w:color w:val="000000"/>
          <w:sz w:val="24"/>
        </w:rPr>
      </w:pPr>
      <w:r w:rsidRPr="00054FA0">
        <w:rPr>
          <w:rFonts w:ascii="宋体" w:hint="eastAsia"/>
          <w:color w:val="000000"/>
          <w:sz w:val="24"/>
        </w:rPr>
        <w:lastRenderedPageBreak/>
        <w:t>格式</w:t>
      </w:r>
      <w:r w:rsidR="001C2DF4" w:rsidRPr="00054FA0">
        <w:rPr>
          <w:rFonts w:ascii="宋体" w:hint="eastAsia"/>
          <w:color w:val="000000"/>
          <w:sz w:val="24"/>
        </w:rPr>
        <w:t>二</w:t>
      </w:r>
    </w:p>
    <w:p w14:paraId="0BB14B8F" w14:textId="4DF0A06C" w:rsidR="00532318" w:rsidRPr="00C72249" w:rsidRDefault="00A627F5" w:rsidP="00532318">
      <w:pPr>
        <w:spacing w:line="500" w:lineRule="exact"/>
        <w:ind w:firstLineChars="300" w:firstLine="1320"/>
        <w:jc w:val="center"/>
        <w:rPr>
          <w:b/>
          <w:color w:val="000000"/>
          <w:sz w:val="44"/>
          <w:szCs w:val="44"/>
        </w:rPr>
      </w:pPr>
      <w:r w:rsidRPr="00C72249">
        <w:rPr>
          <w:rFonts w:ascii="宋体" w:hAnsi="宋体" w:hint="eastAsia"/>
          <w:bCs/>
          <w:sz w:val="44"/>
          <w:szCs w:val="44"/>
        </w:rPr>
        <w:t>南京市政府采购供应商信用</w:t>
      </w:r>
      <w:proofErr w:type="gramStart"/>
      <w:r w:rsidRPr="00C72249">
        <w:rPr>
          <w:rFonts w:ascii="宋体" w:hAnsi="宋体" w:hint="eastAsia"/>
          <w:bCs/>
          <w:sz w:val="44"/>
          <w:szCs w:val="44"/>
        </w:rPr>
        <w:t>记录表暨信用</w:t>
      </w:r>
      <w:proofErr w:type="gramEnd"/>
      <w:r w:rsidRPr="00C72249">
        <w:rPr>
          <w:rFonts w:ascii="宋体" w:hAnsi="宋体" w:hint="eastAsia"/>
          <w:bCs/>
          <w:sz w:val="44"/>
          <w:szCs w:val="44"/>
        </w:rPr>
        <w:t>承诺书</w:t>
      </w:r>
    </w:p>
    <w:p w14:paraId="2BAC71A9" w14:textId="2A0FF14F" w:rsidR="00532318" w:rsidRPr="00C72249" w:rsidRDefault="00826E86" w:rsidP="00C72249">
      <w:pPr>
        <w:spacing w:line="500" w:lineRule="exact"/>
        <w:jc w:val="right"/>
        <w:rPr>
          <w:bCs/>
          <w:color w:val="000000"/>
        </w:rPr>
      </w:pPr>
      <w:r w:rsidRPr="00C72249">
        <w:rPr>
          <w:rFonts w:hint="eastAsia"/>
          <w:bCs/>
          <w:color w:val="000000"/>
        </w:rPr>
        <w:t>年</w:t>
      </w:r>
      <w:r w:rsidRPr="00C72249">
        <w:rPr>
          <w:rFonts w:hint="eastAsia"/>
          <w:bCs/>
          <w:color w:val="000000"/>
        </w:rPr>
        <w:t xml:space="preserve"> </w:t>
      </w:r>
      <w:r w:rsidRPr="00C72249">
        <w:rPr>
          <w:bCs/>
          <w:color w:val="000000"/>
        </w:rPr>
        <w:t xml:space="preserve"> </w:t>
      </w:r>
      <w:r w:rsidRPr="00C72249">
        <w:rPr>
          <w:rFonts w:hint="eastAsia"/>
          <w:bCs/>
          <w:color w:val="000000"/>
        </w:rPr>
        <w:t>月</w:t>
      </w:r>
      <w:r w:rsidRPr="00C72249">
        <w:rPr>
          <w:rFonts w:hint="eastAsia"/>
          <w:bCs/>
          <w:color w:val="000000"/>
        </w:rPr>
        <w:t xml:space="preserve"> </w:t>
      </w:r>
      <w:r w:rsidRPr="00C72249">
        <w:rPr>
          <w:bCs/>
          <w:color w:val="000000"/>
        </w:rPr>
        <w:t xml:space="preserve">  </w:t>
      </w:r>
      <w:r w:rsidRPr="00C72249">
        <w:rPr>
          <w:rFonts w:hint="eastAsia"/>
          <w:bCs/>
          <w:color w:val="000000"/>
        </w:rPr>
        <w:t>日</w:t>
      </w:r>
    </w:p>
    <w:tbl>
      <w:tblPr>
        <w:tblW w:w="8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3402"/>
        <w:gridCol w:w="1984"/>
        <w:gridCol w:w="1937"/>
      </w:tblGrid>
      <w:tr w:rsidR="00826E86" w:rsidRPr="00C72249" w14:paraId="3E3856F4" w14:textId="28E1C3CE" w:rsidTr="00C72249">
        <w:tblPrEx>
          <w:tblCellMar>
            <w:top w:w="0" w:type="dxa"/>
            <w:bottom w:w="0" w:type="dxa"/>
          </w:tblCellMar>
        </w:tblPrEx>
        <w:trPr>
          <w:trHeight w:val="20"/>
        </w:trPr>
        <w:tc>
          <w:tcPr>
            <w:tcW w:w="1668" w:type="dxa"/>
          </w:tcPr>
          <w:p w14:paraId="4AF899FD" w14:textId="55311FA6" w:rsidR="00826E86" w:rsidRPr="00C72249" w:rsidRDefault="00826E86" w:rsidP="00826E86">
            <w:pPr>
              <w:spacing w:line="360" w:lineRule="auto"/>
              <w:jc w:val="left"/>
              <w:rPr>
                <w:bCs/>
                <w:color w:val="000000"/>
              </w:rPr>
            </w:pPr>
            <w:r w:rsidRPr="00C72249">
              <w:rPr>
                <w:rFonts w:hint="eastAsia"/>
                <w:bCs/>
                <w:color w:val="000000"/>
              </w:rPr>
              <w:t>单位名称</w:t>
            </w:r>
          </w:p>
        </w:tc>
        <w:tc>
          <w:tcPr>
            <w:tcW w:w="3402" w:type="dxa"/>
          </w:tcPr>
          <w:p w14:paraId="329FC581" w14:textId="77777777" w:rsidR="00826E86" w:rsidRPr="00C72249" w:rsidRDefault="00826E86" w:rsidP="00826E86">
            <w:pPr>
              <w:spacing w:line="360" w:lineRule="auto"/>
              <w:jc w:val="left"/>
              <w:rPr>
                <w:bCs/>
                <w:color w:val="000000"/>
              </w:rPr>
            </w:pPr>
          </w:p>
        </w:tc>
        <w:tc>
          <w:tcPr>
            <w:tcW w:w="1984" w:type="dxa"/>
          </w:tcPr>
          <w:p w14:paraId="2DE866DE" w14:textId="33C503DB" w:rsidR="00826E86" w:rsidRPr="00C72249" w:rsidRDefault="00826E86" w:rsidP="00826E86">
            <w:pPr>
              <w:spacing w:line="360" w:lineRule="auto"/>
              <w:jc w:val="left"/>
              <w:rPr>
                <w:bCs/>
                <w:color w:val="000000"/>
              </w:rPr>
            </w:pPr>
            <w:r w:rsidRPr="00C72249">
              <w:rPr>
                <w:rFonts w:hint="eastAsia"/>
                <w:bCs/>
                <w:color w:val="000000"/>
              </w:rPr>
              <w:t>统一社会信用代码</w:t>
            </w:r>
          </w:p>
        </w:tc>
        <w:tc>
          <w:tcPr>
            <w:tcW w:w="1937" w:type="dxa"/>
          </w:tcPr>
          <w:p w14:paraId="0A7B46FA" w14:textId="77777777" w:rsidR="00826E86" w:rsidRPr="00C72249" w:rsidRDefault="00826E86" w:rsidP="00826E86">
            <w:pPr>
              <w:spacing w:line="360" w:lineRule="auto"/>
              <w:jc w:val="left"/>
              <w:rPr>
                <w:bCs/>
                <w:color w:val="000000"/>
              </w:rPr>
            </w:pPr>
          </w:p>
        </w:tc>
      </w:tr>
      <w:tr w:rsidR="00826E86" w:rsidRPr="00C72249" w14:paraId="468D1CAE" w14:textId="3ABE6809" w:rsidTr="00C72249">
        <w:tblPrEx>
          <w:tblCellMar>
            <w:top w:w="0" w:type="dxa"/>
            <w:bottom w:w="0" w:type="dxa"/>
          </w:tblCellMar>
        </w:tblPrEx>
        <w:trPr>
          <w:trHeight w:val="20"/>
        </w:trPr>
        <w:tc>
          <w:tcPr>
            <w:tcW w:w="1668" w:type="dxa"/>
          </w:tcPr>
          <w:p w14:paraId="26773731" w14:textId="125CE899" w:rsidR="00826E86" w:rsidRPr="00C72249" w:rsidRDefault="00826E86" w:rsidP="00826E86">
            <w:pPr>
              <w:spacing w:line="360" w:lineRule="auto"/>
              <w:jc w:val="left"/>
              <w:rPr>
                <w:bCs/>
                <w:color w:val="000000"/>
              </w:rPr>
            </w:pPr>
            <w:r w:rsidRPr="00C72249">
              <w:rPr>
                <w:rFonts w:hint="eastAsia"/>
                <w:bCs/>
                <w:color w:val="000000"/>
              </w:rPr>
              <w:t>法定代表人</w:t>
            </w:r>
          </w:p>
        </w:tc>
        <w:tc>
          <w:tcPr>
            <w:tcW w:w="3402" w:type="dxa"/>
          </w:tcPr>
          <w:p w14:paraId="0A147A05" w14:textId="77777777" w:rsidR="00826E86" w:rsidRPr="00C72249" w:rsidRDefault="00826E86" w:rsidP="00826E86">
            <w:pPr>
              <w:spacing w:line="360" w:lineRule="auto"/>
              <w:jc w:val="left"/>
              <w:rPr>
                <w:bCs/>
                <w:color w:val="000000"/>
              </w:rPr>
            </w:pPr>
          </w:p>
        </w:tc>
        <w:tc>
          <w:tcPr>
            <w:tcW w:w="1984" w:type="dxa"/>
          </w:tcPr>
          <w:p w14:paraId="0E0522F4" w14:textId="5D655BFF" w:rsidR="00826E86" w:rsidRPr="00C72249" w:rsidRDefault="00826E86" w:rsidP="00826E86">
            <w:pPr>
              <w:spacing w:line="360" w:lineRule="auto"/>
              <w:jc w:val="left"/>
              <w:rPr>
                <w:bCs/>
                <w:color w:val="000000"/>
              </w:rPr>
            </w:pPr>
            <w:r w:rsidRPr="00C72249">
              <w:rPr>
                <w:rFonts w:hint="eastAsia"/>
                <w:bCs/>
                <w:color w:val="000000"/>
              </w:rPr>
              <w:t>联系人</w:t>
            </w:r>
          </w:p>
        </w:tc>
        <w:tc>
          <w:tcPr>
            <w:tcW w:w="1937" w:type="dxa"/>
          </w:tcPr>
          <w:p w14:paraId="13CCA081" w14:textId="77777777" w:rsidR="00826E86" w:rsidRPr="00C72249" w:rsidRDefault="00826E86" w:rsidP="00826E86">
            <w:pPr>
              <w:spacing w:line="360" w:lineRule="auto"/>
              <w:jc w:val="left"/>
              <w:rPr>
                <w:bCs/>
                <w:color w:val="000000"/>
              </w:rPr>
            </w:pPr>
          </w:p>
        </w:tc>
      </w:tr>
      <w:tr w:rsidR="00826E86" w:rsidRPr="00C72249" w14:paraId="07B95F7F" w14:textId="734760B1" w:rsidTr="00C72249">
        <w:tblPrEx>
          <w:tblCellMar>
            <w:top w:w="0" w:type="dxa"/>
            <w:bottom w:w="0" w:type="dxa"/>
          </w:tblCellMar>
        </w:tblPrEx>
        <w:trPr>
          <w:trHeight w:val="20"/>
        </w:trPr>
        <w:tc>
          <w:tcPr>
            <w:tcW w:w="1668" w:type="dxa"/>
          </w:tcPr>
          <w:p w14:paraId="063704A2" w14:textId="5EDDBE02" w:rsidR="00826E86" w:rsidRPr="00C72249" w:rsidRDefault="00826E86" w:rsidP="00826E86">
            <w:pPr>
              <w:spacing w:line="360" w:lineRule="auto"/>
              <w:jc w:val="left"/>
              <w:rPr>
                <w:bCs/>
                <w:color w:val="000000"/>
              </w:rPr>
            </w:pPr>
            <w:r w:rsidRPr="00C72249">
              <w:rPr>
                <w:rFonts w:hint="eastAsia"/>
                <w:bCs/>
                <w:color w:val="000000"/>
              </w:rPr>
              <w:t>联系地址</w:t>
            </w:r>
            <w:r w:rsidRPr="00C72249">
              <w:rPr>
                <w:rFonts w:ascii="仿宋_GB2312" w:eastAsia="仿宋_GB2312" w:hint="eastAsia"/>
                <w:bCs/>
                <w:color w:val="000000"/>
              </w:rPr>
              <w:t xml:space="preserve"> </w:t>
            </w:r>
          </w:p>
        </w:tc>
        <w:tc>
          <w:tcPr>
            <w:tcW w:w="3402" w:type="dxa"/>
          </w:tcPr>
          <w:p w14:paraId="73F9539A" w14:textId="77777777" w:rsidR="00826E86" w:rsidRPr="00C72249" w:rsidRDefault="00826E86" w:rsidP="00826E86">
            <w:pPr>
              <w:spacing w:line="360" w:lineRule="auto"/>
              <w:jc w:val="left"/>
              <w:rPr>
                <w:rFonts w:hint="eastAsia"/>
                <w:bCs/>
                <w:color w:val="000000"/>
              </w:rPr>
            </w:pPr>
          </w:p>
        </w:tc>
        <w:tc>
          <w:tcPr>
            <w:tcW w:w="1984" w:type="dxa"/>
          </w:tcPr>
          <w:p w14:paraId="774E87CF" w14:textId="5671BCDA" w:rsidR="00826E86" w:rsidRPr="00C72249" w:rsidRDefault="00826E86" w:rsidP="00826E86">
            <w:pPr>
              <w:spacing w:line="360" w:lineRule="auto"/>
              <w:jc w:val="left"/>
              <w:rPr>
                <w:rFonts w:hint="eastAsia"/>
                <w:bCs/>
                <w:color w:val="000000"/>
              </w:rPr>
            </w:pPr>
            <w:r w:rsidRPr="00C72249">
              <w:rPr>
                <w:rFonts w:hint="eastAsia"/>
                <w:bCs/>
                <w:color w:val="000000"/>
              </w:rPr>
              <w:t>联系电话</w:t>
            </w:r>
          </w:p>
        </w:tc>
        <w:tc>
          <w:tcPr>
            <w:tcW w:w="1937" w:type="dxa"/>
          </w:tcPr>
          <w:p w14:paraId="3BBBEE93" w14:textId="77777777" w:rsidR="00826E86" w:rsidRPr="00C72249" w:rsidRDefault="00826E86" w:rsidP="00826E86">
            <w:pPr>
              <w:spacing w:line="360" w:lineRule="auto"/>
              <w:jc w:val="left"/>
              <w:rPr>
                <w:rFonts w:hint="eastAsia"/>
                <w:bCs/>
                <w:color w:val="000000"/>
              </w:rPr>
            </w:pPr>
          </w:p>
        </w:tc>
      </w:tr>
      <w:tr w:rsidR="00826E86" w:rsidRPr="00C72249" w14:paraId="4EFF8F2B" w14:textId="4FB0322B" w:rsidTr="00C72249">
        <w:tblPrEx>
          <w:tblCellMar>
            <w:top w:w="0" w:type="dxa"/>
            <w:bottom w:w="0" w:type="dxa"/>
          </w:tblCellMar>
        </w:tblPrEx>
        <w:trPr>
          <w:trHeight w:val="20"/>
        </w:trPr>
        <w:tc>
          <w:tcPr>
            <w:tcW w:w="1668" w:type="dxa"/>
          </w:tcPr>
          <w:p w14:paraId="17BD29F6" w14:textId="454CE6E1" w:rsidR="00826E86" w:rsidRPr="00C72249" w:rsidRDefault="00826E86" w:rsidP="00826E86">
            <w:pPr>
              <w:spacing w:line="360" w:lineRule="auto"/>
              <w:jc w:val="left"/>
              <w:rPr>
                <w:bCs/>
                <w:color w:val="000000"/>
              </w:rPr>
            </w:pPr>
            <w:r w:rsidRPr="00C72249">
              <w:rPr>
                <w:rFonts w:hint="eastAsia"/>
                <w:bCs/>
                <w:color w:val="000000"/>
              </w:rPr>
              <w:t>信用得分</w:t>
            </w:r>
          </w:p>
        </w:tc>
        <w:tc>
          <w:tcPr>
            <w:tcW w:w="3402" w:type="dxa"/>
          </w:tcPr>
          <w:p w14:paraId="109A3C12" w14:textId="77777777" w:rsidR="00826E86" w:rsidRPr="00C72249" w:rsidRDefault="00826E86" w:rsidP="00826E86">
            <w:pPr>
              <w:spacing w:line="360" w:lineRule="auto"/>
              <w:jc w:val="left"/>
              <w:rPr>
                <w:bCs/>
                <w:color w:val="000000"/>
              </w:rPr>
            </w:pPr>
          </w:p>
        </w:tc>
        <w:tc>
          <w:tcPr>
            <w:tcW w:w="1984" w:type="dxa"/>
          </w:tcPr>
          <w:p w14:paraId="7B4D0BDF" w14:textId="6466D321" w:rsidR="00826E86" w:rsidRPr="00C72249" w:rsidRDefault="00826E86" w:rsidP="00826E86">
            <w:pPr>
              <w:spacing w:line="360" w:lineRule="auto"/>
              <w:jc w:val="left"/>
              <w:rPr>
                <w:bCs/>
                <w:color w:val="000000"/>
              </w:rPr>
            </w:pPr>
            <w:r w:rsidRPr="00C72249">
              <w:rPr>
                <w:rFonts w:hint="eastAsia"/>
                <w:bCs/>
                <w:color w:val="000000"/>
              </w:rPr>
              <w:t>星级</w:t>
            </w:r>
          </w:p>
        </w:tc>
        <w:tc>
          <w:tcPr>
            <w:tcW w:w="1937" w:type="dxa"/>
          </w:tcPr>
          <w:p w14:paraId="141F3490" w14:textId="77777777" w:rsidR="00826E86" w:rsidRPr="00C72249" w:rsidRDefault="00826E86" w:rsidP="00826E86">
            <w:pPr>
              <w:spacing w:line="360" w:lineRule="auto"/>
              <w:jc w:val="left"/>
              <w:rPr>
                <w:bCs/>
                <w:color w:val="000000"/>
              </w:rPr>
            </w:pPr>
          </w:p>
        </w:tc>
      </w:tr>
      <w:tr w:rsidR="00826E86" w:rsidRPr="00C72249" w14:paraId="11052D5B" w14:textId="2ACC9B62" w:rsidTr="00C72249">
        <w:tblPrEx>
          <w:tblCellMar>
            <w:top w:w="0" w:type="dxa"/>
            <w:bottom w:w="0" w:type="dxa"/>
          </w:tblCellMar>
        </w:tblPrEx>
        <w:trPr>
          <w:trHeight w:val="1760"/>
        </w:trPr>
        <w:tc>
          <w:tcPr>
            <w:tcW w:w="1668" w:type="dxa"/>
          </w:tcPr>
          <w:p w14:paraId="33885A83" w14:textId="3FA6C673" w:rsidR="00826E86" w:rsidRPr="00C72249" w:rsidRDefault="00826E86" w:rsidP="00826E86">
            <w:pPr>
              <w:spacing w:line="360" w:lineRule="auto"/>
              <w:jc w:val="left"/>
              <w:rPr>
                <w:bCs/>
                <w:color w:val="000000"/>
              </w:rPr>
            </w:pPr>
            <w:r w:rsidRPr="00C72249">
              <w:rPr>
                <w:rFonts w:hint="eastAsia"/>
                <w:bCs/>
                <w:color w:val="000000"/>
              </w:rPr>
              <w:t>诚信档案记录情况</w:t>
            </w:r>
          </w:p>
        </w:tc>
        <w:tc>
          <w:tcPr>
            <w:tcW w:w="7323" w:type="dxa"/>
            <w:gridSpan w:val="3"/>
          </w:tcPr>
          <w:p w14:paraId="167F78C6" w14:textId="77777777" w:rsidR="00826E86" w:rsidRPr="00C72249" w:rsidRDefault="00826E86" w:rsidP="00826E86">
            <w:pPr>
              <w:spacing w:line="360" w:lineRule="auto"/>
              <w:jc w:val="left"/>
              <w:rPr>
                <w:bCs/>
                <w:color w:val="000000"/>
              </w:rPr>
            </w:pPr>
          </w:p>
        </w:tc>
      </w:tr>
      <w:tr w:rsidR="00826E86" w:rsidRPr="00C72249" w14:paraId="4D22BE8C" w14:textId="68F42FE8" w:rsidTr="00C72249">
        <w:tblPrEx>
          <w:tblCellMar>
            <w:top w:w="0" w:type="dxa"/>
            <w:bottom w:w="0" w:type="dxa"/>
          </w:tblCellMar>
        </w:tblPrEx>
        <w:trPr>
          <w:trHeight w:val="5318"/>
        </w:trPr>
        <w:tc>
          <w:tcPr>
            <w:tcW w:w="1668" w:type="dxa"/>
          </w:tcPr>
          <w:p w14:paraId="223B045A" w14:textId="405DF56D" w:rsidR="00826E86" w:rsidRPr="00C72249" w:rsidRDefault="00826E86" w:rsidP="00826E86">
            <w:pPr>
              <w:spacing w:line="360" w:lineRule="auto"/>
              <w:jc w:val="left"/>
              <w:rPr>
                <w:bCs/>
                <w:color w:val="000000"/>
              </w:rPr>
            </w:pPr>
            <w:r w:rsidRPr="00C72249">
              <w:rPr>
                <w:rFonts w:hint="eastAsia"/>
                <w:bCs/>
                <w:color w:val="000000"/>
              </w:rPr>
              <w:t>信用承诺</w:t>
            </w:r>
          </w:p>
        </w:tc>
        <w:tc>
          <w:tcPr>
            <w:tcW w:w="7323" w:type="dxa"/>
            <w:gridSpan w:val="3"/>
          </w:tcPr>
          <w:p w14:paraId="233B4680" w14:textId="77777777" w:rsidR="00826E86" w:rsidRPr="00C72249" w:rsidRDefault="00826E86" w:rsidP="00C72249">
            <w:pPr>
              <w:spacing w:line="360" w:lineRule="auto"/>
              <w:ind w:firstLineChars="200" w:firstLine="420"/>
              <w:jc w:val="left"/>
              <w:rPr>
                <w:bCs/>
                <w:color w:val="000000"/>
              </w:rPr>
            </w:pPr>
            <w:r w:rsidRPr="00C72249">
              <w:rPr>
                <w:rFonts w:hint="eastAsia"/>
                <w:bCs/>
                <w:color w:val="000000"/>
              </w:rPr>
              <w:t>我公司自愿参加江苏海外集团国际工程咨询有限公司组织的本次采购活动，严格遵守《</w:t>
            </w:r>
            <w:r w:rsidRPr="00C72249">
              <w:rPr>
                <w:bCs/>
                <w:color w:val="000000"/>
              </w:rPr>
              <w:t>中华人民共和国</w:t>
            </w:r>
            <w:r w:rsidRPr="00C72249">
              <w:rPr>
                <w:color w:val="000000"/>
              </w:rPr>
              <w:t>政府采购法</w:t>
            </w:r>
            <w:r w:rsidRPr="00C72249">
              <w:rPr>
                <w:rFonts w:hint="eastAsia"/>
                <w:bCs/>
                <w:color w:val="000000"/>
              </w:rPr>
              <w:t>》及相关法律法规，坚守公开、公平、公证、诚实信用的原则，已发诚信经营，无条件遵守本次政府采购活动的各项规定。</w:t>
            </w:r>
          </w:p>
          <w:p w14:paraId="33D26543" w14:textId="77777777" w:rsidR="00826E86" w:rsidRPr="00C72249" w:rsidRDefault="00826E86" w:rsidP="00C72249">
            <w:pPr>
              <w:spacing w:line="360" w:lineRule="auto"/>
              <w:ind w:firstLineChars="200" w:firstLine="420"/>
              <w:jc w:val="left"/>
              <w:rPr>
                <w:bCs/>
                <w:color w:val="000000"/>
              </w:rPr>
            </w:pPr>
            <w:r w:rsidRPr="00C72249">
              <w:rPr>
                <w:rFonts w:hint="eastAsia"/>
                <w:bCs/>
                <w:color w:val="000000"/>
              </w:rPr>
              <w:t>我们郑重承诺，本公司符合《政府采购法》第二十二条规定的条件，包括：</w:t>
            </w:r>
            <w:r w:rsidRPr="00C72249">
              <w:rPr>
                <w:rFonts w:hint="eastAsia"/>
                <w:bCs/>
                <w:color w:val="000000"/>
              </w:rPr>
              <w:t>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未被列入失信被执行人、重大税收违法案件当事人名单、政府采购严重违法失信行为记录名单；符合法律、行政法规和采购文件规定的其他条件。如有弄虚作假或其他违法违规行为，愿承担一切法律责任，接受各级政府采购监督部门和有权机关的</w:t>
            </w:r>
            <w:proofErr w:type="gramStart"/>
            <w:r w:rsidRPr="00C72249">
              <w:rPr>
                <w:rFonts w:hint="eastAsia"/>
                <w:bCs/>
                <w:color w:val="000000"/>
              </w:rPr>
              <w:t>的</w:t>
            </w:r>
            <w:proofErr w:type="gramEnd"/>
            <w:r w:rsidRPr="00C72249">
              <w:rPr>
                <w:rFonts w:hint="eastAsia"/>
                <w:bCs/>
                <w:color w:val="000000"/>
              </w:rPr>
              <w:t>审查和处罚。</w:t>
            </w:r>
          </w:p>
          <w:p w14:paraId="34C01CC2" w14:textId="77777777" w:rsidR="00826E86" w:rsidRPr="00C72249" w:rsidRDefault="00826E86" w:rsidP="00826E86">
            <w:pPr>
              <w:spacing w:line="360" w:lineRule="auto"/>
              <w:jc w:val="left"/>
              <w:rPr>
                <w:bCs/>
                <w:color w:val="000000"/>
              </w:rPr>
            </w:pPr>
          </w:p>
          <w:p w14:paraId="397B1030" w14:textId="076210A7" w:rsidR="00826E86" w:rsidRPr="00C72249" w:rsidRDefault="00826E86" w:rsidP="00C72249">
            <w:pPr>
              <w:spacing w:line="360" w:lineRule="auto"/>
              <w:jc w:val="right"/>
              <w:rPr>
                <w:bCs/>
                <w:color w:val="000000"/>
              </w:rPr>
            </w:pPr>
            <w:r w:rsidRPr="00C72249">
              <w:rPr>
                <w:rFonts w:hint="eastAsia"/>
                <w:bCs/>
                <w:color w:val="000000"/>
              </w:rPr>
              <w:t>供应商名称</w:t>
            </w:r>
            <w:r w:rsidR="00C72249" w:rsidRPr="00C72249">
              <w:rPr>
                <w:rFonts w:hint="eastAsia"/>
                <w:bCs/>
                <w:color w:val="000000"/>
              </w:rPr>
              <w:t>（盖章）：</w:t>
            </w:r>
          </w:p>
          <w:p w14:paraId="5AF9F1AE" w14:textId="77777777" w:rsidR="00C72249" w:rsidRPr="00C72249" w:rsidRDefault="00C72249" w:rsidP="00C72249">
            <w:pPr>
              <w:spacing w:line="360" w:lineRule="auto"/>
              <w:jc w:val="right"/>
              <w:rPr>
                <w:bCs/>
                <w:color w:val="000000"/>
              </w:rPr>
            </w:pPr>
            <w:r w:rsidRPr="00C72249">
              <w:rPr>
                <w:rFonts w:hint="eastAsia"/>
                <w:bCs/>
                <w:color w:val="000000"/>
              </w:rPr>
              <w:t>法定代表人（签字）：</w:t>
            </w:r>
          </w:p>
          <w:p w14:paraId="476B85C7" w14:textId="0C2EF67C" w:rsidR="00C72249" w:rsidRPr="00C72249" w:rsidRDefault="00C72249" w:rsidP="00C72249">
            <w:pPr>
              <w:spacing w:line="360" w:lineRule="auto"/>
              <w:jc w:val="right"/>
              <w:rPr>
                <w:rFonts w:hint="eastAsia"/>
                <w:bCs/>
                <w:color w:val="000000"/>
              </w:rPr>
            </w:pPr>
            <w:r w:rsidRPr="00C72249">
              <w:rPr>
                <w:rFonts w:hint="eastAsia"/>
                <w:bCs/>
                <w:color w:val="000000"/>
              </w:rPr>
              <w:t>年</w:t>
            </w:r>
            <w:r w:rsidRPr="00C72249">
              <w:rPr>
                <w:rFonts w:hint="eastAsia"/>
                <w:bCs/>
                <w:color w:val="000000"/>
              </w:rPr>
              <w:t xml:space="preserve"> </w:t>
            </w:r>
            <w:r w:rsidRPr="00C72249">
              <w:rPr>
                <w:bCs/>
                <w:color w:val="000000"/>
              </w:rPr>
              <w:t xml:space="preserve">   </w:t>
            </w:r>
            <w:r w:rsidRPr="00C72249">
              <w:rPr>
                <w:rFonts w:hint="eastAsia"/>
                <w:bCs/>
                <w:color w:val="000000"/>
              </w:rPr>
              <w:t>月</w:t>
            </w:r>
            <w:r w:rsidRPr="00C72249">
              <w:rPr>
                <w:rFonts w:hint="eastAsia"/>
                <w:bCs/>
                <w:color w:val="000000"/>
              </w:rPr>
              <w:t xml:space="preserve"> </w:t>
            </w:r>
            <w:r w:rsidRPr="00C72249">
              <w:rPr>
                <w:bCs/>
                <w:color w:val="000000"/>
              </w:rPr>
              <w:t xml:space="preserve">    </w:t>
            </w:r>
            <w:r w:rsidRPr="00C72249">
              <w:rPr>
                <w:rFonts w:hint="eastAsia"/>
                <w:bCs/>
                <w:color w:val="000000"/>
              </w:rPr>
              <w:t>日</w:t>
            </w:r>
          </w:p>
        </w:tc>
      </w:tr>
    </w:tbl>
    <w:p w14:paraId="4D72D73E" w14:textId="77777777" w:rsidR="00532318" w:rsidRPr="00054FA0" w:rsidRDefault="00532318" w:rsidP="00532318">
      <w:pPr>
        <w:autoSpaceDE w:val="0"/>
        <w:autoSpaceDN w:val="0"/>
        <w:spacing w:line="500" w:lineRule="exact"/>
        <w:ind w:right="-5"/>
        <w:textAlignment w:val="bottom"/>
        <w:rPr>
          <w:b/>
          <w:color w:val="000000"/>
        </w:rPr>
      </w:pPr>
    </w:p>
    <w:p w14:paraId="2CDB6407" w14:textId="77777777" w:rsidR="00C72249" w:rsidRDefault="00C72249" w:rsidP="00532318">
      <w:pPr>
        <w:autoSpaceDE w:val="0"/>
        <w:autoSpaceDN w:val="0"/>
        <w:spacing w:line="500" w:lineRule="exact"/>
        <w:ind w:right="-5"/>
        <w:textAlignment w:val="bottom"/>
        <w:rPr>
          <w:rFonts w:ascii="宋体"/>
          <w:color w:val="000000"/>
          <w:sz w:val="24"/>
        </w:rPr>
      </w:pPr>
    </w:p>
    <w:p w14:paraId="074E1071" w14:textId="77992AB8" w:rsidR="00C72249" w:rsidRPr="00C72249" w:rsidRDefault="004708E5" w:rsidP="00532318">
      <w:pPr>
        <w:autoSpaceDE w:val="0"/>
        <w:autoSpaceDN w:val="0"/>
        <w:spacing w:line="500" w:lineRule="exact"/>
        <w:ind w:right="-5"/>
        <w:textAlignment w:val="bottom"/>
        <w:rPr>
          <w:rFonts w:ascii="宋体" w:hAnsi="宋体"/>
          <w:bCs/>
          <w:sz w:val="24"/>
        </w:rPr>
      </w:pPr>
      <w:r w:rsidRPr="00C72249">
        <w:rPr>
          <w:rFonts w:ascii="宋体" w:hint="eastAsia"/>
          <w:color w:val="000000"/>
          <w:sz w:val="24"/>
        </w:rPr>
        <w:t>格式三</w:t>
      </w:r>
      <w:r w:rsidR="00C72249" w:rsidRPr="00C72249">
        <w:rPr>
          <w:rFonts w:ascii="宋体" w:hint="eastAsia"/>
          <w:color w:val="000000"/>
          <w:sz w:val="24"/>
        </w:rPr>
        <w:t xml:space="preserve"> </w:t>
      </w:r>
      <w:r w:rsidR="00C72249" w:rsidRPr="00C72249">
        <w:rPr>
          <w:rFonts w:ascii="宋体"/>
          <w:color w:val="000000"/>
          <w:sz w:val="24"/>
        </w:rPr>
        <w:t xml:space="preserve">                     </w:t>
      </w:r>
      <w:r w:rsidR="00C72249" w:rsidRPr="00C72249">
        <w:rPr>
          <w:rFonts w:ascii="宋体" w:hAnsi="宋体" w:hint="eastAsia"/>
          <w:bCs/>
          <w:sz w:val="24"/>
        </w:rPr>
        <w:t>营业执照（复印件）</w:t>
      </w:r>
    </w:p>
    <w:p w14:paraId="28C399F3" w14:textId="77777777" w:rsidR="00C72249" w:rsidRPr="00C72249" w:rsidRDefault="00C72249" w:rsidP="00532318">
      <w:pPr>
        <w:autoSpaceDE w:val="0"/>
        <w:autoSpaceDN w:val="0"/>
        <w:spacing w:line="500" w:lineRule="exact"/>
        <w:ind w:right="-5"/>
        <w:textAlignment w:val="bottom"/>
        <w:rPr>
          <w:rFonts w:ascii="宋体" w:hAnsi="宋体"/>
          <w:bCs/>
          <w:sz w:val="24"/>
        </w:rPr>
      </w:pPr>
    </w:p>
    <w:p w14:paraId="5AB71B2B" w14:textId="4EDF4ABF" w:rsidR="00C72249" w:rsidRDefault="00C72249" w:rsidP="00532318">
      <w:pPr>
        <w:autoSpaceDE w:val="0"/>
        <w:autoSpaceDN w:val="0"/>
        <w:spacing w:line="500" w:lineRule="exact"/>
        <w:ind w:right="-5"/>
        <w:textAlignment w:val="bottom"/>
        <w:rPr>
          <w:rFonts w:ascii="宋体" w:hAnsi="宋体"/>
          <w:bCs/>
          <w:sz w:val="24"/>
        </w:rPr>
      </w:pPr>
    </w:p>
    <w:p w14:paraId="67435501" w14:textId="1D20FC7B" w:rsidR="00C72249" w:rsidRDefault="00C72249" w:rsidP="00532318">
      <w:pPr>
        <w:autoSpaceDE w:val="0"/>
        <w:autoSpaceDN w:val="0"/>
        <w:spacing w:line="500" w:lineRule="exact"/>
        <w:ind w:right="-5"/>
        <w:textAlignment w:val="bottom"/>
        <w:rPr>
          <w:rFonts w:ascii="宋体" w:hAnsi="宋体"/>
          <w:bCs/>
          <w:sz w:val="24"/>
        </w:rPr>
      </w:pPr>
    </w:p>
    <w:p w14:paraId="1582AA7E" w14:textId="50D352E7" w:rsidR="00C72249" w:rsidRDefault="00C72249" w:rsidP="00532318">
      <w:pPr>
        <w:autoSpaceDE w:val="0"/>
        <w:autoSpaceDN w:val="0"/>
        <w:spacing w:line="500" w:lineRule="exact"/>
        <w:ind w:right="-5"/>
        <w:textAlignment w:val="bottom"/>
        <w:rPr>
          <w:rFonts w:ascii="宋体" w:hAnsi="宋体"/>
          <w:bCs/>
          <w:sz w:val="24"/>
        </w:rPr>
      </w:pPr>
    </w:p>
    <w:p w14:paraId="56204B6C" w14:textId="2FFA5077" w:rsidR="00C72249" w:rsidRDefault="00C72249" w:rsidP="00532318">
      <w:pPr>
        <w:autoSpaceDE w:val="0"/>
        <w:autoSpaceDN w:val="0"/>
        <w:spacing w:line="500" w:lineRule="exact"/>
        <w:ind w:right="-5"/>
        <w:textAlignment w:val="bottom"/>
        <w:rPr>
          <w:rFonts w:ascii="宋体" w:hAnsi="宋体"/>
          <w:bCs/>
          <w:sz w:val="24"/>
        </w:rPr>
      </w:pPr>
    </w:p>
    <w:p w14:paraId="30EDC417" w14:textId="2C887E8C" w:rsidR="00C72249" w:rsidRDefault="00C72249" w:rsidP="00532318">
      <w:pPr>
        <w:autoSpaceDE w:val="0"/>
        <w:autoSpaceDN w:val="0"/>
        <w:spacing w:line="500" w:lineRule="exact"/>
        <w:ind w:right="-5"/>
        <w:textAlignment w:val="bottom"/>
        <w:rPr>
          <w:rFonts w:ascii="宋体" w:hAnsi="宋体"/>
          <w:bCs/>
          <w:sz w:val="24"/>
        </w:rPr>
      </w:pPr>
    </w:p>
    <w:p w14:paraId="0B6B92AF" w14:textId="38E7048A" w:rsidR="00C72249" w:rsidRDefault="00C72249" w:rsidP="00532318">
      <w:pPr>
        <w:autoSpaceDE w:val="0"/>
        <w:autoSpaceDN w:val="0"/>
        <w:spacing w:line="500" w:lineRule="exact"/>
        <w:ind w:right="-5"/>
        <w:textAlignment w:val="bottom"/>
        <w:rPr>
          <w:rFonts w:ascii="宋体" w:hAnsi="宋体"/>
          <w:bCs/>
          <w:sz w:val="24"/>
        </w:rPr>
      </w:pPr>
    </w:p>
    <w:p w14:paraId="11A5E81E" w14:textId="24C69367" w:rsidR="00C72249" w:rsidRDefault="00C72249" w:rsidP="00532318">
      <w:pPr>
        <w:autoSpaceDE w:val="0"/>
        <w:autoSpaceDN w:val="0"/>
        <w:spacing w:line="500" w:lineRule="exact"/>
        <w:ind w:right="-5"/>
        <w:textAlignment w:val="bottom"/>
        <w:rPr>
          <w:rFonts w:ascii="宋体" w:hAnsi="宋体"/>
          <w:bCs/>
          <w:sz w:val="24"/>
        </w:rPr>
      </w:pPr>
    </w:p>
    <w:p w14:paraId="71119B59" w14:textId="4B81A9BB" w:rsidR="00C72249" w:rsidRDefault="00C72249" w:rsidP="00532318">
      <w:pPr>
        <w:autoSpaceDE w:val="0"/>
        <w:autoSpaceDN w:val="0"/>
        <w:spacing w:line="500" w:lineRule="exact"/>
        <w:ind w:right="-5"/>
        <w:textAlignment w:val="bottom"/>
        <w:rPr>
          <w:rFonts w:ascii="宋体" w:hAnsi="宋体"/>
          <w:bCs/>
          <w:sz w:val="24"/>
        </w:rPr>
      </w:pPr>
    </w:p>
    <w:p w14:paraId="48594346" w14:textId="2376B431" w:rsidR="00C72249" w:rsidRDefault="00C72249" w:rsidP="00532318">
      <w:pPr>
        <w:autoSpaceDE w:val="0"/>
        <w:autoSpaceDN w:val="0"/>
        <w:spacing w:line="500" w:lineRule="exact"/>
        <w:ind w:right="-5"/>
        <w:textAlignment w:val="bottom"/>
        <w:rPr>
          <w:rFonts w:ascii="宋体" w:hAnsi="宋体"/>
          <w:bCs/>
          <w:sz w:val="24"/>
        </w:rPr>
      </w:pPr>
    </w:p>
    <w:p w14:paraId="1BEB7486" w14:textId="32E1FF6A" w:rsidR="00C72249" w:rsidRDefault="00C72249" w:rsidP="00532318">
      <w:pPr>
        <w:autoSpaceDE w:val="0"/>
        <w:autoSpaceDN w:val="0"/>
        <w:spacing w:line="500" w:lineRule="exact"/>
        <w:ind w:right="-5"/>
        <w:textAlignment w:val="bottom"/>
        <w:rPr>
          <w:rFonts w:ascii="宋体" w:hAnsi="宋体"/>
          <w:bCs/>
          <w:sz w:val="24"/>
        </w:rPr>
      </w:pPr>
    </w:p>
    <w:p w14:paraId="23104AF8" w14:textId="4318CE2E" w:rsidR="00C72249" w:rsidRDefault="00C72249" w:rsidP="00532318">
      <w:pPr>
        <w:autoSpaceDE w:val="0"/>
        <w:autoSpaceDN w:val="0"/>
        <w:spacing w:line="500" w:lineRule="exact"/>
        <w:ind w:right="-5"/>
        <w:textAlignment w:val="bottom"/>
        <w:rPr>
          <w:rFonts w:ascii="宋体" w:hAnsi="宋体"/>
          <w:bCs/>
          <w:sz w:val="24"/>
        </w:rPr>
      </w:pPr>
    </w:p>
    <w:p w14:paraId="29AA9C7E" w14:textId="11426930" w:rsidR="00C72249" w:rsidRDefault="00C72249" w:rsidP="00532318">
      <w:pPr>
        <w:autoSpaceDE w:val="0"/>
        <w:autoSpaceDN w:val="0"/>
        <w:spacing w:line="500" w:lineRule="exact"/>
        <w:ind w:right="-5"/>
        <w:textAlignment w:val="bottom"/>
        <w:rPr>
          <w:rFonts w:ascii="宋体" w:hAnsi="宋体"/>
          <w:bCs/>
          <w:sz w:val="24"/>
        </w:rPr>
      </w:pPr>
    </w:p>
    <w:p w14:paraId="3BCA20FE" w14:textId="54607FD9" w:rsidR="00C72249" w:rsidRDefault="00C72249" w:rsidP="00532318">
      <w:pPr>
        <w:autoSpaceDE w:val="0"/>
        <w:autoSpaceDN w:val="0"/>
        <w:spacing w:line="500" w:lineRule="exact"/>
        <w:ind w:right="-5"/>
        <w:textAlignment w:val="bottom"/>
        <w:rPr>
          <w:rFonts w:ascii="宋体" w:hAnsi="宋体"/>
          <w:bCs/>
          <w:sz w:val="24"/>
        </w:rPr>
      </w:pPr>
    </w:p>
    <w:p w14:paraId="15157DED" w14:textId="748CBB9F" w:rsidR="00C72249" w:rsidRDefault="00C72249" w:rsidP="00532318">
      <w:pPr>
        <w:autoSpaceDE w:val="0"/>
        <w:autoSpaceDN w:val="0"/>
        <w:spacing w:line="500" w:lineRule="exact"/>
        <w:ind w:right="-5"/>
        <w:textAlignment w:val="bottom"/>
        <w:rPr>
          <w:rFonts w:ascii="宋体" w:hAnsi="宋体"/>
          <w:bCs/>
          <w:sz w:val="24"/>
        </w:rPr>
      </w:pPr>
    </w:p>
    <w:p w14:paraId="5606AA63" w14:textId="58C379E5" w:rsidR="00C72249" w:rsidRDefault="00C72249" w:rsidP="00532318">
      <w:pPr>
        <w:autoSpaceDE w:val="0"/>
        <w:autoSpaceDN w:val="0"/>
        <w:spacing w:line="500" w:lineRule="exact"/>
        <w:ind w:right="-5"/>
        <w:textAlignment w:val="bottom"/>
        <w:rPr>
          <w:rFonts w:ascii="宋体" w:hAnsi="宋体"/>
          <w:bCs/>
          <w:sz w:val="24"/>
        </w:rPr>
      </w:pPr>
    </w:p>
    <w:p w14:paraId="5E282F8A" w14:textId="46B4A9CF" w:rsidR="00C72249" w:rsidRDefault="00C72249" w:rsidP="00532318">
      <w:pPr>
        <w:autoSpaceDE w:val="0"/>
        <w:autoSpaceDN w:val="0"/>
        <w:spacing w:line="500" w:lineRule="exact"/>
        <w:ind w:right="-5"/>
        <w:textAlignment w:val="bottom"/>
        <w:rPr>
          <w:rFonts w:ascii="宋体" w:hAnsi="宋体"/>
          <w:bCs/>
          <w:sz w:val="24"/>
        </w:rPr>
      </w:pPr>
    </w:p>
    <w:p w14:paraId="1BE33A86" w14:textId="7748F5BA" w:rsidR="00C72249" w:rsidRDefault="00C72249" w:rsidP="00532318">
      <w:pPr>
        <w:autoSpaceDE w:val="0"/>
        <w:autoSpaceDN w:val="0"/>
        <w:spacing w:line="500" w:lineRule="exact"/>
        <w:ind w:right="-5"/>
        <w:textAlignment w:val="bottom"/>
        <w:rPr>
          <w:rFonts w:ascii="宋体" w:hAnsi="宋体"/>
          <w:bCs/>
          <w:sz w:val="24"/>
        </w:rPr>
      </w:pPr>
    </w:p>
    <w:p w14:paraId="4507D29C" w14:textId="58279631" w:rsidR="00C72249" w:rsidRDefault="00C72249" w:rsidP="00532318">
      <w:pPr>
        <w:autoSpaceDE w:val="0"/>
        <w:autoSpaceDN w:val="0"/>
        <w:spacing w:line="500" w:lineRule="exact"/>
        <w:ind w:right="-5"/>
        <w:textAlignment w:val="bottom"/>
        <w:rPr>
          <w:rFonts w:ascii="宋体" w:hAnsi="宋体"/>
          <w:bCs/>
          <w:sz w:val="24"/>
        </w:rPr>
      </w:pPr>
    </w:p>
    <w:p w14:paraId="01B9C8BF" w14:textId="4F56ECED" w:rsidR="00C72249" w:rsidRDefault="00C72249" w:rsidP="00532318">
      <w:pPr>
        <w:autoSpaceDE w:val="0"/>
        <w:autoSpaceDN w:val="0"/>
        <w:spacing w:line="500" w:lineRule="exact"/>
        <w:ind w:right="-5"/>
        <w:textAlignment w:val="bottom"/>
        <w:rPr>
          <w:rFonts w:ascii="宋体" w:hAnsi="宋体"/>
          <w:bCs/>
          <w:sz w:val="24"/>
        </w:rPr>
      </w:pPr>
    </w:p>
    <w:p w14:paraId="54CC1A03" w14:textId="350ED4BC" w:rsidR="00C72249" w:rsidRDefault="00C72249" w:rsidP="00532318">
      <w:pPr>
        <w:autoSpaceDE w:val="0"/>
        <w:autoSpaceDN w:val="0"/>
        <w:spacing w:line="500" w:lineRule="exact"/>
        <w:ind w:right="-5"/>
        <w:textAlignment w:val="bottom"/>
        <w:rPr>
          <w:rFonts w:ascii="宋体" w:hAnsi="宋体"/>
          <w:bCs/>
          <w:sz w:val="24"/>
        </w:rPr>
      </w:pPr>
    </w:p>
    <w:p w14:paraId="1503FC80" w14:textId="54FA89EC" w:rsidR="00C72249" w:rsidRDefault="00C72249" w:rsidP="00532318">
      <w:pPr>
        <w:autoSpaceDE w:val="0"/>
        <w:autoSpaceDN w:val="0"/>
        <w:spacing w:line="500" w:lineRule="exact"/>
        <w:ind w:right="-5"/>
        <w:textAlignment w:val="bottom"/>
        <w:rPr>
          <w:rFonts w:ascii="宋体" w:hAnsi="宋体"/>
          <w:bCs/>
          <w:sz w:val="24"/>
        </w:rPr>
      </w:pPr>
    </w:p>
    <w:p w14:paraId="2A8A1141" w14:textId="0DC4C162" w:rsidR="00C72249" w:rsidRDefault="00C72249" w:rsidP="00532318">
      <w:pPr>
        <w:autoSpaceDE w:val="0"/>
        <w:autoSpaceDN w:val="0"/>
        <w:spacing w:line="500" w:lineRule="exact"/>
        <w:ind w:right="-5"/>
        <w:textAlignment w:val="bottom"/>
        <w:rPr>
          <w:rFonts w:ascii="宋体" w:hAnsi="宋体"/>
          <w:bCs/>
          <w:sz w:val="24"/>
        </w:rPr>
      </w:pPr>
    </w:p>
    <w:p w14:paraId="503B8D1D" w14:textId="17A17A70" w:rsidR="00C72249" w:rsidRDefault="00C72249" w:rsidP="00532318">
      <w:pPr>
        <w:autoSpaceDE w:val="0"/>
        <w:autoSpaceDN w:val="0"/>
        <w:spacing w:line="500" w:lineRule="exact"/>
        <w:ind w:right="-5"/>
        <w:textAlignment w:val="bottom"/>
        <w:rPr>
          <w:rFonts w:ascii="宋体" w:hAnsi="宋体"/>
          <w:bCs/>
          <w:sz w:val="24"/>
        </w:rPr>
      </w:pPr>
    </w:p>
    <w:p w14:paraId="28E2D98E" w14:textId="21C0DF46" w:rsidR="00C72249" w:rsidRDefault="00C72249" w:rsidP="00532318">
      <w:pPr>
        <w:autoSpaceDE w:val="0"/>
        <w:autoSpaceDN w:val="0"/>
        <w:spacing w:line="500" w:lineRule="exact"/>
        <w:ind w:right="-5"/>
        <w:textAlignment w:val="bottom"/>
        <w:rPr>
          <w:rFonts w:ascii="宋体" w:hAnsi="宋体"/>
          <w:bCs/>
          <w:sz w:val="24"/>
        </w:rPr>
      </w:pPr>
    </w:p>
    <w:p w14:paraId="7F424D3A" w14:textId="77777777" w:rsidR="00C72249" w:rsidRPr="00C72249" w:rsidRDefault="00C72249" w:rsidP="00532318">
      <w:pPr>
        <w:autoSpaceDE w:val="0"/>
        <w:autoSpaceDN w:val="0"/>
        <w:spacing w:line="500" w:lineRule="exact"/>
        <w:ind w:right="-5"/>
        <w:textAlignment w:val="bottom"/>
        <w:rPr>
          <w:rFonts w:ascii="宋体" w:hAnsi="宋体" w:hint="eastAsia"/>
          <w:bCs/>
          <w:sz w:val="24"/>
        </w:rPr>
      </w:pPr>
    </w:p>
    <w:p w14:paraId="5B8E7732" w14:textId="77777777" w:rsidR="00C72249" w:rsidRPr="00C72249" w:rsidRDefault="00C72249" w:rsidP="00532318">
      <w:pPr>
        <w:autoSpaceDE w:val="0"/>
        <w:autoSpaceDN w:val="0"/>
        <w:spacing w:line="500" w:lineRule="exact"/>
        <w:ind w:right="-5"/>
        <w:textAlignment w:val="bottom"/>
        <w:rPr>
          <w:rFonts w:ascii="宋体" w:hAnsi="宋体"/>
          <w:bCs/>
          <w:sz w:val="24"/>
        </w:rPr>
      </w:pPr>
    </w:p>
    <w:p w14:paraId="4C0420E7" w14:textId="0B8A8146" w:rsidR="004708E5" w:rsidRPr="00C72249" w:rsidRDefault="004708E5" w:rsidP="00532318">
      <w:pPr>
        <w:autoSpaceDE w:val="0"/>
        <w:autoSpaceDN w:val="0"/>
        <w:spacing w:line="500" w:lineRule="exact"/>
        <w:ind w:right="-5"/>
        <w:textAlignment w:val="bottom"/>
        <w:rPr>
          <w:rFonts w:ascii="宋体" w:hAnsi="宋体"/>
          <w:bCs/>
          <w:sz w:val="24"/>
        </w:rPr>
      </w:pPr>
      <w:r w:rsidRPr="00C72249">
        <w:rPr>
          <w:rFonts w:ascii="宋体" w:hAnsi="宋体" w:hint="eastAsia"/>
          <w:bCs/>
          <w:sz w:val="24"/>
        </w:rPr>
        <w:t>格式四</w:t>
      </w:r>
      <w:r w:rsidR="00C72249" w:rsidRPr="00C72249">
        <w:rPr>
          <w:rFonts w:ascii="宋体" w:hAnsi="宋体" w:hint="eastAsia"/>
          <w:bCs/>
          <w:sz w:val="24"/>
        </w:rPr>
        <w:t xml:space="preserve"> </w:t>
      </w:r>
      <w:r w:rsidR="00C72249" w:rsidRPr="00C72249">
        <w:rPr>
          <w:rFonts w:ascii="宋体" w:hAnsi="宋体"/>
          <w:bCs/>
          <w:sz w:val="24"/>
        </w:rPr>
        <w:t xml:space="preserve">        </w:t>
      </w:r>
      <w:r w:rsidR="00C72249" w:rsidRPr="00C72249">
        <w:rPr>
          <w:rFonts w:ascii="宋体" w:hAnsi="宋体" w:hint="eastAsia"/>
          <w:bCs/>
          <w:sz w:val="24"/>
        </w:rPr>
        <w:t>投标人及投标产品（货物/服务）资质证书（复印件）</w:t>
      </w:r>
    </w:p>
    <w:p w14:paraId="556F228C" w14:textId="77777777" w:rsidR="004708E5" w:rsidRPr="00054FA0" w:rsidRDefault="004708E5" w:rsidP="00532318">
      <w:pPr>
        <w:autoSpaceDE w:val="0"/>
        <w:autoSpaceDN w:val="0"/>
        <w:spacing w:line="500" w:lineRule="exact"/>
        <w:ind w:right="-5"/>
        <w:textAlignment w:val="bottom"/>
        <w:rPr>
          <w:b/>
          <w:color w:val="000000"/>
        </w:rPr>
      </w:pPr>
    </w:p>
    <w:p w14:paraId="238D2C87" w14:textId="77777777" w:rsidR="004708E5" w:rsidRPr="00054FA0" w:rsidRDefault="004708E5" w:rsidP="00532318">
      <w:pPr>
        <w:autoSpaceDE w:val="0"/>
        <w:autoSpaceDN w:val="0"/>
        <w:spacing w:line="500" w:lineRule="exact"/>
        <w:ind w:right="-5"/>
        <w:textAlignment w:val="bottom"/>
        <w:rPr>
          <w:b/>
          <w:color w:val="000000"/>
        </w:rPr>
      </w:pPr>
    </w:p>
    <w:p w14:paraId="79F1FE72" w14:textId="77777777" w:rsidR="004708E5" w:rsidRPr="00054FA0" w:rsidRDefault="004708E5" w:rsidP="00532318">
      <w:pPr>
        <w:autoSpaceDE w:val="0"/>
        <w:autoSpaceDN w:val="0"/>
        <w:spacing w:line="500" w:lineRule="exact"/>
        <w:ind w:right="-5"/>
        <w:textAlignment w:val="bottom"/>
        <w:rPr>
          <w:b/>
          <w:color w:val="000000"/>
        </w:rPr>
      </w:pPr>
    </w:p>
    <w:p w14:paraId="53BB5F96" w14:textId="77777777" w:rsidR="004708E5" w:rsidRPr="00054FA0" w:rsidRDefault="004708E5" w:rsidP="00532318">
      <w:pPr>
        <w:autoSpaceDE w:val="0"/>
        <w:autoSpaceDN w:val="0"/>
        <w:spacing w:line="500" w:lineRule="exact"/>
        <w:ind w:right="-5"/>
        <w:textAlignment w:val="bottom"/>
        <w:rPr>
          <w:b/>
          <w:color w:val="000000"/>
        </w:rPr>
      </w:pPr>
    </w:p>
    <w:p w14:paraId="564EE737" w14:textId="77777777" w:rsidR="004708E5" w:rsidRPr="00054FA0" w:rsidRDefault="004708E5" w:rsidP="00532318">
      <w:pPr>
        <w:autoSpaceDE w:val="0"/>
        <w:autoSpaceDN w:val="0"/>
        <w:spacing w:line="500" w:lineRule="exact"/>
        <w:ind w:right="-5"/>
        <w:textAlignment w:val="bottom"/>
        <w:rPr>
          <w:b/>
          <w:color w:val="000000"/>
        </w:rPr>
      </w:pPr>
    </w:p>
    <w:p w14:paraId="2C090E23" w14:textId="77777777" w:rsidR="004708E5" w:rsidRPr="00054FA0" w:rsidRDefault="004708E5" w:rsidP="00532318">
      <w:pPr>
        <w:autoSpaceDE w:val="0"/>
        <w:autoSpaceDN w:val="0"/>
        <w:spacing w:line="500" w:lineRule="exact"/>
        <w:ind w:right="-5"/>
        <w:textAlignment w:val="bottom"/>
        <w:rPr>
          <w:b/>
          <w:color w:val="000000"/>
        </w:rPr>
      </w:pPr>
    </w:p>
    <w:p w14:paraId="7270106E" w14:textId="77777777" w:rsidR="004708E5" w:rsidRPr="00054FA0" w:rsidRDefault="004708E5" w:rsidP="00532318">
      <w:pPr>
        <w:autoSpaceDE w:val="0"/>
        <w:autoSpaceDN w:val="0"/>
        <w:spacing w:line="500" w:lineRule="exact"/>
        <w:ind w:right="-5"/>
        <w:textAlignment w:val="bottom"/>
        <w:rPr>
          <w:b/>
          <w:color w:val="000000"/>
        </w:rPr>
      </w:pPr>
    </w:p>
    <w:p w14:paraId="5033433F" w14:textId="77777777" w:rsidR="004708E5" w:rsidRPr="00054FA0" w:rsidRDefault="004708E5" w:rsidP="00532318">
      <w:pPr>
        <w:autoSpaceDE w:val="0"/>
        <w:autoSpaceDN w:val="0"/>
        <w:spacing w:line="500" w:lineRule="exact"/>
        <w:ind w:right="-5"/>
        <w:textAlignment w:val="bottom"/>
        <w:rPr>
          <w:b/>
          <w:color w:val="000000"/>
        </w:rPr>
      </w:pPr>
    </w:p>
    <w:p w14:paraId="59A7A851" w14:textId="77777777" w:rsidR="004708E5" w:rsidRPr="00054FA0" w:rsidRDefault="004708E5" w:rsidP="00532318">
      <w:pPr>
        <w:autoSpaceDE w:val="0"/>
        <w:autoSpaceDN w:val="0"/>
        <w:spacing w:line="500" w:lineRule="exact"/>
        <w:ind w:right="-5"/>
        <w:textAlignment w:val="bottom"/>
        <w:rPr>
          <w:b/>
          <w:color w:val="000000"/>
        </w:rPr>
      </w:pPr>
    </w:p>
    <w:p w14:paraId="0FF122DD" w14:textId="77777777" w:rsidR="004708E5" w:rsidRPr="00054FA0" w:rsidRDefault="004708E5" w:rsidP="00532318">
      <w:pPr>
        <w:autoSpaceDE w:val="0"/>
        <w:autoSpaceDN w:val="0"/>
        <w:spacing w:line="500" w:lineRule="exact"/>
        <w:ind w:right="-5"/>
        <w:textAlignment w:val="bottom"/>
        <w:rPr>
          <w:b/>
          <w:color w:val="000000"/>
        </w:rPr>
      </w:pPr>
    </w:p>
    <w:p w14:paraId="30D3404B" w14:textId="77777777" w:rsidR="004708E5" w:rsidRPr="00054FA0" w:rsidRDefault="004708E5" w:rsidP="00532318">
      <w:pPr>
        <w:autoSpaceDE w:val="0"/>
        <w:autoSpaceDN w:val="0"/>
        <w:spacing w:line="500" w:lineRule="exact"/>
        <w:ind w:right="-5"/>
        <w:textAlignment w:val="bottom"/>
        <w:rPr>
          <w:b/>
          <w:color w:val="000000"/>
        </w:rPr>
      </w:pPr>
    </w:p>
    <w:p w14:paraId="33564614" w14:textId="77777777" w:rsidR="004708E5" w:rsidRPr="00054FA0" w:rsidRDefault="004708E5" w:rsidP="00532318">
      <w:pPr>
        <w:autoSpaceDE w:val="0"/>
        <w:autoSpaceDN w:val="0"/>
        <w:spacing w:line="500" w:lineRule="exact"/>
        <w:ind w:right="-5"/>
        <w:textAlignment w:val="bottom"/>
        <w:rPr>
          <w:b/>
          <w:color w:val="000000"/>
        </w:rPr>
      </w:pPr>
    </w:p>
    <w:p w14:paraId="0FCB3606" w14:textId="77777777" w:rsidR="004708E5" w:rsidRPr="00054FA0" w:rsidRDefault="004708E5" w:rsidP="00532318">
      <w:pPr>
        <w:autoSpaceDE w:val="0"/>
        <w:autoSpaceDN w:val="0"/>
        <w:spacing w:line="500" w:lineRule="exact"/>
        <w:ind w:right="-5"/>
        <w:textAlignment w:val="bottom"/>
        <w:rPr>
          <w:b/>
          <w:color w:val="000000"/>
        </w:rPr>
      </w:pPr>
    </w:p>
    <w:p w14:paraId="01E445F9" w14:textId="77777777" w:rsidR="004708E5" w:rsidRPr="00054FA0" w:rsidRDefault="004708E5" w:rsidP="00532318">
      <w:pPr>
        <w:autoSpaceDE w:val="0"/>
        <w:autoSpaceDN w:val="0"/>
        <w:spacing w:line="500" w:lineRule="exact"/>
        <w:ind w:right="-5"/>
        <w:textAlignment w:val="bottom"/>
        <w:rPr>
          <w:b/>
          <w:color w:val="000000"/>
        </w:rPr>
      </w:pPr>
    </w:p>
    <w:p w14:paraId="2D5D0101" w14:textId="2D99B13E" w:rsidR="004708E5" w:rsidRDefault="004708E5" w:rsidP="00532318">
      <w:pPr>
        <w:autoSpaceDE w:val="0"/>
        <w:autoSpaceDN w:val="0"/>
        <w:spacing w:line="500" w:lineRule="exact"/>
        <w:ind w:right="-5"/>
        <w:textAlignment w:val="bottom"/>
        <w:rPr>
          <w:b/>
          <w:color w:val="000000"/>
        </w:rPr>
      </w:pPr>
    </w:p>
    <w:p w14:paraId="7C316512" w14:textId="0DFF63AB" w:rsidR="00C72249" w:rsidRDefault="00C72249" w:rsidP="00532318">
      <w:pPr>
        <w:autoSpaceDE w:val="0"/>
        <w:autoSpaceDN w:val="0"/>
        <w:spacing w:line="500" w:lineRule="exact"/>
        <w:ind w:right="-5"/>
        <w:textAlignment w:val="bottom"/>
        <w:rPr>
          <w:b/>
          <w:color w:val="000000"/>
        </w:rPr>
      </w:pPr>
    </w:p>
    <w:p w14:paraId="199F61FA" w14:textId="127E78E8" w:rsidR="00C72249" w:rsidRDefault="00C72249" w:rsidP="00532318">
      <w:pPr>
        <w:autoSpaceDE w:val="0"/>
        <w:autoSpaceDN w:val="0"/>
        <w:spacing w:line="500" w:lineRule="exact"/>
        <w:ind w:right="-5"/>
        <w:textAlignment w:val="bottom"/>
        <w:rPr>
          <w:b/>
          <w:color w:val="000000"/>
        </w:rPr>
      </w:pPr>
    </w:p>
    <w:p w14:paraId="18F121E4" w14:textId="75ADF7D9" w:rsidR="00C72249" w:rsidRDefault="00C72249" w:rsidP="00532318">
      <w:pPr>
        <w:autoSpaceDE w:val="0"/>
        <w:autoSpaceDN w:val="0"/>
        <w:spacing w:line="500" w:lineRule="exact"/>
        <w:ind w:right="-5"/>
        <w:textAlignment w:val="bottom"/>
        <w:rPr>
          <w:b/>
          <w:color w:val="000000"/>
        </w:rPr>
      </w:pPr>
    </w:p>
    <w:p w14:paraId="2E0A3FBC" w14:textId="5A3BEB88" w:rsidR="00C72249" w:rsidRDefault="00C72249" w:rsidP="00532318">
      <w:pPr>
        <w:autoSpaceDE w:val="0"/>
        <w:autoSpaceDN w:val="0"/>
        <w:spacing w:line="500" w:lineRule="exact"/>
        <w:ind w:right="-5"/>
        <w:textAlignment w:val="bottom"/>
        <w:rPr>
          <w:b/>
          <w:color w:val="000000"/>
        </w:rPr>
      </w:pPr>
    </w:p>
    <w:p w14:paraId="47C7B140" w14:textId="52E7ACDB" w:rsidR="00C72249" w:rsidRDefault="00C72249" w:rsidP="00532318">
      <w:pPr>
        <w:autoSpaceDE w:val="0"/>
        <w:autoSpaceDN w:val="0"/>
        <w:spacing w:line="500" w:lineRule="exact"/>
        <w:ind w:right="-5"/>
        <w:textAlignment w:val="bottom"/>
        <w:rPr>
          <w:b/>
          <w:color w:val="000000"/>
        </w:rPr>
      </w:pPr>
    </w:p>
    <w:p w14:paraId="1CDF27C6" w14:textId="3805A515" w:rsidR="00C72249" w:rsidRDefault="00C72249" w:rsidP="00532318">
      <w:pPr>
        <w:autoSpaceDE w:val="0"/>
        <w:autoSpaceDN w:val="0"/>
        <w:spacing w:line="500" w:lineRule="exact"/>
        <w:ind w:right="-5"/>
        <w:textAlignment w:val="bottom"/>
        <w:rPr>
          <w:b/>
          <w:color w:val="000000"/>
        </w:rPr>
      </w:pPr>
    </w:p>
    <w:p w14:paraId="4B9ADB6A" w14:textId="77777777" w:rsidR="00C72249" w:rsidRDefault="00C72249" w:rsidP="00532318">
      <w:pPr>
        <w:autoSpaceDE w:val="0"/>
        <w:autoSpaceDN w:val="0"/>
        <w:spacing w:line="500" w:lineRule="exact"/>
        <w:ind w:right="-5"/>
        <w:textAlignment w:val="bottom"/>
        <w:rPr>
          <w:rFonts w:hint="eastAsia"/>
          <w:b/>
          <w:color w:val="000000"/>
        </w:rPr>
      </w:pPr>
    </w:p>
    <w:p w14:paraId="63FC48E6" w14:textId="77777777" w:rsidR="00183650" w:rsidRPr="00054FA0" w:rsidRDefault="00183650" w:rsidP="00532318">
      <w:pPr>
        <w:autoSpaceDE w:val="0"/>
        <w:autoSpaceDN w:val="0"/>
        <w:spacing w:line="500" w:lineRule="exact"/>
        <w:ind w:right="-5"/>
        <w:textAlignment w:val="bottom"/>
        <w:rPr>
          <w:b/>
          <w:color w:val="000000"/>
        </w:rPr>
      </w:pPr>
    </w:p>
    <w:p w14:paraId="60857F9C" w14:textId="77777777" w:rsidR="004708E5" w:rsidRPr="00054FA0" w:rsidRDefault="004708E5" w:rsidP="00532318">
      <w:pPr>
        <w:autoSpaceDE w:val="0"/>
        <w:autoSpaceDN w:val="0"/>
        <w:spacing w:line="500" w:lineRule="exact"/>
        <w:ind w:right="-5"/>
        <w:textAlignment w:val="bottom"/>
        <w:rPr>
          <w:b/>
          <w:color w:val="000000"/>
        </w:rPr>
      </w:pPr>
    </w:p>
    <w:p w14:paraId="7C7D7EA0" w14:textId="77777777" w:rsidR="004708E5" w:rsidRPr="00054FA0" w:rsidRDefault="004708E5" w:rsidP="00532318">
      <w:pPr>
        <w:autoSpaceDE w:val="0"/>
        <w:autoSpaceDN w:val="0"/>
        <w:spacing w:line="500" w:lineRule="exact"/>
        <w:ind w:right="-5"/>
        <w:textAlignment w:val="bottom"/>
        <w:rPr>
          <w:color w:val="000000"/>
          <w:sz w:val="24"/>
        </w:rPr>
      </w:pPr>
      <w:r w:rsidRPr="00054FA0">
        <w:rPr>
          <w:rFonts w:hint="eastAsia"/>
          <w:color w:val="000000"/>
          <w:sz w:val="24"/>
        </w:rPr>
        <w:lastRenderedPageBreak/>
        <w:t>格式五</w:t>
      </w:r>
    </w:p>
    <w:p w14:paraId="0EBDC6CD" w14:textId="77777777" w:rsidR="00532318" w:rsidRPr="00054FA0" w:rsidRDefault="00532318" w:rsidP="00532318">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法定代表人授权书（原件）</w:t>
      </w:r>
    </w:p>
    <w:p w14:paraId="218069D6" w14:textId="77777777" w:rsidR="00532318" w:rsidRPr="00054FA0" w:rsidRDefault="00532318" w:rsidP="00532318">
      <w:pPr>
        <w:autoSpaceDE w:val="0"/>
        <w:autoSpaceDN w:val="0"/>
        <w:spacing w:line="500" w:lineRule="exact"/>
        <w:ind w:right="-5"/>
        <w:jc w:val="center"/>
        <w:textAlignment w:val="bottom"/>
        <w:rPr>
          <w:b/>
          <w:color w:val="000000"/>
        </w:rPr>
      </w:pPr>
      <w:r w:rsidRPr="00054FA0">
        <w:rPr>
          <w:rFonts w:ascii="宋体" w:hint="eastAsia"/>
          <w:color w:val="000000"/>
          <w:sz w:val="24"/>
        </w:rPr>
        <w:t>（</w:t>
      </w:r>
      <w:r w:rsidR="00820754">
        <w:rPr>
          <w:rFonts w:ascii="宋体" w:hint="eastAsia"/>
          <w:color w:val="000000"/>
          <w:sz w:val="24"/>
        </w:rPr>
        <w:t>同时提供</w:t>
      </w:r>
      <w:r w:rsidR="00820754" w:rsidRPr="00054FA0">
        <w:rPr>
          <w:rFonts w:ascii="宋体" w:hint="eastAsia"/>
          <w:color w:val="000000"/>
          <w:sz w:val="24"/>
        </w:rPr>
        <w:t>法定代表人</w:t>
      </w:r>
      <w:r w:rsidR="00820754">
        <w:rPr>
          <w:rFonts w:ascii="宋体" w:hint="eastAsia"/>
          <w:color w:val="000000"/>
          <w:sz w:val="24"/>
        </w:rPr>
        <w:t>和被</w:t>
      </w:r>
      <w:r w:rsidR="00820754">
        <w:rPr>
          <w:rFonts w:ascii="宋体"/>
          <w:color w:val="000000"/>
          <w:sz w:val="24"/>
        </w:rPr>
        <w:t>授权人身份证复印件，</w:t>
      </w:r>
      <w:r w:rsidRPr="00054FA0">
        <w:rPr>
          <w:rFonts w:ascii="宋体" w:hint="eastAsia"/>
          <w:color w:val="000000"/>
          <w:sz w:val="24"/>
        </w:rPr>
        <w:t>如法定代表人签署文件</w:t>
      </w:r>
      <w:r w:rsidR="00820754">
        <w:rPr>
          <w:rFonts w:ascii="宋体" w:hint="eastAsia"/>
          <w:color w:val="000000"/>
          <w:sz w:val="24"/>
        </w:rPr>
        <w:t>则</w:t>
      </w:r>
      <w:r w:rsidRPr="00054FA0">
        <w:rPr>
          <w:rFonts w:ascii="宋体" w:hint="eastAsia"/>
          <w:color w:val="000000"/>
          <w:sz w:val="24"/>
        </w:rPr>
        <w:t>无需出具</w:t>
      </w:r>
      <w:r w:rsidR="00820754" w:rsidRPr="00054FA0">
        <w:rPr>
          <w:rFonts w:ascii="宋体" w:hint="eastAsia"/>
          <w:color w:val="000000"/>
          <w:sz w:val="24"/>
        </w:rPr>
        <w:t>授权书</w:t>
      </w:r>
      <w:r w:rsidR="00820754">
        <w:rPr>
          <w:rFonts w:ascii="宋体" w:hint="eastAsia"/>
          <w:color w:val="000000"/>
          <w:sz w:val="24"/>
        </w:rPr>
        <w:t>，</w:t>
      </w:r>
      <w:r w:rsidR="00820754">
        <w:rPr>
          <w:rFonts w:ascii="宋体"/>
          <w:color w:val="000000"/>
          <w:sz w:val="24"/>
        </w:rPr>
        <w:t>仅</w:t>
      </w:r>
      <w:r w:rsidR="00820754">
        <w:rPr>
          <w:rFonts w:ascii="宋体" w:hint="eastAsia"/>
          <w:color w:val="000000"/>
          <w:sz w:val="24"/>
        </w:rPr>
        <w:t>需</w:t>
      </w:r>
      <w:r w:rsidR="00820754">
        <w:rPr>
          <w:rFonts w:ascii="宋体"/>
          <w:color w:val="000000"/>
          <w:sz w:val="24"/>
        </w:rPr>
        <w:t>提供</w:t>
      </w:r>
      <w:r w:rsidR="00820754" w:rsidRPr="00054FA0">
        <w:rPr>
          <w:rFonts w:ascii="宋体" w:hint="eastAsia"/>
          <w:color w:val="000000"/>
          <w:sz w:val="24"/>
        </w:rPr>
        <w:t>法定代表人</w:t>
      </w:r>
      <w:r w:rsidR="00820754">
        <w:rPr>
          <w:rFonts w:ascii="宋体"/>
          <w:color w:val="000000"/>
          <w:sz w:val="24"/>
        </w:rPr>
        <w:t>身份证复印件</w:t>
      </w:r>
      <w:r w:rsidRPr="00054FA0">
        <w:rPr>
          <w:rFonts w:ascii="宋体" w:hint="eastAsia"/>
          <w:color w:val="000000"/>
          <w:sz w:val="24"/>
        </w:rPr>
        <w:t>）</w:t>
      </w:r>
    </w:p>
    <w:p w14:paraId="5668F588" w14:textId="77777777" w:rsidR="00532318" w:rsidRPr="00054FA0" w:rsidRDefault="00532318" w:rsidP="00532318">
      <w:pPr>
        <w:spacing w:line="500" w:lineRule="exact"/>
        <w:rPr>
          <w:b/>
          <w:color w:val="000000"/>
        </w:rPr>
      </w:pPr>
    </w:p>
    <w:p w14:paraId="13A0447E" w14:textId="77777777" w:rsidR="00532318" w:rsidRPr="00054FA0" w:rsidRDefault="00532318" w:rsidP="00532318">
      <w:pPr>
        <w:spacing w:line="500" w:lineRule="exact"/>
        <w:rPr>
          <w:rFonts w:ascii="宋体"/>
          <w:color w:val="000000"/>
          <w:sz w:val="24"/>
        </w:rPr>
      </w:pPr>
      <w:r w:rsidRPr="00054FA0">
        <w:rPr>
          <w:rFonts w:hint="eastAsia"/>
          <w:b/>
          <w:color w:val="000000"/>
        </w:rPr>
        <w:t xml:space="preserve">      </w:t>
      </w:r>
      <w:r w:rsidRPr="00054FA0">
        <w:rPr>
          <w:rFonts w:ascii="宋体" w:hint="eastAsia"/>
          <w:color w:val="000000"/>
          <w:sz w:val="24"/>
        </w:rPr>
        <w:t>本授权委托书声明：我</w:t>
      </w:r>
      <w:r w:rsidRPr="00054FA0">
        <w:rPr>
          <w:rFonts w:hint="eastAsia"/>
          <w:b/>
          <w:color w:val="000000"/>
          <w:u w:val="single"/>
        </w:rPr>
        <w:t xml:space="preserve">                 </w:t>
      </w:r>
      <w:r w:rsidRPr="00054FA0">
        <w:rPr>
          <w:rFonts w:ascii="宋体" w:hint="eastAsia"/>
          <w:color w:val="000000"/>
          <w:sz w:val="24"/>
        </w:rPr>
        <w:t xml:space="preserve">（姓名）系 </w:t>
      </w:r>
      <w:r w:rsidRPr="00054FA0">
        <w:rPr>
          <w:rFonts w:hint="eastAsia"/>
          <w:b/>
          <w:color w:val="000000"/>
          <w:u w:val="single"/>
        </w:rPr>
        <w:t xml:space="preserve">    </w:t>
      </w:r>
      <w:r w:rsidRPr="00054FA0">
        <w:rPr>
          <w:rFonts w:hint="eastAsia"/>
          <w:b/>
          <w:color w:val="000000"/>
          <w:u w:val="single"/>
        </w:rPr>
        <w:t xml:space="preserve">　　</w:t>
      </w:r>
      <w:proofErr w:type="gramStart"/>
      <w:r w:rsidRPr="00054FA0">
        <w:rPr>
          <w:rFonts w:hint="eastAsia"/>
          <w:b/>
          <w:color w:val="000000"/>
          <w:u w:val="single"/>
        </w:rPr>
        <w:t xml:space="preserve">　　</w:t>
      </w:r>
      <w:proofErr w:type="gramEnd"/>
      <w:r w:rsidRPr="00054FA0">
        <w:rPr>
          <w:rFonts w:ascii="宋体" w:hint="eastAsia"/>
          <w:color w:val="000000"/>
          <w:sz w:val="24"/>
        </w:rPr>
        <w:t xml:space="preserve">（单位名称）的法定代表人，现授权 </w:t>
      </w:r>
      <w:r w:rsidRPr="00054FA0">
        <w:rPr>
          <w:rFonts w:hint="eastAsia"/>
          <w:b/>
          <w:color w:val="000000"/>
          <w:u w:val="single"/>
        </w:rPr>
        <w:t xml:space="preserve">                     </w:t>
      </w:r>
      <w:r w:rsidRPr="00054FA0">
        <w:rPr>
          <w:rFonts w:ascii="宋体" w:hint="eastAsia"/>
          <w:color w:val="000000"/>
          <w:sz w:val="24"/>
        </w:rPr>
        <w:t xml:space="preserve">（单位名称） </w:t>
      </w:r>
      <w:r w:rsidRPr="00054FA0">
        <w:rPr>
          <w:rFonts w:hint="eastAsia"/>
          <w:b/>
          <w:color w:val="000000"/>
          <w:u w:val="single"/>
        </w:rPr>
        <w:t xml:space="preserve">           </w:t>
      </w:r>
      <w:r w:rsidRPr="00054FA0">
        <w:rPr>
          <w:rFonts w:ascii="宋体" w:hint="eastAsia"/>
          <w:color w:val="000000"/>
          <w:sz w:val="24"/>
        </w:rPr>
        <w:t xml:space="preserve">（代理人姓名）为我的合法代理人，以 </w:t>
      </w:r>
      <w:r w:rsidRPr="00054FA0">
        <w:rPr>
          <w:rFonts w:hint="eastAsia"/>
          <w:b/>
          <w:color w:val="000000"/>
          <w:u w:val="single"/>
        </w:rPr>
        <w:t xml:space="preserve">              </w:t>
      </w:r>
      <w:r w:rsidRPr="00054FA0">
        <w:rPr>
          <w:rFonts w:ascii="宋体" w:hint="eastAsia"/>
          <w:color w:val="000000"/>
          <w:sz w:val="24"/>
        </w:rPr>
        <w:t>（投标单位名称）的名义参加</w:t>
      </w:r>
      <w:r w:rsidRPr="00054FA0">
        <w:rPr>
          <w:rFonts w:hint="eastAsia"/>
          <w:b/>
          <w:color w:val="000000"/>
          <w:u w:val="single"/>
        </w:rPr>
        <w:t xml:space="preserve">           </w:t>
      </w:r>
      <w:r w:rsidRPr="00054FA0">
        <w:rPr>
          <w:rFonts w:ascii="宋体" w:hint="eastAsia"/>
          <w:color w:val="000000"/>
          <w:sz w:val="24"/>
        </w:rPr>
        <w:t xml:space="preserve"> （招标单位名称）的  </w:t>
      </w:r>
      <w:r w:rsidRPr="00054FA0">
        <w:rPr>
          <w:rFonts w:hint="eastAsia"/>
          <w:b/>
          <w:color w:val="000000"/>
          <w:u w:val="single"/>
        </w:rPr>
        <w:t xml:space="preserve">                   </w:t>
      </w:r>
      <w:r w:rsidRPr="00054FA0">
        <w:rPr>
          <w:rFonts w:hint="eastAsia"/>
          <w:b/>
          <w:color w:val="000000"/>
        </w:rPr>
        <w:t xml:space="preserve"> </w:t>
      </w:r>
      <w:r w:rsidRPr="00054FA0">
        <w:rPr>
          <w:rFonts w:ascii="宋体" w:hint="eastAsia"/>
          <w:color w:val="000000"/>
          <w:sz w:val="24"/>
        </w:rPr>
        <w:t>（项目名称）的投标。代理人签署的一切文件和处理与之有关的一切事务，我均予以承认。本授权书的有效期自投标开始至合同履行完毕止。</w:t>
      </w:r>
    </w:p>
    <w:p w14:paraId="06704056" w14:textId="77777777" w:rsidR="00532318" w:rsidRPr="00054FA0" w:rsidRDefault="00532318" w:rsidP="00532318">
      <w:pPr>
        <w:spacing w:line="500" w:lineRule="exact"/>
        <w:rPr>
          <w:b/>
          <w:color w:val="000000"/>
        </w:rPr>
      </w:pPr>
      <w:r w:rsidRPr="00054FA0">
        <w:rPr>
          <w:rFonts w:hint="eastAsia"/>
          <w:b/>
          <w:color w:val="000000"/>
        </w:rPr>
        <w:t xml:space="preserve">     </w:t>
      </w:r>
      <w:r w:rsidRPr="00054FA0">
        <w:rPr>
          <w:rFonts w:ascii="宋体" w:hint="eastAsia"/>
          <w:color w:val="000000"/>
          <w:sz w:val="24"/>
        </w:rPr>
        <w:t>代理人无权转委托，特此委托。</w:t>
      </w:r>
    </w:p>
    <w:p w14:paraId="1B60DD50" w14:textId="77777777" w:rsidR="00532318" w:rsidRPr="00054FA0" w:rsidRDefault="00532318" w:rsidP="00532318">
      <w:pPr>
        <w:spacing w:line="500" w:lineRule="exact"/>
        <w:rPr>
          <w:b/>
          <w:color w:val="000000"/>
        </w:rPr>
      </w:pPr>
    </w:p>
    <w:p w14:paraId="6E171722" w14:textId="77777777" w:rsidR="00532318" w:rsidRPr="00054FA0" w:rsidRDefault="00532318" w:rsidP="00532318">
      <w:pPr>
        <w:spacing w:line="500" w:lineRule="exact"/>
        <w:rPr>
          <w:b/>
          <w:color w:val="000000"/>
        </w:rPr>
      </w:pPr>
    </w:p>
    <w:p w14:paraId="06DF61BA" w14:textId="77777777" w:rsidR="00532318" w:rsidRPr="00054FA0" w:rsidRDefault="00532318" w:rsidP="00532318">
      <w:pPr>
        <w:spacing w:line="500" w:lineRule="exact"/>
        <w:rPr>
          <w:bCs/>
          <w:color w:val="000000"/>
          <w:sz w:val="24"/>
        </w:rPr>
      </w:pPr>
      <w:r w:rsidRPr="00054FA0">
        <w:rPr>
          <w:rFonts w:hint="eastAsia"/>
          <w:bCs/>
          <w:color w:val="000000"/>
          <w:sz w:val="24"/>
        </w:rPr>
        <w:t>投标单位（盖章）：</w:t>
      </w:r>
      <w:r w:rsidRPr="00054FA0">
        <w:rPr>
          <w:rFonts w:hint="eastAsia"/>
          <w:b/>
          <w:color w:val="000000"/>
          <w:u w:val="single"/>
        </w:rPr>
        <w:t xml:space="preserve">                        </w:t>
      </w:r>
    </w:p>
    <w:p w14:paraId="42B4BF1D" w14:textId="77777777" w:rsidR="00532318" w:rsidRPr="00054FA0" w:rsidRDefault="00532318" w:rsidP="00532318">
      <w:pPr>
        <w:spacing w:line="500" w:lineRule="exact"/>
        <w:rPr>
          <w:rFonts w:ascii="宋体"/>
          <w:color w:val="000000"/>
          <w:sz w:val="24"/>
        </w:rPr>
      </w:pPr>
    </w:p>
    <w:p w14:paraId="2B148B43" w14:textId="77777777" w:rsidR="00532318" w:rsidRPr="00054FA0" w:rsidRDefault="00532318" w:rsidP="00532318">
      <w:pPr>
        <w:spacing w:line="500" w:lineRule="exact"/>
        <w:rPr>
          <w:b/>
          <w:color w:val="000000"/>
          <w:u w:val="single"/>
        </w:rPr>
      </w:pPr>
      <w:r w:rsidRPr="00054FA0">
        <w:rPr>
          <w:rFonts w:ascii="宋体" w:hint="eastAsia"/>
          <w:color w:val="000000"/>
          <w:sz w:val="24"/>
        </w:rPr>
        <w:t>法定代表人（签字或盖</w:t>
      </w:r>
      <w:r w:rsidR="00197C38">
        <w:rPr>
          <w:rFonts w:ascii="宋体" w:hint="eastAsia"/>
          <w:color w:val="000000"/>
          <w:sz w:val="24"/>
        </w:rPr>
        <w:t>法人</w:t>
      </w:r>
      <w:r w:rsidRPr="00054FA0">
        <w:rPr>
          <w:rFonts w:ascii="宋体" w:hint="eastAsia"/>
          <w:color w:val="000000"/>
          <w:sz w:val="24"/>
        </w:rPr>
        <w:t>章）：</w:t>
      </w:r>
      <w:r w:rsidRPr="00054FA0">
        <w:rPr>
          <w:rFonts w:hint="eastAsia"/>
          <w:b/>
          <w:color w:val="000000"/>
          <w:u w:val="single"/>
        </w:rPr>
        <w:t xml:space="preserve">                        </w:t>
      </w:r>
    </w:p>
    <w:p w14:paraId="4E2F4701" w14:textId="77777777" w:rsidR="00532318" w:rsidRPr="00054FA0" w:rsidRDefault="00532318" w:rsidP="00532318">
      <w:pPr>
        <w:spacing w:line="500" w:lineRule="exact"/>
        <w:rPr>
          <w:b/>
          <w:color w:val="000000"/>
          <w:u w:val="single"/>
        </w:rPr>
      </w:pPr>
    </w:p>
    <w:p w14:paraId="06C3DE03" w14:textId="77777777" w:rsidR="00532318" w:rsidRPr="00054FA0" w:rsidRDefault="00532318" w:rsidP="00532318">
      <w:pPr>
        <w:spacing w:line="500" w:lineRule="exact"/>
        <w:rPr>
          <w:rFonts w:ascii="宋体" w:hAnsi="宋体"/>
          <w:bCs/>
          <w:color w:val="000000"/>
        </w:rPr>
      </w:pPr>
      <w:r w:rsidRPr="00054FA0">
        <w:rPr>
          <w:rFonts w:ascii="宋体" w:hint="eastAsia"/>
          <w:color w:val="000000"/>
          <w:sz w:val="24"/>
        </w:rPr>
        <w:t>代理人（签字）：</w:t>
      </w:r>
      <w:r w:rsidRPr="00054FA0">
        <w:rPr>
          <w:rFonts w:hint="eastAsia"/>
          <w:b/>
          <w:color w:val="000000"/>
          <w:u w:val="single"/>
        </w:rPr>
        <w:t xml:space="preserve">                        </w:t>
      </w:r>
    </w:p>
    <w:p w14:paraId="2328DB1B" w14:textId="77777777" w:rsidR="00532318" w:rsidRPr="00054FA0" w:rsidRDefault="00532318" w:rsidP="00532318">
      <w:pPr>
        <w:spacing w:line="500" w:lineRule="exact"/>
        <w:ind w:left="1275" w:firstLine="1795"/>
        <w:rPr>
          <w:rFonts w:ascii="宋体"/>
          <w:color w:val="000000"/>
          <w:sz w:val="24"/>
        </w:rPr>
      </w:pPr>
      <w:r w:rsidRPr="00054FA0">
        <w:rPr>
          <w:rFonts w:ascii="宋体" w:hint="eastAsia"/>
          <w:color w:val="000000"/>
          <w:sz w:val="24"/>
        </w:rPr>
        <w:t xml:space="preserve"> </w:t>
      </w:r>
    </w:p>
    <w:p w14:paraId="716A4F41" w14:textId="77777777" w:rsidR="00532318" w:rsidRPr="00054FA0" w:rsidRDefault="00532318" w:rsidP="00532318">
      <w:pPr>
        <w:spacing w:line="500" w:lineRule="exact"/>
        <w:rPr>
          <w:b/>
          <w:color w:val="000000"/>
        </w:rPr>
      </w:pPr>
      <w:r w:rsidRPr="00054FA0">
        <w:rPr>
          <w:rFonts w:ascii="宋体" w:hint="eastAsia"/>
          <w:color w:val="000000"/>
          <w:sz w:val="24"/>
        </w:rPr>
        <w:t>日期：           年   月   日</w:t>
      </w:r>
    </w:p>
    <w:p w14:paraId="166F7683" w14:textId="77777777" w:rsidR="00532318" w:rsidRPr="00054FA0" w:rsidRDefault="00532318" w:rsidP="00532318">
      <w:pPr>
        <w:spacing w:line="500" w:lineRule="exact"/>
        <w:rPr>
          <w:b/>
          <w:color w:val="000000"/>
        </w:rPr>
      </w:pPr>
    </w:p>
    <w:p w14:paraId="4D2249D8" w14:textId="77777777" w:rsidR="00532318" w:rsidRPr="00054FA0" w:rsidRDefault="00532318" w:rsidP="00532318">
      <w:pPr>
        <w:spacing w:line="500" w:lineRule="exact"/>
        <w:rPr>
          <w:b/>
          <w:color w:val="000000"/>
        </w:rPr>
      </w:pPr>
    </w:p>
    <w:p w14:paraId="3777BD89" w14:textId="77777777" w:rsidR="00532318" w:rsidRPr="00054FA0" w:rsidRDefault="00532318" w:rsidP="00532318">
      <w:pPr>
        <w:spacing w:line="500" w:lineRule="exact"/>
        <w:rPr>
          <w:b/>
          <w:color w:val="000000"/>
        </w:rPr>
      </w:pPr>
    </w:p>
    <w:p w14:paraId="07AEF0FD" w14:textId="77777777" w:rsidR="00532318" w:rsidRPr="00054FA0" w:rsidRDefault="00532318" w:rsidP="00532318">
      <w:pPr>
        <w:spacing w:line="500" w:lineRule="exact"/>
        <w:rPr>
          <w:b/>
          <w:color w:val="000000"/>
        </w:rPr>
      </w:pPr>
    </w:p>
    <w:p w14:paraId="5D5FC092" w14:textId="77777777" w:rsidR="00532318" w:rsidRPr="00054FA0" w:rsidRDefault="00532318" w:rsidP="00532318">
      <w:pPr>
        <w:spacing w:line="500" w:lineRule="exact"/>
        <w:rPr>
          <w:b/>
          <w:color w:val="000000"/>
        </w:rPr>
      </w:pPr>
    </w:p>
    <w:p w14:paraId="3D6B96C0" w14:textId="77777777" w:rsidR="00532318" w:rsidRPr="00054FA0" w:rsidRDefault="00532318" w:rsidP="00532318">
      <w:pPr>
        <w:spacing w:line="500" w:lineRule="exact"/>
        <w:rPr>
          <w:b/>
          <w:color w:val="000000"/>
        </w:rPr>
      </w:pPr>
    </w:p>
    <w:p w14:paraId="63832B4D" w14:textId="4C41B7D1" w:rsidR="00532318" w:rsidRPr="00054FA0" w:rsidRDefault="00532318" w:rsidP="00532318">
      <w:pPr>
        <w:spacing w:line="500" w:lineRule="exact"/>
        <w:rPr>
          <w:b/>
          <w:color w:val="000000"/>
        </w:rPr>
      </w:pPr>
      <w:r w:rsidRPr="00054FA0">
        <w:rPr>
          <w:rFonts w:ascii="宋体"/>
          <w:color w:val="000000"/>
          <w:sz w:val="24"/>
        </w:rPr>
        <w:br w:type="page"/>
      </w:r>
      <w:r w:rsidRPr="00054FA0">
        <w:rPr>
          <w:rFonts w:ascii="宋体" w:hint="eastAsia"/>
          <w:color w:val="000000"/>
          <w:sz w:val="24"/>
        </w:rPr>
        <w:lastRenderedPageBreak/>
        <w:t>格式</w:t>
      </w:r>
      <w:r w:rsidR="00C72249">
        <w:rPr>
          <w:rFonts w:ascii="宋体" w:hint="eastAsia"/>
          <w:color w:val="000000"/>
          <w:sz w:val="24"/>
        </w:rPr>
        <w:t>五</w:t>
      </w:r>
      <w:r w:rsidRPr="00054FA0">
        <w:rPr>
          <w:rFonts w:ascii="宋体" w:hint="eastAsia"/>
          <w:color w:val="000000"/>
          <w:sz w:val="24"/>
        </w:rPr>
        <w:t>/1</w:t>
      </w:r>
    </w:p>
    <w:p w14:paraId="3A2103DD" w14:textId="25BDDDF5" w:rsidR="00532318" w:rsidRPr="00054FA0" w:rsidRDefault="00532318" w:rsidP="00532318">
      <w:pPr>
        <w:pStyle w:val="a0"/>
        <w:overflowPunct w:val="0"/>
        <w:spacing w:line="360" w:lineRule="exact"/>
        <w:ind w:firstLine="0"/>
        <w:jc w:val="center"/>
        <w:rPr>
          <w:rFonts w:ascii="宋体" w:hAnsi="宋体"/>
          <w:b w:val="0"/>
          <w:bCs/>
          <w:color w:val="000000"/>
        </w:rPr>
      </w:pPr>
      <w:r w:rsidRPr="00054FA0">
        <w:rPr>
          <w:rFonts w:ascii="宋体" w:hAnsi="宋体" w:hint="eastAsia"/>
          <w:b w:val="0"/>
          <w:bCs/>
          <w:color w:val="000000"/>
        </w:rPr>
        <w:t>联合投标协议书</w:t>
      </w:r>
      <w:r w:rsidR="000405A9" w:rsidRPr="00054FA0">
        <w:rPr>
          <w:rFonts w:ascii="宋体" w:hAnsi="宋体" w:hint="eastAsia"/>
          <w:b w:val="0"/>
          <w:bCs/>
          <w:color w:val="000000"/>
        </w:rPr>
        <w:t xml:space="preserve"> </w:t>
      </w:r>
      <w:r w:rsidR="000405A9" w:rsidRPr="00C72249">
        <w:rPr>
          <w:rFonts w:ascii="宋体" w:hAnsi="宋体" w:hint="eastAsia"/>
          <w:color w:val="000000"/>
        </w:rPr>
        <w:t xml:space="preserve"> </w:t>
      </w:r>
      <w:r w:rsidR="00C72249" w:rsidRPr="00C72249">
        <w:rPr>
          <w:rFonts w:ascii="宋体" w:hAnsi="宋体" w:hint="eastAsia"/>
          <w:color w:val="000000"/>
        </w:rPr>
        <w:t>（</w:t>
      </w:r>
      <w:r w:rsidR="00C72249" w:rsidRPr="00C72249">
        <w:rPr>
          <w:rFonts w:ascii="宋体" w:hAnsi="宋体" w:hint="eastAsia"/>
          <w:color w:val="000000"/>
        </w:rPr>
        <w:t>如果接受联合体投标适用）</w:t>
      </w:r>
    </w:p>
    <w:p w14:paraId="1F9DF56D" w14:textId="77777777" w:rsidR="00532318" w:rsidRPr="00054FA0" w:rsidRDefault="00532318" w:rsidP="00532318">
      <w:pPr>
        <w:pStyle w:val="a0"/>
        <w:overflowPunct w:val="0"/>
        <w:spacing w:line="360" w:lineRule="exact"/>
        <w:ind w:firstLine="0"/>
        <w:rPr>
          <w:rFonts w:ascii="宋体"/>
          <w:b w:val="0"/>
          <w:bCs/>
          <w:color w:val="000000"/>
        </w:rPr>
      </w:pPr>
    </w:p>
    <w:p w14:paraId="09DD1CA9" w14:textId="77777777"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甲方：</w:t>
      </w:r>
    </w:p>
    <w:p w14:paraId="02A12C81" w14:textId="77777777"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乙方：</w:t>
      </w:r>
    </w:p>
    <w:p w14:paraId="7C3511AC" w14:textId="77777777"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（如果有的话，可按甲、乙、丙、丁…序列增加）</w:t>
      </w:r>
    </w:p>
    <w:p w14:paraId="1AF3F843" w14:textId="77777777"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 xml:space="preserve">各方经协商，就响应 </w:t>
      </w:r>
      <w:r w:rsidRPr="00054FA0">
        <w:rPr>
          <w:rFonts w:ascii="宋体" w:hAnsi="宋体" w:hint="eastAsia"/>
          <w:b w:val="0"/>
          <w:bCs/>
          <w:color w:val="000000"/>
          <w:u w:val="single"/>
        </w:rPr>
        <w:t xml:space="preserve">                      </w:t>
      </w:r>
      <w:r w:rsidRPr="00054FA0">
        <w:rPr>
          <w:rFonts w:ascii="宋体" w:hAnsi="宋体" w:hint="eastAsia"/>
          <w:b w:val="0"/>
          <w:bCs/>
          <w:color w:val="000000"/>
        </w:rPr>
        <w:t>组织实施的编号为</w:t>
      </w:r>
      <w:r w:rsidRPr="00054FA0">
        <w:rPr>
          <w:rFonts w:ascii="宋体" w:hAnsi="宋体"/>
          <w:b w:val="0"/>
          <w:bCs/>
          <w:color w:val="000000"/>
          <w:u w:val="single"/>
        </w:rPr>
        <w:t xml:space="preserve">           </w:t>
      </w:r>
      <w:r w:rsidRPr="00054FA0">
        <w:rPr>
          <w:rFonts w:ascii="宋体" w:hAnsi="宋体" w:hint="eastAsia"/>
          <w:b w:val="0"/>
          <w:bCs/>
          <w:color w:val="000000"/>
        </w:rPr>
        <w:t>号的招标活动联合进行投标之事宜，达成如下协议：</w:t>
      </w:r>
    </w:p>
    <w:p w14:paraId="1C87E7CD" w14:textId="77777777"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 xml:space="preserve">一、各方一致决定，以 </w:t>
      </w:r>
      <w:r w:rsidRPr="00054FA0">
        <w:rPr>
          <w:rFonts w:ascii="宋体" w:hAnsi="宋体" w:hint="eastAsia"/>
          <w:b w:val="0"/>
          <w:bCs/>
          <w:color w:val="000000"/>
          <w:u w:val="single"/>
        </w:rPr>
        <w:t xml:space="preserve">                           </w:t>
      </w:r>
      <w:r w:rsidRPr="00054FA0">
        <w:rPr>
          <w:rFonts w:ascii="宋体" w:hAnsi="宋体" w:hint="eastAsia"/>
          <w:b w:val="0"/>
          <w:bCs/>
          <w:color w:val="000000"/>
        </w:rPr>
        <w:t xml:space="preserve"> 为主办人进行投标，并按照招标文件的规定分别提交资格文件。</w:t>
      </w:r>
    </w:p>
    <w:p w14:paraId="24D46590" w14:textId="77777777"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二、在本次投标过程中，主办人的法定代表人或授权代理人根据招标文件规定及投标内容而对招标方和采购单位所作的任何合法承诺，包括书面澄清及响应等均对联合投标各方产生约束力。如果中标并签订合同，则联合投标各方将共同履行对招标方和采购单位所负有的全部义务并就采购合同约定的事项对采购人承担连带责任。</w:t>
      </w:r>
    </w:p>
    <w:p w14:paraId="034900BC" w14:textId="77777777" w:rsidR="00532318" w:rsidRPr="00054FA0" w:rsidRDefault="00532318" w:rsidP="00532318">
      <w:pPr>
        <w:pStyle w:val="a0"/>
        <w:overflowPunct w:val="0"/>
        <w:spacing w:line="360" w:lineRule="exact"/>
        <w:rPr>
          <w:rFonts w:ascii="宋体" w:hAnsi="宋体"/>
          <w:b w:val="0"/>
          <w:bCs/>
          <w:color w:val="000000"/>
        </w:rPr>
      </w:pPr>
      <w:r w:rsidRPr="00054FA0">
        <w:rPr>
          <w:rFonts w:ascii="宋体" w:hAnsi="宋体" w:hint="eastAsia"/>
          <w:b w:val="0"/>
          <w:bCs/>
          <w:color w:val="000000"/>
        </w:rPr>
        <w:t>三、联合投标其余各方保证对主办人为响应本次招标而提供的产品和服务提供全部质量保证及售后服务支持。</w:t>
      </w:r>
    </w:p>
    <w:p w14:paraId="22ADE159" w14:textId="77777777" w:rsidR="00532318" w:rsidRPr="00054FA0" w:rsidRDefault="00532318" w:rsidP="00532318">
      <w:pPr>
        <w:pStyle w:val="a0"/>
        <w:overflowPunct w:val="0"/>
        <w:spacing w:line="360" w:lineRule="exact"/>
        <w:rPr>
          <w:rFonts w:ascii="宋体" w:hAnsi="宋体"/>
          <w:b w:val="0"/>
          <w:bCs/>
          <w:color w:val="000000"/>
        </w:rPr>
      </w:pPr>
      <w:r w:rsidRPr="00054FA0">
        <w:rPr>
          <w:rFonts w:ascii="宋体" w:hAnsi="宋体" w:hint="eastAsia"/>
          <w:b w:val="0"/>
          <w:bCs/>
          <w:color w:val="000000"/>
        </w:rPr>
        <w:t>四、本次联合投标中，甲方承担的工作和义务为:</w:t>
      </w:r>
    </w:p>
    <w:p w14:paraId="03AADDE4" w14:textId="77777777" w:rsidR="00532318" w:rsidRPr="00054FA0" w:rsidRDefault="00532318" w:rsidP="00532318">
      <w:pPr>
        <w:pStyle w:val="a0"/>
        <w:overflowPunct w:val="0"/>
        <w:spacing w:line="360" w:lineRule="exact"/>
        <w:rPr>
          <w:rFonts w:ascii="宋体" w:hAnsi="宋体"/>
          <w:b w:val="0"/>
          <w:bCs/>
          <w:color w:val="000000"/>
          <w:u w:val="single"/>
        </w:rPr>
      </w:pPr>
    </w:p>
    <w:p w14:paraId="4D0F340B" w14:textId="77777777" w:rsidR="00532318" w:rsidRPr="00054FA0" w:rsidRDefault="00532318" w:rsidP="00532318">
      <w:pPr>
        <w:pStyle w:val="a0"/>
        <w:overflowPunct w:val="0"/>
        <w:spacing w:line="360" w:lineRule="exact"/>
        <w:ind w:firstLine="2520"/>
        <w:rPr>
          <w:rFonts w:ascii="宋体" w:hAnsi="宋体"/>
          <w:b w:val="0"/>
          <w:bCs/>
          <w:color w:val="000000"/>
        </w:rPr>
      </w:pPr>
      <w:r w:rsidRPr="00054FA0">
        <w:rPr>
          <w:rFonts w:ascii="宋体" w:hAnsi="宋体"/>
          <w:b w:val="0"/>
          <w:bCs/>
          <w:color w:val="000000"/>
        </w:rPr>
        <w:t xml:space="preserve">     </w:t>
      </w:r>
      <w:r w:rsidRPr="00054FA0">
        <w:rPr>
          <w:rFonts w:ascii="宋体" w:hAnsi="宋体" w:hint="eastAsia"/>
          <w:b w:val="0"/>
          <w:bCs/>
          <w:color w:val="000000"/>
        </w:rPr>
        <w:t>乙方承担的工作和义务为：</w:t>
      </w:r>
    </w:p>
    <w:p w14:paraId="5B4C5705" w14:textId="77777777" w:rsidR="00532318" w:rsidRPr="00054FA0" w:rsidRDefault="00532318" w:rsidP="00532318">
      <w:pPr>
        <w:pStyle w:val="a0"/>
        <w:overflowPunct w:val="0"/>
        <w:spacing w:line="360" w:lineRule="exact"/>
        <w:rPr>
          <w:rFonts w:ascii="宋体"/>
          <w:b w:val="0"/>
          <w:bCs/>
          <w:color w:val="000000"/>
        </w:rPr>
      </w:pPr>
    </w:p>
    <w:p w14:paraId="1AB35088" w14:textId="77777777" w:rsidR="00532318" w:rsidRPr="00054FA0" w:rsidRDefault="00532318" w:rsidP="00532318">
      <w:pPr>
        <w:pStyle w:val="a0"/>
        <w:overflowPunct w:val="0"/>
        <w:spacing w:line="360" w:lineRule="exact"/>
        <w:rPr>
          <w:rFonts w:ascii="宋体" w:hAnsi="宋体"/>
          <w:b w:val="0"/>
          <w:bCs/>
          <w:color w:val="000000"/>
        </w:rPr>
      </w:pPr>
      <w:r w:rsidRPr="00054FA0">
        <w:rPr>
          <w:rFonts w:ascii="宋体" w:hAnsi="宋体" w:hint="eastAsia"/>
          <w:b w:val="0"/>
          <w:bCs/>
          <w:color w:val="000000"/>
        </w:rPr>
        <w:t>五、有关本次联合投标的其他事宜：</w:t>
      </w:r>
    </w:p>
    <w:p w14:paraId="6C253297" w14:textId="77777777"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六、本协议提交招标方后，联合投标各方不得以任何形式对上述实质内容进行修改或撤销。</w:t>
      </w:r>
    </w:p>
    <w:p w14:paraId="6A12CC1B" w14:textId="77777777" w:rsidR="00532318" w:rsidRPr="00054FA0" w:rsidRDefault="00532318" w:rsidP="00532318">
      <w:pPr>
        <w:pStyle w:val="a0"/>
        <w:overflowPunct w:val="0"/>
        <w:spacing w:line="360" w:lineRule="exact"/>
        <w:ind w:firstLine="0"/>
        <w:rPr>
          <w:rFonts w:ascii="宋体"/>
          <w:b w:val="0"/>
          <w:bCs/>
          <w:color w:val="000000"/>
        </w:rPr>
      </w:pPr>
    </w:p>
    <w:p w14:paraId="6E2D0E62" w14:textId="77777777" w:rsidR="00532318" w:rsidRPr="00054FA0" w:rsidRDefault="00532318" w:rsidP="00532318">
      <w:pPr>
        <w:pStyle w:val="a0"/>
        <w:overflowPunct w:val="0"/>
        <w:ind w:left="425" w:firstLine="425"/>
        <w:rPr>
          <w:rFonts w:ascii="宋体"/>
          <w:b w:val="0"/>
          <w:bCs/>
          <w:color w:val="000000"/>
        </w:rPr>
      </w:pPr>
    </w:p>
    <w:tbl>
      <w:tblPr>
        <w:tblW w:w="0" w:type="auto"/>
        <w:tblLayout w:type="fixed"/>
        <w:tblLook w:val="0000" w:firstRow="0" w:lastRow="0" w:firstColumn="0" w:lastColumn="0" w:noHBand="0" w:noVBand="0"/>
      </w:tblPr>
      <w:tblGrid>
        <w:gridCol w:w="4264"/>
        <w:gridCol w:w="4264"/>
      </w:tblGrid>
      <w:tr w:rsidR="00532318" w:rsidRPr="00054FA0" w14:paraId="626ED67E" w14:textId="77777777" w:rsidTr="006F03C3">
        <w:tc>
          <w:tcPr>
            <w:tcW w:w="4264" w:type="dxa"/>
          </w:tcPr>
          <w:p w14:paraId="518DB8FE" w14:textId="77777777" w:rsidR="00532318" w:rsidRPr="00054FA0" w:rsidRDefault="00532318" w:rsidP="006F03C3">
            <w:pPr>
              <w:pStyle w:val="a0"/>
              <w:overflowPunct w:val="0"/>
              <w:ind w:firstLine="0"/>
              <w:rPr>
                <w:rFonts w:ascii="宋体" w:hAnsi="宋体"/>
                <w:b w:val="0"/>
                <w:bCs/>
                <w:color w:val="000000"/>
              </w:rPr>
            </w:pPr>
          </w:p>
          <w:p w14:paraId="44FEB79F" w14:textId="77777777" w:rsidR="00532318" w:rsidRPr="00054FA0" w:rsidRDefault="00532318" w:rsidP="006F03C3">
            <w:pPr>
              <w:pStyle w:val="a0"/>
              <w:overflowPunct w:val="0"/>
              <w:ind w:firstLine="0"/>
              <w:rPr>
                <w:rFonts w:ascii="宋体" w:hAnsi="宋体"/>
                <w:b w:val="0"/>
                <w:bCs/>
                <w:color w:val="000000"/>
              </w:rPr>
            </w:pPr>
          </w:p>
          <w:p w14:paraId="7AD7364F" w14:textId="77777777" w:rsidR="00532318" w:rsidRPr="00054FA0" w:rsidRDefault="00532318" w:rsidP="006F03C3">
            <w:pPr>
              <w:pStyle w:val="a0"/>
              <w:overflowPunct w:val="0"/>
              <w:ind w:firstLine="0"/>
              <w:rPr>
                <w:rFonts w:ascii="宋体"/>
                <w:b w:val="0"/>
                <w:bCs/>
                <w:color w:val="000000"/>
              </w:rPr>
            </w:pPr>
            <w:r w:rsidRPr="00054FA0">
              <w:rPr>
                <w:rFonts w:ascii="宋体" w:hAnsi="宋体" w:hint="eastAsia"/>
                <w:b w:val="0"/>
                <w:bCs/>
                <w:color w:val="000000"/>
              </w:rPr>
              <w:t>甲方单位：          （公章）</w:t>
            </w:r>
          </w:p>
          <w:p w14:paraId="2D4B75F4" w14:textId="77777777" w:rsidR="00532318" w:rsidRPr="00054FA0" w:rsidRDefault="00532318" w:rsidP="006F03C3">
            <w:pPr>
              <w:pStyle w:val="a0"/>
              <w:overflowPunct w:val="0"/>
              <w:ind w:firstLine="0"/>
              <w:rPr>
                <w:rFonts w:ascii="宋体" w:hAnsi="宋体"/>
                <w:b w:val="0"/>
                <w:bCs/>
                <w:color w:val="000000"/>
              </w:rPr>
            </w:pPr>
          </w:p>
          <w:p w14:paraId="42F8D1DB" w14:textId="77777777" w:rsidR="00532318" w:rsidRPr="00054FA0" w:rsidRDefault="00532318" w:rsidP="006F03C3">
            <w:pPr>
              <w:pStyle w:val="a0"/>
              <w:overflowPunct w:val="0"/>
              <w:ind w:firstLine="0"/>
              <w:rPr>
                <w:rFonts w:ascii="宋体"/>
                <w:b w:val="0"/>
                <w:bCs/>
                <w:color w:val="000000"/>
              </w:rPr>
            </w:pPr>
            <w:r w:rsidRPr="00054FA0">
              <w:rPr>
                <w:rFonts w:ascii="宋体" w:hAnsi="宋体" w:hint="eastAsia"/>
                <w:b w:val="0"/>
                <w:bCs/>
                <w:color w:val="000000"/>
              </w:rPr>
              <w:t>法定代表人：（签章）</w:t>
            </w:r>
          </w:p>
          <w:p w14:paraId="5E978B95" w14:textId="77777777" w:rsidR="00532318" w:rsidRPr="00054FA0" w:rsidRDefault="00532318" w:rsidP="006F03C3">
            <w:pPr>
              <w:pStyle w:val="a0"/>
              <w:overflowPunct w:val="0"/>
              <w:ind w:firstLine="0"/>
              <w:jc w:val="right"/>
              <w:rPr>
                <w:rFonts w:ascii="宋体" w:hAnsi="宋体"/>
                <w:b w:val="0"/>
                <w:bCs/>
                <w:color w:val="000000"/>
              </w:rPr>
            </w:pPr>
          </w:p>
          <w:p w14:paraId="76D2C8D7" w14:textId="77777777" w:rsidR="00532318" w:rsidRPr="00054FA0" w:rsidRDefault="00532318" w:rsidP="006F03C3">
            <w:pPr>
              <w:pStyle w:val="a0"/>
              <w:overflowPunct w:val="0"/>
              <w:ind w:firstLine="0"/>
              <w:jc w:val="right"/>
              <w:rPr>
                <w:rFonts w:ascii="宋体" w:hAnsi="宋体"/>
                <w:b w:val="0"/>
                <w:bCs/>
                <w:color w:val="000000"/>
              </w:rPr>
            </w:pPr>
          </w:p>
          <w:p w14:paraId="0F6FC7A9" w14:textId="77777777" w:rsidR="00532318" w:rsidRPr="00054FA0" w:rsidRDefault="00532318" w:rsidP="006F03C3">
            <w:pPr>
              <w:pStyle w:val="a0"/>
              <w:overflowPunct w:val="0"/>
              <w:ind w:firstLine="0"/>
              <w:jc w:val="right"/>
              <w:rPr>
                <w:rFonts w:ascii="宋体" w:hAnsi="宋体"/>
                <w:b w:val="0"/>
                <w:bCs/>
                <w:color w:val="000000"/>
              </w:rPr>
            </w:pPr>
          </w:p>
          <w:p w14:paraId="4E4B5312" w14:textId="77777777" w:rsidR="00532318" w:rsidRPr="00054FA0" w:rsidRDefault="00532318" w:rsidP="006F03C3">
            <w:pPr>
              <w:pStyle w:val="a0"/>
              <w:overflowPunct w:val="0"/>
              <w:ind w:firstLine="0"/>
              <w:jc w:val="right"/>
              <w:rPr>
                <w:rFonts w:ascii="宋体"/>
                <w:b w:val="0"/>
                <w:bCs/>
                <w:color w:val="000000"/>
              </w:rPr>
            </w:pPr>
            <w:r w:rsidRPr="00054FA0">
              <w:rPr>
                <w:rFonts w:ascii="宋体" w:hAnsi="宋体" w:hint="eastAsia"/>
                <w:b w:val="0"/>
                <w:bCs/>
                <w:color w:val="000000"/>
              </w:rPr>
              <w:t>年</w:t>
            </w:r>
            <w:r w:rsidRPr="00054FA0">
              <w:rPr>
                <w:rFonts w:ascii="宋体" w:hAnsi="宋体"/>
                <w:b w:val="0"/>
                <w:bCs/>
                <w:color w:val="000000"/>
              </w:rPr>
              <w:t xml:space="preserve">  </w:t>
            </w:r>
            <w:r w:rsidRPr="00054FA0">
              <w:rPr>
                <w:rFonts w:ascii="宋体" w:hAnsi="宋体" w:hint="eastAsia"/>
                <w:b w:val="0"/>
                <w:bCs/>
                <w:color w:val="000000"/>
              </w:rPr>
              <w:t>月</w:t>
            </w:r>
            <w:r w:rsidRPr="00054FA0">
              <w:rPr>
                <w:rFonts w:ascii="宋体" w:hAnsi="宋体"/>
                <w:b w:val="0"/>
                <w:bCs/>
                <w:color w:val="000000"/>
              </w:rPr>
              <w:t xml:space="preserve">   </w:t>
            </w:r>
            <w:r w:rsidRPr="00054FA0">
              <w:rPr>
                <w:rFonts w:ascii="宋体" w:hAnsi="宋体" w:hint="eastAsia"/>
                <w:b w:val="0"/>
                <w:bCs/>
                <w:color w:val="000000"/>
              </w:rPr>
              <w:t>日</w:t>
            </w:r>
          </w:p>
        </w:tc>
        <w:tc>
          <w:tcPr>
            <w:tcW w:w="4264" w:type="dxa"/>
          </w:tcPr>
          <w:p w14:paraId="3ABEA79D" w14:textId="77777777" w:rsidR="00532318" w:rsidRPr="00054FA0" w:rsidRDefault="00532318" w:rsidP="006F03C3">
            <w:pPr>
              <w:pStyle w:val="a0"/>
              <w:overflowPunct w:val="0"/>
              <w:ind w:firstLine="0"/>
              <w:rPr>
                <w:rFonts w:ascii="宋体" w:hAnsi="宋体"/>
                <w:b w:val="0"/>
                <w:bCs/>
                <w:color w:val="000000"/>
              </w:rPr>
            </w:pPr>
          </w:p>
          <w:p w14:paraId="3F311637" w14:textId="77777777" w:rsidR="00532318" w:rsidRPr="00054FA0" w:rsidRDefault="00532318" w:rsidP="006F03C3">
            <w:pPr>
              <w:pStyle w:val="a0"/>
              <w:overflowPunct w:val="0"/>
              <w:ind w:firstLine="0"/>
              <w:rPr>
                <w:rFonts w:ascii="宋体" w:hAnsi="宋体"/>
                <w:b w:val="0"/>
                <w:bCs/>
                <w:color w:val="000000"/>
              </w:rPr>
            </w:pPr>
          </w:p>
          <w:p w14:paraId="592E1033" w14:textId="77777777" w:rsidR="00532318" w:rsidRPr="00054FA0" w:rsidRDefault="00532318" w:rsidP="006F03C3">
            <w:pPr>
              <w:pStyle w:val="a0"/>
              <w:overflowPunct w:val="0"/>
              <w:ind w:firstLine="0"/>
              <w:rPr>
                <w:rFonts w:ascii="宋体"/>
                <w:b w:val="0"/>
                <w:bCs/>
                <w:color w:val="000000"/>
              </w:rPr>
            </w:pPr>
            <w:r w:rsidRPr="00054FA0">
              <w:rPr>
                <w:rFonts w:ascii="宋体" w:hAnsi="宋体" w:hint="eastAsia"/>
                <w:b w:val="0"/>
                <w:bCs/>
                <w:color w:val="000000"/>
              </w:rPr>
              <w:t>乙方单位：           （公章）</w:t>
            </w:r>
          </w:p>
          <w:p w14:paraId="573054A9" w14:textId="77777777" w:rsidR="00532318" w:rsidRPr="00054FA0" w:rsidRDefault="00532318" w:rsidP="006F03C3">
            <w:pPr>
              <w:pStyle w:val="a0"/>
              <w:overflowPunct w:val="0"/>
              <w:ind w:firstLine="0"/>
              <w:rPr>
                <w:rFonts w:ascii="宋体" w:hAnsi="宋体"/>
                <w:b w:val="0"/>
                <w:bCs/>
                <w:color w:val="000000"/>
              </w:rPr>
            </w:pPr>
          </w:p>
          <w:p w14:paraId="742CB2F4" w14:textId="77777777" w:rsidR="00532318" w:rsidRPr="00054FA0" w:rsidRDefault="00532318" w:rsidP="006F03C3">
            <w:pPr>
              <w:pStyle w:val="a0"/>
              <w:overflowPunct w:val="0"/>
              <w:ind w:firstLine="0"/>
              <w:rPr>
                <w:rFonts w:ascii="宋体" w:hAnsi="宋体"/>
                <w:b w:val="0"/>
                <w:bCs/>
                <w:color w:val="000000"/>
              </w:rPr>
            </w:pPr>
            <w:r w:rsidRPr="00054FA0">
              <w:rPr>
                <w:rFonts w:ascii="宋体" w:hAnsi="宋体" w:hint="eastAsia"/>
                <w:b w:val="0"/>
                <w:bCs/>
                <w:color w:val="000000"/>
              </w:rPr>
              <w:t>法定代表人：（签章）</w:t>
            </w:r>
          </w:p>
          <w:p w14:paraId="71DA397E" w14:textId="77777777" w:rsidR="00532318" w:rsidRPr="00054FA0" w:rsidRDefault="00532318" w:rsidP="006F03C3">
            <w:pPr>
              <w:pStyle w:val="a0"/>
              <w:overflowPunct w:val="0"/>
              <w:ind w:left="425" w:firstLine="425"/>
              <w:jc w:val="right"/>
              <w:rPr>
                <w:rFonts w:ascii="宋体" w:hAnsi="宋体"/>
                <w:b w:val="0"/>
                <w:bCs/>
                <w:color w:val="000000"/>
              </w:rPr>
            </w:pPr>
          </w:p>
          <w:p w14:paraId="5BDC848B" w14:textId="77777777" w:rsidR="00532318" w:rsidRPr="00054FA0" w:rsidRDefault="00532318" w:rsidP="006F03C3">
            <w:pPr>
              <w:pStyle w:val="a0"/>
              <w:overflowPunct w:val="0"/>
              <w:ind w:left="425" w:firstLine="425"/>
              <w:jc w:val="right"/>
              <w:rPr>
                <w:rFonts w:ascii="宋体" w:hAnsi="宋体"/>
                <w:b w:val="0"/>
                <w:bCs/>
                <w:color w:val="000000"/>
              </w:rPr>
            </w:pPr>
          </w:p>
          <w:p w14:paraId="35D5A662" w14:textId="77777777" w:rsidR="00532318" w:rsidRPr="00054FA0" w:rsidRDefault="00532318" w:rsidP="006F03C3">
            <w:pPr>
              <w:pStyle w:val="a0"/>
              <w:overflowPunct w:val="0"/>
              <w:ind w:left="425" w:firstLine="425"/>
              <w:jc w:val="right"/>
              <w:rPr>
                <w:rFonts w:ascii="宋体" w:hAnsi="宋体"/>
                <w:b w:val="0"/>
                <w:bCs/>
                <w:color w:val="000000"/>
              </w:rPr>
            </w:pPr>
          </w:p>
          <w:p w14:paraId="605CC7EE" w14:textId="77777777" w:rsidR="00532318" w:rsidRPr="00054FA0" w:rsidRDefault="00532318" w:rsidP="006F03C3">
            <w:pPr>
              <w:pStyle w:val="a0"/>
              <w:overflowPunct w:val="0"/>
              <w:ind w:left="425" w:firstLine="425"/>
              <w:jc w:val="right"/>
              <w:rPr>
                <w:rFonts w:ascii="宋体"/>
                <w:b w:val="0"/>
                <w:bCs/>
                <w:color w:val="000000"/>
              </w:rPr>
            </w:pPr>
            <w:r w:rsidRPr="00054FA0">
              <w:rPr>
                <w:rFonts w:ascii="宋体" w:hAnsi="宋体" w:hint="eastAsia"/>
                <w:b w:val="0"/>
                <w:bCs/>
                <w:color w:val="000000"/>
              </w:rPr>
              <w:t>年</w:t>
            </w:r>
            <w:r w:rsidRPr="00054FA0">
              <w:rPr>
                <w:rFonts w:ascii="宋体" w:hAnsi="宋体"/>
                <w:b w:val="0"/>
                <w:bCs/>
                <w:color w:val="000000"/>
              </w:rPr>
              <w:t xml:space="preserve">  </w:t>
            </w:r>
            <w:r w:rsidRPr="00054FA0">
              <w:rPr>
                <w:rFonts w:ascii="宋体" w:hAnsi="宋体" w:hint="eastAsia"/>
                <w:b w:val="0"/>
                <w:bCs/>
                <w:color w:val="000000"/>
              </w:rPr>
              <w:t>月</w:t>
            </w:r>
            <w:r w:rsidRPr="00054FA0">
              <w:rPr>
                <w:rFonts w:ascii="宋体" w:hAnsi="宋体"/>
                <w:b w:val="0"/>
                <w:bCs/>
                <w:color w:val="000000"/>
              </w:rPr>
              <w:t xml:space="preserve">   </w:t>
            </w:r>
            <w:r w:rsidRPr="00054FA0">
              <w:rPr>
                <w:rFonts w:ascii="宋体" w:hAnsi="宋体" w:hint="eastAsia"/>
                <w:b w:val="0"/>
                <w:bCs/>
                <w:color w:val="000000"/>
              </w:rPr>
              <w:t>日</w:t>
            </w:r>
          </w:p>
        </w:tc>
      </w:tr>
    </w:tbl>
    <w:p w14:paraId="5127823A" w14:textId="3533C93E" w:rsidR="00532318" w:rsidRPr="00054FA0" w:rsidRDefault="00532318" w:rsidP="00532318">
      <w:pPr>
        <w:spacing w:line="500" w:lineRule="exact"/>
        <w:rPr>
          <w:bCs/>
          <w:color w:val="000000"/>
        </w:rPr>
      </w:pPr>
      <w:r w:rsidRPr="00054FA0">
        <w:rPr>
          <w:rFonts w:ascii="宋体"/>
          <w:bCs/>
          <w:color w:val="000000"/>
        </w:rPr>
        <w:br w:type="page"/>
      </w:r>
      <w:r w:rsidRPr="00054FA0">
        <w:rPr>
          <w:rFonts w:ascii="宋体" w:hint="eastAsia"/>
          <w:bCs/>
          <w:color w:val="000000"/>
          <w:sz w:val="24"/>
        </w:rPr>
        <w:lastRenderedPageBreak/>
        <w:t>格式</w:t>
      </w:r>
      <w:r w:rsidR="00C72249">
        <w:rPr>
          <w:rFonts w:ascii="宋体" w:hint="eastAsia"/>
          <w:bCs/>
          <w:color w:val="000000"/>
          <w:sz w:val="24"/>
        </w:rPr>
        <w:t>五</w:t>
      </w:r>
      <w:r w:rsidRPr="00054FA0">
        <w:rPr>
          <w:rFonts w:ascii="宋体" w:hint="eastAsia"/>
          <w:bCs/>
          <w:color w:val="000000"/>
          <w:sz w:val="24"/>
        </w:rPr>
        <w:t>/2</w:t>
      </w:r>
    </w:p>
    <w:p w14:paraId="73BBDED5" w14:textId="0397E316" w:rsidR="00532318" w:rsidRPr="00054FA0" w:rsidRDefault="00532318" w:rsidP="00532318">
      <w:pPr>
        <w:pStyle w:val="a0"/>
        <w:overflowPunct w:val="0"/>
        <w:spacing w:line="360" w:lineRule="auto"/>
        <w:jc w:val="center"/>
        <w:rPr>
          <w:rFonts w:ascii="宋体" w:hAnsi="宋体"/>
          <w:b w:val="0"/>
          <w:bCs/>
          <w:color w:val="000000"/>
        </w:rPr>
      </w:pPr>
      <w:r w:rsidRPr="00054FA0">
        <w:rPr>
          <w:rFonts w:ascii="宋体" w:hAnsi="宋体" w:hint="eastAsia"/>
          <w:b w:val="0"/>
          <w:bCs/>
          <w:color w:val="000000"/>
        </w:rPr>
        <w:t>联合投标授权委托书</w:t>
      </w:r>
      <w:r w:rsidR="00C72249">
        <w:rPr>
          <w:rFonts w:ascii="宋体" w:hAnsi="宋体" w:hint="eastAsia"/>
          <w:b w:val="0"/>
          <w:bCs/>
          <w:color w:val="000000"/>
        </w:rPr>
        <w:t xml:space="preserve"> </w:t>
      </w:r>
      <w:r w:rsidR="00C72249">
        <w:rPr>
          <w:rFonts w:ascii="宋体" w:hAnsi="宋体"/>
          <w:b w:val="0"/>
          <w:bCs/>
          <w:color w:val="000000"/>
        </w:rPr>
        <w:t xml:space="preserve"> </w:t>
      </w:r>
      <w:r w:rsidR="00C72249" w:rsidRPr="00C72249">
        <w:rPr>
          <w:rFonts w:ascii="宋体" w:hAnsi="宋体" w:hint="eastAsia"/>
          <w:color w:val="000000"/>
        </w:rPr>
        <w:t>（如果接受联合体投标适用）</w:t>
      </w:r>
    </w:p>
    <w:p w14:paraId="09608393" w14:textId="77777777" w:rsidR="00532318" w:rsidRPr="00054FA0" w:rsidRDefault="00532318" w:rsidP="00532318">
      <w:pPr>
        <w:pStyle w:val="a0"/>
        <w:overflowPunct w:val="0"/>
        <w:spacing w:line="360" w:lineRule="auto"/>
        <w:rPr>
          <w:rFonts w:ascii="宋体" w:hAnsi="宋体"/>
          <w:b w:val="0"/>
          <w:bCs/>
          <w:color w:val="000000"/>
        </w:rPr>
      </w:pPr>
    </w:p>
    <w:p w14:paraId="56A44AFC" w14:textId="77777777" w:rsidR="00532318" w:rsidRPr="00054FA0" w:rsidRDefault="00532318" w:rsidP="00532318">
      <w:pPr>
        <w:pStyle w:val="a0"/>
        <w:overflowPunct w:val="0"/>
        <w:spacing w:line="360" w:lineRule="auto"/>
        <w:rPr>
          <w:rFonts w:ascii="宋体"/>
          <w:b w:val="0"/>
          <w:bCs/>
          <w:color w:val="000000"/>
        </w:rPr>
      </w:pPr>
      <w:r w:rsidRPr="00054FA0">
        <w:rPr>
          <w:rFonts w:ascii="宋体" w:hAnsi="宋体"/>
          <w:b w:val="0"/>
          <w:bCs/>
          <w:color w:val="000000"/>
        </w:rPr>
        <w:t xml:space="preserve"> </w:t>
      </w:r>
      <w:r w:rsidRPr="00054FA0">
        <w:rPr>
          <w:rFonts w:ascii="宋体" w:hAnsi="宋体" w:hint="eastAsia"/>
          <w:b w:val="0"/>
          <w:bCs/>
          <w:color w:val="000000"/>
        </w:rPr>
        <w:t>本授权委托书声明：</w:t>
      </w:r>
      <w:r w:rsidRPr="00054FA0">
        <w:rPr>
          <w:rFonts w:ascii="宋体" w:hAnsi="宋体"/>
          <w:b w:val="0"/>
          <w:bCs/>
          <w:color w:val="000000"/>
        </w:rPr>
        <w:t xml:space="preserve">  </w:t>
      </w:r>
      <w:r w:rsidRPr="00054FA0">
        <w:rPr>
          <w:rFonts w:ascii="宋体" w:hAnsi="宋体" w:hint="eastAsia"/>
          <w:b w:val="0"/>
          <w:bCs/>
          <w:color w:val="000000"/>
        </w:rPr>
        <w:t xml:space="preserve">根据 </w:t>
      </w:r>
      <w:r w:rsidRPr="00054FA0">
        <w:rPr>
          <w:rFonts w:ascii="宋体" w:hAnsi="宋体" w:hint="eastAsia"/>
          <w:b w:val="0"/>
          <w:bCs/>
          <w:color w:val="000000"/>
          <w:u w:val="single"/>
        </w:rPr>
        <w:t xml:space="preserve">      　　</w:t>
      </w:r>
      <w:proofErr w:type="gramStart"/>
      <w:r w:rsidRPr="00054FA0">
        <w:rPr>
          <w:rFonts w:ascii="宋体" w:hAnsi="宋体" w:hint="eastAsia"/>
          <w:b w:val="0"/>
          <w:bCs/>
          <w:color w:val="000000"/>
          <w:u w:val="single"/>
        </w:rPr>
        <w:t xml:space="preserve">　</w:t>
      </w:r>
      <w:proofErr w:type="gramEnd"/>
      <w:r w:rsidRPr="00054FA0">
        <w:rPr>
          <w:rFonts w:ascii="宋体" w:hAnsi="宋体" w:hint="eastAsia"/>
          <w:b w:val="0"/>
          <w:bCs/>
          <w:color w:val="000000"/>
        </w:rPr>
        <w:t>与</w:t>
      </w:r>
      <w:r w:rsidRPr="00054FA0">
        <w:rPr>
          <w:rFonts w:ascii="宋体" w:hAnsi="宋体"/>
          <w:b w:val="0"/>
          <w:bCs/>
          <w:color w:val="000000"/>
          <w:u w:val="single"/>
        </w:rPr>
        <w:t xml:space="preserve">                </w:t>
      </w:r>
      <w:proofErr w:type="gramStart"/>
      <w:r w:rsidRPr="00054FA0">
        <w:rPr>
          <w:rFonts w:ascii="宋体" w:hAnsi="宋体" w:hint="eastAsia"/>
          <w:b w:val="0"/>
          <w:bCs/>
          <w:color w:val="000000"/>
        </w:rPr>
        <w:t>签定</w:t>
      </w:r>
      <w:proofErr w:type="gramEnd"/>
      <w:r w:rsidRPr="00054FA0">
        <w:rPr>
          <w:rFonts w:ascii="宋体" w:hAnsi="宋体" w:hint="eastAsia"/>
          <w:b w:val="0"/>
          <w:bCs/>
          <w:color w:val="000000"/>
        </w:rPr>
        <w:t xml:space="preserve"> 的《联合投标协议书》的内容， 主办人</w:t>
      </w:r>
      <w:r w:rsidRPr="00054FA0">
        <w:rPr>
          <w:rFonts w:ascii="宋体" w:hAnsi="宋体" w:hint="eastAsia"/>
          <w:b w:val="0"/>
          <w:bCs/>
          <w:color w:val="000000"/>
          <w:u w:val="single"/>
        </w:rPr>
        <w:t xml:space="preserve">                              </w:t>
      </w:r>
      <w:r w:rsidRPr="00054FA0">
        <w:rPr>
          <w:rFonts w:ascii="宋体" w:hAnsi="宋体" w:hint="eastAsia"/>
          <w:b w:val="0"/>
          <w:bCs/>
          <w:color w:val="000000"/>
        </w:rPr>
        <w:t>的法定代表人</w:t>
      </w:r>
      <w:r w:rsidRPr="00054FA0">
        <w:rPr>
          <w:rFonts w:ascii="宋体" w:hAnsi="宋体" w:hint="eastAsia"/>
          <w:b w:val="0"/>
          <w:bCs/>
          <w:color w:val="000000"/>
          <w:u w:val="single"/>
        </w:rPr>
        <w:t xml:space="preserve">            </w:t>
      </w:r>
      <w:r w:rsidRPr="00054FA0">
        <w:rPr>
          <w:rFonts w:ascii="宋体" w:hAnsi="宋体" w:hint="eastAsia"/>
          <w:b w:val="0"/>
          <w:bCs/>
          <w:color w:val="000000"/>
        </w:rPr>
        <w:t xml:space="preserve">现授权 </w:t>
      </w:r>
      <w:r w:rsidRPr="00054FA0">
        <w:rPr>
          <w:rFonts w:ascii="宋体" w:hAnsi="宋体"/>
          <w:b w:val="0"/>
          <w:bCs/>
          <w:color w:val="000000"/>
          <w:u w:val="single"/>
        </w:rPr>
        <w:t xml:space="preserve">              </w:t>
      </w:r>
      <w:r w:rsidRPr="00054FA0">
        <w:rPr>
          <w:rFonts w:ascii="宋体" w:hAnsi="宋体" w:hint="eastAsia"/>
          <w:b w:val="0"/>
          <w:bCs/>
          <w:color w:val="000000"/>
        </w:rPr>
        <w:t xml:space="preserve"> 为联合投标代理人，代理人在投标、开标、评标、合同谈判过程中所签署的一切文件和处理与这有关的一切事务， 联合投标各方均予以认可并遵守。</w:t>
      </w:r>
    </w:p>
    <w:p w14:paraId="77DD824E" w14:textId="77777777" w:rsidR="00532318" w:rsidRPr="00054FA0" w:rsidRDefault="00532318" w:rsidP="00532318">
      <w:pPr>
        <w:pStyle w:val="a0"/>
        <w:overflowPunct w:val="0"/>
        <w:spacing w:line="360" w:lineRule="auto"/>
        <w:rPr>
          <w:rFonts w:ascii="宋体"/>
          <w:b w:val="0"/>
          <w:bCs/>
          <w:color w:val="000000"/>
        </w:rPr>
      </w:pPr>
      <w:r w:rsidRPr="00054FA0">
        <w:rPr>
          <w:rFonts w:ascii="宋体" w:hAnsi="宋体"/>
          <w:b w:val="0"/>
          <w:bCs/>
          <w:color w:val="000000"/>
        </w:rPr>
        <w:t xml:space="preserve"> </w:t>
      </w:r>
      <w:r w:rsidRPr="00054FA0">
        <w:rPr>
          <w:rFonts w:ascii="宋体" w:hAnsi="宋体" w:hint="eastAsia"/>
          <w:b w:val="0"/>
          <w:bCs/>
          <w:color w:val="000000"/>
        </w:rPr>
        <w:t>特此委托。</w:t>
      </w:r>
    </w:p>
    <w:p w14:paraId="07DCE599" w14:textId="77777777" w:rsidR="00532318" w:rsidRPr="00054FA0" w:rsidRDefault="00532318" w:rsidP="00532318">
      <w:pPr>
        <w:pStyle w:val="a0"/>
        <w:overflowPunct w:val="0"/>
        <w:spacing w:line="360" w:lineRule="auto"/>
        <w:rPr>
          <w:rFonts w:ascii="宋体" w:hAnsi="宋体"/>
          <w:b w:val="0"/>
          <w:bCs/>
          <w:color w:val="000000"/>
        </w:rPr>
      </w:pPr>
      <w:r w:rsidRPr="00054FA0">
        <w:rPr>
          <w:rFonts w:ascii="宋体" w:hAnsi="宋体"/>
          <w:b w:val="0"/>
          <w:bCs/>
          <w:color w:val="000000"/>
        </w:rPr>
        <w:t xml:space="preserve">    </w:t>
      </w:r>
    </w:p>
    <w:p w14:paraId="4060CA6A" w14:textId="77777777" w:rsidR="00532318" w:rsidRPr="00054FA0" w:rsidRDefault="00532318" w:rsidP="00532318">
      <w:pPr>
        <w:pStyle w:val="a0"/>
        <w:overflowPunct w:val="0"/>
        <w:spacing w:line="360" w:lineRule="auto"/>
        <w:rPr>
          <w:rFonts w:ascii="宋体" w:hAnsi="宋体"/>
          <w:b w:val="0"/>
          <w:bCs/>
          <w:color w:val="000000"/>
        </w:rPr>
      </w:pPr>
      <w:r w:rsidRPr="00054FA0">
        <w:rPr>
          <w:rFonts w:ascii="宋体" w:hAnsi="宋体" w:hint="eastAsia"/>
          <w:b w:val="0"/>
          <w:bCs/>
          <w:color w:val="000000"/>
        </w:rPr>
        <w:t xml:space="preserve"> </w:t>
      </w:r>
    </w:p>
    <w:p w14:paraId="5C422850" w14:textId="77777777" w:rsidR="00532318" w:rsidRPr="00054FA0" w:rsidRDefault="00532318" w:rsidP="00532318">
      <w:pPr>
        <w:pStyle w:val="a0"/>
        <w:overflowPunct w:val="0"/>
        <w:spacing w:line="360" w:lineRule="auto"/>
        <w:rPr>
          <w:rFonts w:ascii="宋体"/>
          <w:b w:val="0"/>
          <w:bCs/>
          <w:color w:val="000000"/>
        </w:rPr>
      </w:pPr>
      <w:r w:rsidRPr="00054FA0">
        <w:rPr>
          <w:rFonts w:ascii="宋体" w:hAnsi="宋体" w:hint="eastAsia"/>
          <w:b w:val="0"/>
          <w:bCs/>
          <w:color w:val="000000"/>
        </w:rPr>
        <w:t>法定代表人（签字）：</w:t>
      </w:r>
    </w:p>
    <w:p w14:paraId="71115CCD" w14:textId="77777777" w:rsidR="00532318" w:rsidRPr="00054FA0" w:rsidRDefault="00532318" w:rsidP="00532318">
      <w:pPr>
        <w:pStyle w:val="a0"/>
        <w:overflowPunct w:val="0"/>
        <w:spacing w:line="360" w:lineRule="auto"/>
        <w:ind w:left="850" w:firstLine="425"/>
        <w:rPr>
          <w:rFonts w:ascii="宋体" w:hAnsi="宋体"/>
          <w:b w:val="0"/>
          <w:bCs/>
          <w:color w:val="000000"/>
        </w:rPr>
      </w:pPr>
    </w:p>
    <w:p w14:paraId="42221936" w14:textId="77777777" w:rsidR="00532318" w:rsidRPr="00054FA0" w:rsidRDefault="00532318" w:rsidP="00532318">
      <w:pPr>
        <w:pStyle w:val="a0"/>
        <w:overflowPunct w:val="0"/>
        <w:spacing w:line="360" w:lineRule="auto"/>
        <w:ind w:left="850" w:firstLine="425"/>
        <w:rPr>
          <w:rFonts w:ascii="宋体"/>
          <w:b w:val="0"/>
          <w:bCs/>
          <w:color w:val="000000"/>
        </w:rPr>
      </w:pPr>
      <w:r w:rsidRPr="00054FA0">
        <w:rPr>
          <w:rFonts w:ascii="宋体" w:hAnsi="宋体" w:hint="eastAsia"/>
          <w:b w:val="0"/>
          <w:bCs/>
          <w:color w:val="000000"/>
        </w:rPr>
        <w:t>年</w:t>
      </w:r>
      <w:r w:rsidRPr="00054FA0">
        <w:rPr>
          <w:rFonts w:ascii="宋体" w:hAnsi="宋体"/>
          <w:b w:val="0"/>
          <w:bCs/>
          <w:color w:val="000000"/>
        </w:rPr>
        <w:t xml:space="preserve">  </w:t>
      </w:r>
      <w:r w:rsidRPr="00054FA0">
        <w:rPr>
          <w:rFonts w:ascii="宋体" w:hAnsi="宋体" w:hint="eastAsia"/>
          <w:b w:val="0"/>
          <w:bCs/>
          <w:color w:val="000000"/>
        </w:rPr>
        <w:t>月</w:t>
      </w:r>
      <w:r w:rsidRPr="00054FA0">
        <w:rPr>
          <w:rFonts w:ascii="宋体" w:hAnsi="宋体"/>
          <w:b w:val="0"/>
          <w:bCs/>
          <w:color w:val="000000"/>
        </w:rPr>
        <w:t xml:space="preserve">  </w:t>
      </w:r>
      <w:r w:rsidRPr="00054FA0">
        <w:rPr>
          <w:rFonts w:ascii="宋体" w:hAnsi="宋体" w:hint="eastAsia"/>
          <w:b w:val="0"/>
          <w:bCs/>
          <w:color w:val="000000"/>
        </w:rPr>
        <w:t>日</w:t>
      </w:r>
    </w:p>
    <w:p w14:paraId="312E0675" w14:textId="77777777" w:rsidR="00532318" w:rsidRPr="00054FA0" w:rsidRDefault="00532318" w:rsidP="00532318">
      <w:pPr>
        <w:pStyle w:val="a0"/>
        <w:overflowPunct w:val="0"/>
        <w:spacing w:line="360" w:lineRule="auto"/>
        <w:rPr>
          <w:rFonts w:ascii="宋体"/>
          <w:b w:val="0"/>
          <w:bCs/>
          <w:color w:val="000000"/>
        </w:rPr>
      </w:pPr>
    </w:p>
    <w:p w14:paraId="4DBA882D" w14:textId="77777777" w:rsidR="00532318" w:rsidRPr="00054FA0" w:rsidRDefault="00532318" w:rsidP="00532318">
      <w:pPr>
        <w:pStyle w:val="a0"/>
        <w:overflowPunct w:val="0"/>
        <w:spacing w:line="360" w:lineRule="auto"/>
        <w:rPr>
          <w:rFonts w:ascii="宋体"/>
          <w:b w:val="0"/>
          <w:bCs/>
          <w:color w:val="000000"/>
        </w:rPr>
      </w:pPr>
      <w:r w:rsidRPr="00054FA0">
        <w:rPr>
          <w:rFonts w:ascii="宋体" w:hint="eastAsia"/>
          <w:b w:val="0"/>
          <w:bCs/>
          <w:color w:val="000000"/>
        </w:rPr>
        <w:t>代理人</w:t>
      </w:r>
      <w:r w:rsidRPr="00054FA0">
        <w:rPr>
          <w:rFonts w:ascii="宋体" w:hAnsi="宋体" w:hint="eastAsia"/>
          <w:b w:val="0"/>
          <w:bCs/>
          <w:color w:val="000000"/>
        </w:rPr>
        <w:t>（签字）；</w:t>
      </w:r>
    </w:p>
    <w:p w14:paraId="0806FFBE" w14:textId="77777777" w:rsidR="00532318" w:rsidRPr="00054FA0" w:rsidRDefault="00532318" w:rsidP="00532318">
      <w:pPr>
        <w:pStyle w:val="a0"/>
        <w:overflowPunct w:val="0"/>
        <w:spacing w:line="360" w:lineRule="auto"/>
        <w:ind w:left="850" w:firstLine="425"/>
        <w:rPr>
          <w:rFonts w:ascii="宋体" w:hAnsi="宋体"/>
          <w:b w:val="0"/>
          <w:bCs/>
          <w:color w:val="000000"/>
        </w:rPr>
      </w:pPr>
    </w:p>
    <w:p w14:paraId="0F8DC3E3" w14:textId="77777777" w:rsidR="00532318" w:rsidRPr="00054FA0" w:rsidRDefault="00532318" w:rsidP="00532318">
      <w:pPr>
        <w:pStyle w:val="a0"/>
        <w:overflowPunct w:val="0"/>
        <w:spacing w:line="360" w:lineRule="auto"/>
        <w:ind w:left="850" w:firstLine="425"/>
        <w:rPr>
          <w:rFonts w:ascii="宋体"/>
          <w:b w:val="0"/>
          <w:bCs/>
          <w:color w:val="000000"/>
        </w:rPr>
      </w:pPr>
      <w:r w:rsidRPr="00054FA0">
        <w:rPr>
          <w:rFonts w:ascii="宋体" w:hAnsi="宋体" w:hint="eastAsia"/>
          <w:b w:val="0"/>
          <w:bCs/>
          <w:color w:val="000000"/>
        </w:rPr>
        <w:t>年</w:t>
      </w:r>
      <w:r w:rsidRPr="00054FA0">
        <w:rPr>
          <w:rFonts w:ascii="宋体" w:hAnsi="宋体"/>
          <w:b w:val="0"/>
          <w:bCs/>
          <w:color w:val="000000"/>
        </w:rPr>
        <w:t xml:space="preserve">  </w:t>
      </w:r>
      <w:r w:rsidRPr="00054FA0">
        <w:rPr>
          <w:rFonts w:ascii="宋体" w:hAnsi="宋体" w:hint="eastAsia"/>
          <w:b w:val="0"/>
          <w:bCs/>
          <w:color w:val="000000"/>
        </w:rPr>
        <w:t>月</w:t>
      </w:r>
      <w:r w:rsidRPr="00054FA0">
        <w:rPr>
          <w:rFonts w:ascii="宋体" w:hAnsi="宋体"/>
          <w:b w:val="0"/>
          <w:bCs/>
          <w:color w:val="000000"/>
        </w:rPr>
        <w:t xml:space="preserve">  </w:t>
      </w:r>
      <w:r w:rsidRPr="00054FA0">
        <w:rPr>
          <w:rFonts w:ascii="宋体" w:hAnsi="宋体" w:hint="eastAsia"/>
          <w:b w:val="0"/>
          <w:bCs/>
          <w:color w:val="000000"/>
        </w:rPr>
        <w:t>日</w:t>
      </w:r>
    </w:p>
    <w:p w14:paraId="4CA0A738" w14:textId="77777777" w:rsidR="00532318" w:rsidRPr="00054FA0" w:rsidRDefault="00532318" w:rsidP="00532318">
      <w:pPr>
        <w:pStyle w:val="a0"/>
        <w:overflowPunct w:val="0"/>
        <w:rPr>
          <w:rFonts w:ascii="宋体"/>
          <w:b w:val="0"/>
          <w:bCs/>
          <w:color w:val="000000"/>
        </w:rPr>
      </w:pPr>
    </w:p>
    <w:p w14:paraId="4A3BDB52" w14:textId="77777777" w:rsidR="00CA1B2C" w:rsidRPr="00054FA0" w:rsidRDefault="00532318" w:rsidP="00CA1B2C">
      <w:pPr>
        <w:autoSpaceDE w:val="0"/>
        <w:autoSpaceDN w:val="0"/>
        <w:spacing w:line="500" w:lineRule="exact"/>
        <w:ind w:right="-5"/>
        <w:textAlignment w:val="bottom"/>
        <w:rPr>
          <w:rFonts w:ascii="宋体"/>
          <w:color w:val="000000"/>
          <w:sz w:val="24"/>
        </w:rPr>
      </w:pPr>
      <w:r w:rsidRPr="00054FA0">
        <w:rPr>
          <w:bCs/>
          <w:color w:val="000000"/>
        </w:rPr>
        <w:br w:type="page"/>
      </w:r>
    </w:p>
    <w:p w14:paraId="7559B9AB" w14:textId="225B82DD" w:rsidR="00532318" w:rsidRPr="00054FA0" w:rsidRDefault="00532318" w:rsidP="00532318">
      <w:pPr>
        <w:spacing w:line="500" w:lineRule="exact"/>
        <w:rPr>
          <w:rFonts w:ascii="宋体"/>
          <w:color w:val="000000"/>
          <w:sz w:val="24"/>
        </w:rPr>
      </w:pPr>
      <w:r w:rsidRPr="00054FA0">
        <w:rPr>
          <w:rFonts w:ascii="宋体" w:hint="eastAsia"/>
          <w:color w:val="000000"/>
          <w:sz w:val="24"/>
        </w:rPr>
        <w:lastRenderedPageBreak/>
        <w:t>格式</w:t>
      </w:r>
      <w:r w:rsidR="00C72249">
        <w:rPr>
          <w:rFonts w:ascii="宋体" w:hint="eastAsia"/>
          <w:color w:val="000000"/>
          <w:sz w:val="24"/>
        </w:rPr>
        <w:t>六</w:t>
      </w:r>
    </w:p>
    <w:p w14:paraId="311CFFD3" w14:textId="18F99A9D" w:rsidR="00CA1B2C" w:rsidRPr="00CA1B2C" w:rsidRDefault="0090080A" w:rsidP="00BA0FC7">
      <w:pPr>
        <w:spacing w:line="500" w:lineRule="exact"/>
      </w:pPr>
      <w:r w:rsidRPr="00054FA0">
        <w:rPr>
          <w:rFonts w:ascii="宋体" w:hint="eastAsia"/>
          <w:color w:val="000000"/>
          <w:sz w:val="24"/>
        </w:rPr>
        <w:t xml:space="preserve">   </w:t>
      </w:r>
      <w:r w:rsidR="00532318" w:rsidRPr="00054FA0">
        <w:rPr>
          <w:rFonts w:ascii="宋体" w:hint="eastAsia"/>
          <w:color w:val="000000"/>
          <w:sz w:val="24"/>
        </w:rPr>
        <w:t xml:space="preserve">     </w:t>
      </w:r>
      <w:r w:rsidR="00C72249">
        <w:rPr>
          <w:rFonts w:ascii="宋体"/>
          <w:color w:val="000000"/>
          <w:sz w:val="24"/>
        </w:rPr>
        <w:t xml:space="preserve">                        </w:t>
      </w:r>
      <w:r w:rsidR="00532318" w:rsidRPr="00054FA0">
        <w:rPr>
          <w:rFonts w:ascii="宋体" w:hint="eastAsia"/>
          <w:color w:val="000000"/>
          <w:sz w:val="24"/>
        </w:rPr>
        <w:t xml:space="preserve">   </w:t>
      </w:r>
      <w:r w:rsidR="00BA0FC7">
        <w:rPr>
          <w:rFonts w:ascii="宋体" w:hint="eastAsia"/>
          <w:color w:val="000000"/>
          <w:sz w:val="24"/>
        </w:rPr>
        <w:t>其他</w:t>
      </w:r>
      <w:r w:rsidR="00BA0FC7">
        <w:rPr>
          <w:rFonts w:ascii="宋体"/>
          <w:color w:val="000000"/>
          <w:sz w:val="24"/>
        </w:rPr>
        <w:t>要求</w:t>
      </w:r>
    </w:p>
    <w:sectPr w:rsidR="00CA1B2C" w:rsidRPr="00CA1B2C" w:rsidSect="002D63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A39FA" w14:textId="77777777" w:rsidR="00254A97" w:rsidRDefault="00254A97" w:rsidP="00532318">
      <w:r>
        <w:separator/>
      </w:r>
    </w:p>
  </w:endnote>
  <w:endnote w:type="continuationSeparator" w:id="0">
    <w:p w14:paraId="75D6E371" w14:textId="77777777" w:rsidR="00254A97" w:rsidRDefault="00254A97" w:rsidP="0053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F2143" w14:textId="77777777" w:rsidR="00254A97" w:rsidRDefault="00254A97" w:rsidP="00532318">
      <w:r>
        <w:separator/>
      </w:r>
    </w:p>
  </w:footnote>
  <w:footnote w:type="continuationSeparator" w:id="0">
    <w:p w14:paraId="51AD0262" w14:textId="77777777" w:rsidR="00254A97" w:rsidRDefault="00254A97" w:rsidP="00532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04"/>
    <w:multiLevelType w:val="multilevel"/>
    <w:tmpl w:val="00000004"/>
    <w:lvl w:ilvl="0">
      <w:start w:val="5"/>
      <w:numFmt w:val="decimal"/>
      <w:lvlText w:val="%1、"/>
      <w:lvlJc w:val="left"/>
      <w:pPr>
        <w:tabs>
          <w:tab w:val="num" w:pos="383"/>
        </w:tabs>
        <w:ind w:left="383" w:hanging="360"/>
      </w:pPr>
      <w:rPr>
        <w:rFonts w:hint="default"/>
      </w:rPr>
    </w:lvl>
    <w:lvl w:ilvl="1">
      <w:start w:val="1"/>
      <w:numFmt w:val="lowerLetter"/>
      <w:lvlText w:val="%2)"/>
      <w:lvlJc w:val="left"/>
      <w:pPr>
        <w:tabs>
          <w:tab w:val="num" w:pos="863"/>
        </w:tabs>
        <w:ind w:left="863" w:hanging="420"/>
      </w:pPr>
    </w:lvl>
    <w:lvl w:ilvl="2">
      <w:start w:val="1"/>
      <w:numFmt w:val="lowerRoman"/>
      <w:lvlText w:val="%3."/>
      <w:lvlJc w:val="right"/>
      <w:pPr>
        <w:tabs>
          <w:tab w:val="num" w:pos="1283"/>
        </w:tabs>
        <w:ind w:left="1283" w:hanging="420"/>
      </w:pPr>
    </w:lvl>
    <w:lvl w:ilvl="3">
      <w:start w:val="1"/>
      <w:numFmt w:val="decimal"/>
      <w:lvlText w:val="%4."/>
      <w:lvlJc w:val="left"/>
      <w:pPr>
        <w:tabs>
          <w:tab w:val="num" w:pos="1703"/>
        </w:tabs>
        <w:ind w:left="1703" w:hanging="420"/>
      </w:pPr>
    </w:lvl>
    <w:lvl w:ilvl="4">
      <w:start w:val="1"/>
      <w:numFmt w:val="lowerLetter"/>
      <w:lvlText w:val="%5)"/>
      <w:lvlJc w:val="left"/>
      <w:pPr>
        <w:tabs>
          <w:tab w:val="num" w:pos="2123"/>
        </w:tabs>
        <w:ind w:left="2123" w:hanging="420"/>
      </w:pPr>
    </w:lvl>
    <w:lvl w:ilvl="5">
      <w:start w:val="1"/>
      <w:numFmt w:val="lowerRoman"/>
      <w:lvlText w:val="%6."/>
      <w:lvlJc w:val="right"/>
      <w:pPr>
        <w:tabs>
          <w:tab w:val="num" w:pos="2543"/>
        </w:tabs>
        <w:ind w:left="2543" w:hanging="420"/>
      </w:pPr>
    </w:lvl>
    <w:lvl w:ilvl="6">
      <w:start w:val="1"/>
      <w:numFmt w:val="decimal"/>
      <w:lvlText w:val="%7."/>
      <w:lvlJc w:val="left"/>
      <w:pPr>
        <w:tabs>
          <w:tab w:val="num" w:pos="2963"/>
        </w:tabs>
        <w:ind w:left="2963" w:hanging="420"/>
      </w:pPr>
    </w:lvl>
    <w:lvl w:ilvl="7">
      <w:start w:val="1"/>
      <w:numFmt w:val="lowerLetter"/>
      <w:lvlText w:val="%8)"/>
      <w:lvlJc w:val="left"/>
      <w:pPr>
        <w:tabs>
          <w:tab w:val="num" w:pos="3383"/>
        </w:tabs>
        <w:ind w:left="3383" w:hanging="420"/>
      </w:pPr>
    </w:lvl>
    <w:lvl w:ilvl="8">
      <w:start w:val="1"/>
      <w:numFmt w:val="lowerRoman"/>
      <w:lvlText w:val="%9."/>
      <w:lvlJc w:val="right"/>
      <w:pPr>
        <w:tabs>
          <w:tab w:val="num" w:pos="3803"/>
        </w:tabs>
        <w:ind w:left="3803" w:hanging="420"/>
      </w:pPr>
    </w:lvl>
  </w:abstractNum>
  <w:abstractNum w:abstractNumId="2" w15:restartNumberingAfterBreak="0">
    <w:nsid w:val="00000007"/>
    <w:multiLevelType w:val="multilevel"/>
    <w:tmpl w:val="00000007"/>
    <w:lvl w:ilvl="0">
      <w:start w:val="1"/>
      <w:numFmt w:val="decimal"/>
      <w:lvlText w:val="（%1）"/>
      <w:lvlJc w:val="left"/>
      <w:pPr>
        <w:tabs>
          <w:tab w:val="num" w:pos="743"/>
        </w:tabs>
        <w:ind w:left="743" w:hanging="720"/>
      </w:pPr>
      <w:rPr>
        <w:rFonts w:ascii="Times New Roman" w:eastAsia="Times New Roman" w:hAnsi="Times New Roman" w:cs="Times New Roman"/>
      </w:rPr>
    </w:lvl>
    <w:lvl w:ilvl="1">
      <w:start w:val="1"/>
      <w:numFmt w:val="lowerLetter"/>
      <w:lvlText w:val="%2)"/>
      <w:lvlJc w:val="left"/>
      <w:pPr>
        <w:tabs>
          <w:tab w:val="num" w:pos="863"/>
        </w:tabs>
        <w:ind w:left="863" w:hanging="420"/>
      </w:pPr>
    </w:lvl>
    <w:lvl w:ilvl="2">
      <w:start w:val="1"/>
      <w:numFmt w:val="lowerRoman"/>
      <w:lvlText w:val="%3."/>
      <w:lvlJc w:val="right"/>
      <w:pPr>
        <w:tabs>
          <w:tab w:val="num" w:pos="1283"/>
        </w:tabs>
        <w:ind w:left="1283" w:hanging="420"/>
      </w:pPr>
    </w:lvl>
    <w:lvl w:ilvl="3">
      <w:start w:val="1"/>
      <w:numFmt w:val="decimal"/>
      <w:lvlText w:val="%4."/>
      <w:lvlJc w:val="left"/>
      <w:pPr>
        <w:tabs>
          <w:tab w:val="num" w:pos="1703"/>
        </w:tabs>
        <w:ind w:left="1703" w:hanging="420"/>
      </w:pPr>
    </w:lvl>
    <w:lvl w:ilvl="4">
      <w:start w:val="1"/>
      <w:numFmt w:val="lowerLetter"/>
      <w:lvlText w:val="%5)"/>
      <w:lvlJc w:val="left"/>
      <w:pPr>
        <w:tabs>
          <w:tab w:val="num" w:pos="2123"/>
        </w:tabs>
        <w:ind w:left="2123" w:hanging="420"/>
      </w:pPr>
    </w:lvl>
    <w:lvl w:ilvl="5">
      <w:start w:val="1"/>
      <w:numFmt w:val="lowerRoman"/>
      <w:lvlText w:val="%6."/>
      <w:lvlJc w:val="right"/>
      <w:pPr>
        <w:tabs>
          <w:tab w:val="num" w:pos="2543"/>
        </w:tabs>
        <w:ind w:left="2543" w:hanging="420"/>
      </w:pPr>
    </w:lvl>
    <w:lvl w:ilvl="6">
      <w:start w:val="1"/>
      <w:numFmt w:val="decimal"/>
      <w:lvlText w:val="%7."/>
      <w:lvlJc w:val="left"/>
      <w:pPr>
        <w:tabs>
          <w:tab w:val="num" w:pos="2963"/>
        </w:tabs>
        <w:ind w:left="2963" w:hanging="420"/>
      </w:pPr>
    </w:lvl>
    <w:lvl w:ilvl="7">
      <w:start w:val="1"/>
      <w:numFmt w:val="lowerLetter"/>
      <w:lvlText w:val="%8)"/>
      <w:lvlJc w:val="left"/>
      <w:pPr>
        <w:tabs>
          <w:tab w:val="num" w:pos="3383"/>
        </w:tabs>
        <w:ind w:left="3383" w:hanging="420"/>
      </w:pPr>
    </w:lvl>
    <w:lvl w:ilvl="8">
      <w:start w:val="1"/>
      <w:numFmt w:val="lowerRoman"/>
      <w:lvlText w:val="%9."/>
      <w:lvlJc w:val="right"/>
      <w:pPr>
        <w:tabs>
          <w:tab w:val="num" w:pos="3803"/>
        </w:tabs>
        <w:ind w:left="3803" w:hanging="420"/>
      </w:pPr>
    </w:lvl>
  </w:abstractNum>
  <w:abstractNum w:abstractNumId="3" w15:restartNumberingAfterBreak="0">
    <w:nsid w:val="0000000D"/>
    <w:multiLevelType w:val="multilevel"/>
    <w:tmpl w:val="0000000D"/>
    <w:lvl w:ilvl="0">
      <w:start w:val="1"/>
      <w:numFmt w:val="japaneseCounting"/>
      <w:lvlText w:val="%1、"/>
      <w:lvlJc w:val="left"/>
      <w:pPr>
        <w:tabs>
          <w:tab w:val="num" w:pos="435"/>
        </w:tabs>
        <w:ind w:left="435" w:hanging="435"/>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000000F"/>
    <w:multiLevelType w:val="singleLevel"/>
    <w:tmpl w:val="0000000F"/>
    <w:lvl w:ilvl="0">
      <w:start w:val="1"/>
      <w:numFmt w:val="japaneseCounting"/>
      <w:lvlText w:val="%1、"/>
      <w:lvlJc w:val="left"/>
      <w:pPr>
        <w:tabs>
          <w:tab w:val="num" w:pos="570"/>
        </w:tabs>
        <w:ind w:left="570" w:hanging="570"/>
      </w:pPr>
      <w:rPr>
        <w:rFonts w:hint="eastAsia"/>
      </w:rPr>
    </w:lvl>
  </w:abstractNum>
  <w:abstractNum w:abstractNumId="5" w15:restartNumberingAfterBreak="0">
    <w:nsid w:val="011B089F"/>
    <w:multiLevelType w:val="hybridMultilevel"/>
    <w:tmpl w:val="1A56DC3A"/>
    <w:lvl w:ilvl="0" w:tplc="4DB23C98">
      <w:start w:val="2"/>
      <w:numFmt w:val="japaneseCounting"/>
      <w:lvlText w:val="%1、"/>
      <w:lvlJc w:val="left"/>
      <w:pPr>
        <w:ind w:left="990" w:hanging="9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957C99"/>
    <w:multiLevelType w:val="singleLevel"/>
    <w:tmpl w:val="B1EAD642"/>
    <w:lvl w:ilvl="0">
      <w:start w:val="1"/>
      <w:numFmt w:val="decimal"/>
      <w:lvlText w:val="（%1）"/>
      <w:lvlJc w:val="left"/>
      <w:pPr>
        <w:tabs>
          <w:tab w:val="num" w:pos="600"/>
        </w:tabs>
        <w:ind w:left="600" w:hanging="600"/>
      </w:pPr>
      <w:rPr>
        <w:rFonts w:hint="eastAsia"/>
      </w:rPr>
    </w:lvl>
  </w:abstractNum>
  <w:abstractNum w:abstractNumId="7" w15:restartNumberingAfterBreak="0">
    <w:nsid w:val="06080C17"/>
    <w:multiLevelType w:val="singleLevel"/>
    <w:tmpl w:val="0584D436"/>
    <w:lvl w:ilvl="0">
      <w:start w:val="5"/>
      <w:numFmt w:val="upperLetter"/>
      <w:pStyle w:val="1"/>
      <w:lvlText w:val="%1．"/>
      <w:lvlJc w:val="left"/>
      <w:pPr>
        <w:tabs>
          <w:tab w:val="num" w:pos="396"/>
        </w:tabs>
        <w:ind w:left="396" w:hanging="396"/>
      </w:pPr>
      <w:rPr>
        <w:rFonts w:hint="eastAsia"/>
      </w:rPr>
    </w:lvl>
  </w:abstractNum>
  <w:abstractNum w:abstractNumId="8" w15:restartNumberingAfterBreak="0">
    <w:nsid w:val="07F97D18"/>
    <w:multiLevelType w:val="singleLevel"/>
    <w:tmpl w:val="4B42B354"/>
    <w:lvl w:ilvl="0">
      <w:start w:val="1"/>
      <w:numFmt w:val="upperLetter"/>
      <w:pStyle w:val="3"/>
      <w:lvlText w:val="%1．"/>
      <w:lvlJc w:val="left"/>
      <w:pPr>
        <w:tabs>
          <w:tab w:val="num" w:pos="480"/>
        </w:tabs>
        <w:ind w:left="480" w:hanging="480"/>
      </w:pPr>
      <w:rPr>
        <w:rFonts w:hint="eastAsia"/>
      </w:rPr>
    </w:lvl>
  </w:abstractNum>
  <w:abstractNum w:abstractNumId="9" w15:restartNumberingAfterBreak="0">
    <w:nsid w:val="081F4D45"/>
    <w:multiLevelType w:val="hybridMultilevel"/>
    <w:tmpl w:val="CD52586E"/>
    <w:lvl w:ilvl="0" w:tplc="A4887B6E">
      <w:start w:val="1"/>
      <w:numFmt w:val="decimal"/>
      <w:lvlText w:val="(%1)"/>
      <w:lvlJc w:val="left"/>
      <w:pPr>
        <w:tabs>
          <w:tab w:val="num" w:pos="839"/>
        </w:tabs>
        <w:ind w:left="839" w:hanging="360"/>
      </w:pPr>
      <w:rPr>
        <w:rFonts w:hint="eastAsia"/>
      </w:rPr>
    </w:lvl>
    <w:lvl w:ilvl="1" w:tplc="04090019" w:tentative="1">
      <w:start w:val="1"/>
      <w:numFmt w:val="lowerLetter"/>
      <w:lvlText w:val="%2)"/>
      <w:lvlJc w:val="left"/>
      <w:pPr>
        <w:tabs>
          <w:tab w:val="num" w:pos="1319"/>
        </w:tabs>
        <w:ind w:left="1319" w:hanging="420"/>
      </w:pPr>
    </w:lvl>
    <w:lvl w:ilvl="2" w:tplc="0409001B" w:tentative="1">
      <w:start w:val="1"/>
      <w:numFmt w:val="lowerRoman"/>
      <w:lvlText w:val="%3."/>
      <w:lvlJc w:val="righ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9" w:tentative="1">
      <w:start w:val="1"/>
      <w:numFmt w:val="lowerLetter"/>
      <w:lvlText w:val="%5)"/>
      <w:lvlJc w:val="left"/>
      <w:pPr>
        <w:tabs>
          <w:tab w:val="num" w:pos="2579"/>
        </w:tabs>
        <w:ind w:left="2579" w:hanging="420"/>
      </w:pPr>
    </w:lvl>
    <w:lvl w:ilvl="5" w:tplc="0409001B" w:tentative="1">
      <w:start w:val="1"/>
      <w:numFmt w:val="lowerRoman"/>
      <w:lvlText w:val="%6."/>
      <w:lvlJc w:val="righ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9" w:tentative="1">
      <w:start w:val="1"/>
      <w:numFmt w:val="lowerLetter"/>
      <w:lvlText w:val="%8)"/>
      <w:lvlJc w:val="left"/>
      <w:pPr>
        <w:tabs>
          <w:tab w:val="num" w:pos="3839"/>
        </w:tabs>
        <w:ind w:left="3839" w:hanging="420"/>
      </w:pPr>
    </w:lvl>
    <w:lvl w:ilvl="8" w:tplc="0409001B" w:tentative="1">
      <w:start w:val="1"/>
      <w:numFmt w:val="lowerRoman"/>
      <w:lvlText w:val="%9."/>
      <w:lvlJc w:val="right"/>
      <w:pPr>
        <w:tabs>
          <w:tab w:val="num" w:pos="4259"/>
        </w:tabs>
        <w:ind w:left="4259" w:hanging="420"/>
      </w:pPr>
    </w:lvl>
  </w:abstractNum>
  <w:abstractNum w:abstractNumId="10" w15:restartNumberingAfterBreak="0">
    <w:nsid w:val="0D855395"/>
    <w:multiLevelType w:val="hybridMultilevel"/>
    <w:tmpl w:val="072EBC30"/>
    <w:lvl w:ilvl="0" w:tplc="DF08B8A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11337467"/>
    <w:multiLevelType w:val="multilevel"/>
    <w:tmpl w:val="0B8EB114"/>
    <w:lvl w:ilvl="0">
      <w:start w:val="1"/>
      <w:numFmt w:val="decimal"/>
      <w:lvlText w:val="15.%1"/>
      <w:lvlJc w:val="left"/>
      <w:pPr>
        <w:tabs>
          <w:tab w:val="num" w:pos="425"/>
        </w:tabs>
        <w:ind w:left="425" w:hanging="425"/>
      </w:pPr>
      <w:rPr>
        <w:rFonts w:ascii="Arial" w:hAnsi="Arial" w:cs="Arial" w:hint="default"/>
      </w:rPr>
    </w:lvl>
    <w:lvl w:ilvl="1">
      <w:start w:val="1"/>
      <w:numFmt w:val="none"/>
      <w:lvlText w:val="10.2.7.2."/>
      <w:lvlJc w:val="left"/>
      <w:pPr>
        <w:tabs>
          <w:tab w:val="num" w:pos="567"/>
        </w:tabs>
        <w:ind w:left="567" w:hanging="567"/>
      </w:pPr>
      <w:rPr>
        <w:rFonts w:hint="eastAsia"/>
      </w:rPr>
    </w:lvl>
    <w:lvl w:ilvl="2">
      <w:start w:val="3"/>
      <w:numFmt w:val="decimal"/>
      <w:lvlText w:val="10.2%2.%3."/>
      <w:lvlJc w:val="left"/>
      <w:pPr>
        <w:tabs>
          <w:tab w:val="num" w:pos="709"/>
        </w:tabs>
        <w:ind w:left="709" w:hanging="709"/>
      </w:pPr>
      <w:rPr>
        <w:rFonts w:hint="eastAsia"/>
      </w:rPr>
    </w:lvl>
    <w:lvl w:ilvl="3">
      <w:start w:val="1"/>
      <w:numFmt w:val="decimal"/>
      <w:lvlText w:val="8.6.7.%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12CF3224"/>
    <w:multiLevelType w:val="hybridMultilevel"/>
    <w:tmpl w:val="3D264F2A"/>
    <w:lvl w:ilvl="0" w:tplc="E4BE0A92">
      <w:start w:val="2"/>
      <w:numFmt w:val="decimal"/>
      <w:lvlText w:val="%1、"/>
      <w:lvlJc w:val="left"/>
      <w:pPr>
        <w:tabs>
          <w:tab w:val="num" w:pos="360"/>
        </w:tabs>
        <w:ind w:left="360" w:hanging="360"/>
      </w:pPr>
      <w:rPr>
        <w:rFonts w:hint="eastAsia"/>
      </w:rPr>
    </w:lvl>
    <w:lvl w:ilvl="1" w:tplc="65584B2C">
      <w:start w:val="5"/>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1403689A"/>
    <w:multiLevelType w:val="hybridMultilevel"/>
    <w:tmpl w:val="DA7689F0"/>
    <w:lvl w:ilvl="0" w:tplc="EBF0D6D8">
      <w:start w:val="1"/>
      <w:numFmt w:val="decimal"/>
      <w:lvlText w:val="（%1）"/>
      <w:lvlJc w:val="left"/>
      <w:pPr>
        <w:tabs>
          <w:tab w:val="num" w:pos="825"/>
        </w:tabs>
        <w:ind w:left="825" w:hanging="720"/>
      </w:pPr>
      <w:rPr>
        <w:rFonts w:hint="eastAsia"/>
      </w:rPr>
    </w:lvl>
    <w:lvl w:ilvl="1" w:tplc="5288AA76">
      <w:start w:val="1"/>
      <w:numFmt w:val="decimal"/>
      <w:lvlText w:val="%2）"/>
      <w:lvlJc w:val="left"/>
      <w:pPr>
        <w:tabs>
          <w:tab w:val="num" w:pos="1245"/>
        </w:tabs>
        <w:ind w:left="1245" w:hanging="720"/>
      </w:pPr>
      <w:rPr>
        <w:rFonts w:hint="eastAsia"/>
      </w:r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14" w15:restartNumberingAfterBreak="0">
    <w:nsid w:val="186624BE"/>
    <w:multiLevelType w:val="multilevel"/>
    <w:tmpl w:val="AE5471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65"/>
        </w:tabs>
        <w:ind w:left="465" w:hanging="360"/>
      </w:pPr>
      <w:rPr>
        <w:rFonts w:hint="default"/>
      </w:rPr>
    </w:lvl>
    <w:lvl w:ilvl="2">
      <w:start w:val="1"/>
      <w:numFmt w:val="decimal"/>
      <w:lvlText w:val="%1.%2.%3"/>
      <w:lvlJc w:val="left"/>
      <w:pPr>
        <w:tabs>
          <w:tab w:val="num" w:pos="930"/>
        </w:tabs>
        <w:ind w:left="930" w:hanging="720"/>
      </w:pPr>
      <w:rPr>
        <w:rFonts w:hint="default"/>
      </w:rPr>
    </w:lvl>
    <w:lvl w:ilvl="3">
      <w:start w:val="1"/>
      <w:numFmt w:val="decimal"/>
      <w:lvlText w:val="%1.%2.%3.%4"/>
      <w:lvlJc w:val="left"/>
      <w:pPr>
        <w:tabs>
          <w:tab w:val="num" w:pos="1395"/>
        </w:tabs>
        <w:ind w:left="1395" w:hanging="1080"/>
      </w:pPr>
      <w:rPr>
        <w:rFonts w:hint="default"/>
      </w:rPr>
    </w:lvl>
    <w:lvl w:ilvl="4">
      <w:start w:val="1"/>
      <w:numFmt w:val="decimal"/>
      <w:lvlText w:val="%1.%2.%3.%4.%5"/>
      <w:lvlJc w:val="left"/>
      <w:pPr>
        <w:tabs>
          <w:tab w:val="num" w:pos="1500"/>
        </w:tabs>
        <w:ind w:left="1500" w:hanging="1080"/>
      </w:pPr>
      <w:rPr>
        <w:rFonts w:hint="default"/>
      </w:rPr>
    </w:lvl>
    <w:lvl w:ilvl="5">
      <w:start w:val="1"/>
      <w:numFmt w:val="decimal"/>
      <w:lvlText w:val="%1.%2.%3.%4.%5.%6"/>
      <w:lvlJc w:val="left"/>
      <w:pPr>
        <w:tabs>
          <w:tab w:val="num" w:pos="1965"/>
        </w:tabs>
        <w:ind w:left="1965" w:hanging="1440"/>
      </w:pPr>
      <w:rPr>
        <w:rFonts w:hint="default"/>
      </w:rPr>
    </w:lvl>
    <w:lvl w:ilvl="6">
      <w:start w:val="1"/>
      <w:numFmt w:val="decimal"/>
      <w:lvlText w:val="%1.%2.%3.%4.%5.%6.%7"/>
      <w:lvlJc w:val="left"/>
      <w:pPr>
        <w:tabs>
          <w:tab w:val="num" w:pos="2070"/>
        </w:tabs>
        <w:ind w:left="2070" w:hanging="1440"/>
      </w:pPr>
      <w:rPr>
        <w:rFonts w:hint="default"/>
      </w:rPr>
    </w:lvl>
    <w:lvl w:ilvl="7">
      <w:start w:val="1"/>
      <w:numFmt w:val="decimal"/>
      <w:lvlText w:val="%1.%2.%3.%4.%5.%6.%7.%8"/>
      <w:lvlJc w:val="left"/>
      <w:pPr>
        <w:tabs>
          <w:tab w:val="num" w:pos="2535"/>
        </w:tabs>
        <w:ind w:left="2535" w:hanging="1800"/>
      </w:pPr>
      <w:rPr>
        <w:rFonts w:hint="default"/>
      </w:rPr>
    </w:lvl>
    <w:lvl w:ilvl="8">
      <w:start w:val="1"/>
      <w:numFmt w:val="decimal"/>
      <w:lvlText w:val="%1.%2.%3.%4.%5.%6.%7.%8.%9"/>
      <w:lvlJc w:val="left"/>
      <w:pPr>
        <w:tabs>
          <w:tab w:val="num" w:pos="2640"/>
        </w:tabs>
        <w:ind w:left="2640" w:hanging="1800"/>
      </w:pPr>
      <w:rPr>
        <w:rFonts w:hint="default"/>
      </w:rPr>
    </w:lvl>
  </w:abstractNum>
  <w:abstractNum w:abstractNumId="15" w15:restartNumberingAfterBreak="0">
    <w:nsid w:val="21AC7B51"/>
    <w:multiLevelType w:val="hybridMultilevel"/>
    <w:tmpl w:val="478C1FC6"/>
    <w:lvl w:ilvl="0" w:tplc="50761478">
      <w:start w:val="1"/>
      <w:numFmt w:val="decimal"/>
      <w:lvlText w:val="（%1）"/>
      <w:lvlJc w:val="left"/>
      <w:pPr>
        <w:tabs>
          <w:tab w:val="num" w:pos="720"/>
        </w:tabs>
        <w:ind w:left="720" w:hanging="720"/>
      </w:pPr>
      <w:rPr>
        <w:rFonts w:hint="eastAsia"/>
      </w:rPr>
    </w:lvl>
    <w:lvl w:ilvl="1" w:tplc="7444E08E">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B905E3D"/>
    <w:multiLevelType w:val="hybridMultilevel"/>
    <w:tmpl w:val="3536BF96"/>
    <w:lvl w:ilvl="0" w:tplc="0CE29A4E">
      <w:start w:val="1"/>
      <w:numFmt w:val="decimal"/>
      <w:lvlText w:val="%1、"/>
      <w:lvlJc w:val="left"/>
      <w:pPr>
        <w:tabs>
          <w:tab w:val="num" w:pos="360"/>
        </w:tabs>
        <w:ind w:left="360" w:hanging="360"/>
      </w:pPr>
      <w:rPr>
        <w:rFonts w:hAnsi="Times New Roman"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2CD0F3E"/>
    <w:multiLevelType w:val="singleLevel"/>
    <w:tmpl w:val="C136B350"/>
    <w:lvl w:ilvl="0">
      <w:start w:val="1"/>
      <w:numFmt w:val="none"/>
      <w:lvlText w:val="一、"/>
      <w:lvlJc w:val="left"/>
      <w:pPr>
        <w:tabs>
          <w:tab w:val="num" w:pos="1907"/>
        </w:tabs>
        <w:ind w:left="1907" w:hanging="630"/>
      </w:pPr>
      <w:rPr>
        <w:rFonts w:hint="eastAsia"/>
      </w:rPr>
    </w:lvl>
  </w:abstractNum>
  <w:abstractNum w:abstractNumId="18" w15:restartNumberingAfterBreak="0">
    <w:nsid w:val="335E5E40"/>
    <w:multiLevelType w:val="multilevel"/>
    <w:tmpl w:val="F2400B06"/>
    <w:lvl w:ilvl="0">
      <w:start w:val="7"/>
      <w:numFmt w:val="decimal"/>
      <w:lvlText w:val="%1"/>
      <w:lvlJc w:val="left"/>
      <w:pPr>
        <w:tabs>
          <w:tab w:val="num" w:pos="855"/>
        </w:tabs>
        <w:ind w:left="855" w:hanging="855"/>
      </w:pPr>
    </w:lvl>
    <w:lvl w:ilvl="1">
      <w:start w:val="2"/>
      <w:numFmt w:val="decimal"/>
      <w:lvlText w:val="%1.%2"/>
      <w:lvlJc w:val="left"/>
      <w:pPr>
        <w:tabs>
          <w:tab w:val="num" w:pos="2555"/>
        </w:tabs>
        <w:ind w:left="2555" w:hanging="855"/>
      </w:pPr>
    </w:lvl>
    <w:lvl w:ilvl="2">
      <w:start w:val="1"/>
      <w:numFmt w:val="decimal"/>
      <w:lvlText w:val="%1.%2.%3"/>
      <w:lvlJc w:val="left"/>
      <w:pPr>
        <w:tabs>
          <w:tab w:val="num" w:pos="4255"/>
        </w:tabs>
        <w:ind w:left="4255" w:hanging="855"/>
      </w:pPr>
    </w:lvl>
    <w:lvl w:ilvl="3">
      <w:start w:val="1"/>
      <w:numFmt w:val="decimal"/>
      <w:lvlText w:val="%1.%2.%3.%4"/>
      <w:lvlJc w:val="left"/>
      <w:pPr>
        <w:tabs>
          <w:tab w:val="num" w:pos="5955"/>
        </w:tabs>
        <w:ind w:left="5955" w:hanging="855"/>
      </w:pPr>
    </w:lvl>
    <w:lvl w:ilvl="4">
      <w:start w:val="1"/>
      <w:numFmt w:val="decimal"/>
      <w:lvlText w:val="%1.%2.%3.%4.%5"/>
      <w:lvlJc w:val="left"/>
      <w:pPr>
        <w:tabs>
          <w:tab w:val="num" w:pos="7655"/>
        </w:tabs>
        <w:ind w:left="7655" w:hanging="855"/>
      </w:pPr>
    </w:lvl>
    <w:lvl w:ilvl="5">
      <w:start w:val="1"/>
      <w:numFmt w:val="decimal"/>
      <w:lvlText w:val="%1.%2.%3.%4.%5.%6"/>
      <w:lvlJc w:val="left"/>
      <w:pPr>
        <w:tabs>
          <w:tab w:val="num" w:pos="9355"/>
        </w:tabs>
        <w:ind w:left="9355" w:hanging="855"/>
      </w:pPr>
    </w:lvl>
    <w:lvl w:ilvl="6">
      <w:start w:val="1"/>
      <w:numFmt w:val="decimal"/>
      <w:lvlText w:val="%1.%2.%3.%4.%5.%6.%7"/>
      <w:lvlJc w:val="left"/>
      <w:pPr>
        <w:tabs>
          <w:tab w:val="num" w:pos="11055"/>
        </w:tabs>
        <w:ind w:left="11055" w:hanging="855"/>
      </w:pPr>
    </w:lvl>
    <w:lvl w:ilvl="7">
      <w:start w:val="1"/>
      <w:numFmt w:val="decimal"/>
      <w:lvlText w:val="%1.%2.%3.%4.%5.%6.%7.%8"/>
      <w:lvlJc w:val="left"/>
      <w:pPr>
        <w:tabs>
          <w:tab w:val="num" w:pos="12755"/>
        </w:tabs>
        <w:ind w:left="12755" w:hanging="855"/>
      </w:pPr>
    </w:lvl>
    <w:lvl w:ilvl="8">
      <w:start w:val="1"/>
      <w:numFmt w:val="decimal"/>
      <w:lvlText w:val="%1.%2.%3.%4.%5.%6.%7.%8.%9"/>
      <w:lvlJc w:val="left"/>
      <w:pPr>
        <w:tabs>
          <w:tab w:val="num" w:pos="14455"/>
        </w:tabs>
        <w:ind w:left="14455" w:hanging="855"/>
      </w:pPr>
    </w:lvl>
  </w:abstractNum>
  <w:abstractNum w:abstractNumId="19" w15:restartNumberingAfterBreak="0">
    <w:nsid w:val="406B005A"/>
    <w:multiLevelType w:val="multilevel"/>
    <w:tmpl w:val="3EB2B3B4"/>
    <w:lvl w:ilvl="0">
      <w:start w:val="1"/>
      <w:numFmt w:val="decimal"/>
      <w:lvlText w:val="%1"/>
      <w:lvlJc w:val="left"/>
      <w:pPr>
        <w:tabs>
          <w:tab w:val="num" w:pos="705"/>
        </w:tabs>
        <w:ind w:left="705" w:hanging="705"/>
      </w:pPr>
    </w:lvl>
    <w:lvl w:ilvl="1">
      <w:start w:val="15"/>
      <w:numFmt w:val="decimal"/>
      <w:lvlText w:val="%1.%2"/>
      <w:lvlJc w:val="left"/>
      <w:pPr>
        <w:tabs>
          <w:tab w:val="num" w:pos="1905"/>
        </w:tabs>
        <w:ind w:left="1905" w:hanging="705"/>
      </w:pPr>
    </w:lvl>
    <w:lvl w:ilvl="2">
      <w:start w:val="1"/>
      <w:numFmt w:val="decimal"/>
      <w:lvlText w:val="%1.%2.%3"/>
      <w:lvlJc w:val="left"/>
      <w:pPr>
        <w:tabs>
          <w:tab w:val="num" w:pos="3120"/>
        </w:tabs>
        <w:ind w:left="3120" w:hanging="720"/>
      </w:pPr>
    </w:lvl>
    <w:lvl w:ilvl="3">
      <w:start w:val="1"/>
      <w:numFmt w:val="decimal"/>
      <w:lvlText w:val="%1.%2.%3.%4"/>
      <w:lvlJc w:val="left"/>
      <w:pPr>
        <w:tabs>
          <w:tab w:val="num" w:pos="4680"/>
        </w:tabs>
        <w:ind w:left="4680" w:hanging="1080"/>
      </w:pPr>
    </w:lvl>
    <w:lvl w:ilvl="4">
      <w:start w:val="1"/>
      <w:numFmt w:val="decimal"/>
      <w:lvlText w:val="%1.%2.%3.%4.%5"/>
      <w:lvlJc w:val="left"/>
      <w:pPr>
        <w:tabs>
          <w:tab w:val="num" w:pos="5880"/>
        </w:tabs>
        <w:ind w:left="5880" w:hanging="1080"/>
      </w:pPr>
    </w:lvl>
    <w:lvl w:ilvl="5">
      <w:start w:val="1"/>
      <w:numFmt w:val="decimal"/>
      <w:lvlText w:val="%1.%2.%3.%4.%5.%6"/>
      <w:lvlJc w:val="left"/>
      <w:pPr>
        <w:tabs>
          <w:tab w:val="num" w:pos="7440"/>
        </w:tabs>
        <w:ind w:left="7440" w:hanging="1440"/>
      </w:pPr>
    </w:lvl>
    <w:lvl w:ilvl="6">
      <w:start w:val="1"/>
      <w:numFmt w:val="decimal"/>
      <w:lvlText w:val="%1.%2.%3.%4.%5.%6.%7"/>
      <w:lvlJc w:val="left"/>
      <w:pPr>
        <w:tabs>
          <w:tab w:val="num" w:pos="9000"/>
        </w:tabs>
        <w:ind w:left="9000" w:hanging="1800"/>
      </w:pPr>
    </w:lvl>
    <w:lvl w:ilvl="7">
      <w:start w:val="1"/>
      <w:numFmt w:val="decimal"/>
      <w:lvlText w:val="%1.%2.%3.%4.%5.%6.%7.%8"/>
      <w:lvlJc w:val="left"/>
      <w:pPr>
        <w:tabs>
          <w:tab w:val="num" w:pos="10200"/>
        </w:tabs>
        <w:ind w:left="10200" w:hanging="1800"/>
      </w:pPr>
    </w:lvl>
    <w:lvl w:ilvl="8">
      <w:start w:val="1"/>
      <w:numFmt w:val="decimal"/>
      <w:lvlText w:val="%1.%2.%3.%4.%5.%6.%7.%8.%9"/>
      <w:lvlJc w:val="left"/>
      <w:pPr>
        <w:tabs>
          <w:tab w:val="num" w:pos="11760"/>
        </w:tabs>
        <w:ind w:left="11760" w:hanging="2160"/>
      </w:pPr>
    </w:lvl>
  </w:abstractNum>
  <w:abstractNum w:abstractNumId="20" w15:restartNumberingAfterBreak="0">
    <w:nsid w:val="40C4672F"/>
    <w:multiLevelType w:val="singleLevel"/>
    <w:tmpl w:val="99302F7C"/>
    <w:lvl w:ilvl="0">
      <w:start w:val="1"/>
      <w:numFmt w:val="upperLetter"/>
      <w:lvlText w:val="%1."/>
      <w:lvlJc w:val="left"/>
      <w:pPr>
        <w:tabs>
          <w:tab w:val="num" w:pos="2400"/>
        </w:tabs>
        <w:ind w:left="2400" w:hanging="240"/>
      </w:pPr>
    </w:lvl>
  </w:abstractNum>
  <w:abstractNum w:abstractNumId="21" w15:restartNumberingAfterBreak="0">
    <w:nsid w:val="422B3AFB"/>
    <w:multiLevelType w:val="singleLevel"/>
    <w:tmpl w:val="E36E6EBC"/>
    <w:lvl w:ilvl="0">
      <w:start w:val="1"/>
      <w:numFmt w:val="decimal"/>
      <w:lvlText w:val="%1."/>
      <w:lvlJc w:val="left"/>
      <w:pPr>
        <w:tabs>
          <w:tab w:val="num" w:pos="840"/>
        </w:tabs>
        <w:ind w:left="840" w:hanging="240"/>
      </w:pPr>
      <w:rPr>
        <w:rFonts w:hint="default"/>
      </w:rPr>
    </w:lvl>
  </w:abstractNum>
  <w:abstractNum w:abstractNumId="22" w15:restartNumberingAfterBreak="0">
    <w:nsid w:val="42502ACC"/>
    <w:multiLevelType w:val="hybridMultilevel"/>
    <w:tmpl w:val="D116BF96"/>
    <w:lvl w:ilvl="0" w:tplc="0F1A9CD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DD4729"/>
    <w:multiLevelType w:val="hybridMultilevel"/>
    <w:tmpl w:val="404C15E0"/>
    <w:lvl w:ilvl="0" w:tplc="EF5A044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98A7DC4"/>
    <w:multiLevelType w:val="hybridMultilevel"/>
    <w:tmpl w:val="56A0894C"/>
    <w:lvl w:ilvl="0" w:tplc="ABE4DE22">
      <w:start w:val="17"/>
      <w:numFmt w:val="decimal"/>
      <w:lvlText w:val="%1."/>
      <w:lvlJc w:val="left"/>
      <w:pPr>
        <w:tabs>
          <w:tab w:val="num" w:pos="1080"/>
        </w:tabs>
        <w:ind w:left="1080" w:hanging="108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832DC2"/>
    <w:multiLevelType w:val="hybridMultilevel"/>
    <w:tmpl w:val="925ECA3C"/>
    <w:lvl w:ilvl="0" w:tplc="0409000F">
      <w:start w:val="1"/>
      <w:numFmt w:val="none"/>
      <w:lvlText w:val="一、"/>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6" w15:restartNumberingAfterBreak="0">
    <w:nsid w:val="4C0C1BFB"/>
    <w:multiLevelType w:val="singleLevel"/>
    <w:tmpl w:val="5FE6921E"/>
    <w:lvl w:ilvl="0">
      <w:start w:val="1"/>
      <w:numFmt w:val="decimal"/>
      <w:lvlText w:val="（%1）"/>
      <w:lvlJc w:val="left"/>
      <w:pPr>
        <w:tabs>
          <w:tab w:val="num" w:pos="810"/>
        </w:tabs>
        <w:ind w:left="810" w:hanging="810"/>
      </w:pPr>
      <w:rPr>
        <w:rFonts w:hint="eastAsia"/>
      </w:rPr>
    </w:lvl>
  </w:abstractNum>
  <w:abstractNum w:abstractNumId="27" w15:restartNumberingAfterBreak="0">
    <w:nsid w:val="4D3067EF"/>
    <w:multiLevelType w:val="hybridMultilevel"/>
    <w:tmpl w:val="BCD275CA"/>
    <w:lvl w:ilvl="0" w:tplc="357A0AF8">
      <w:start w:val="4"/>
      <w:numFmt w:val="japaneseCounting"/>
      <w:lvlText w:val="%1、"/>
      <w:lvlJc w:val="left"/>
      <w:pPr>
        <w:tabs>
          <w:tab w:val="num" w:pos="1080"/>
        </w:tabs>
        <w:ind w:left="1080" w:hanging="720"/>
      </w:pPr>
      <w:rPr>
        <w:rFonts w:hint="default"/>
        <w:lang w:val="en-US"/>
      </w:rPr>
    </w:lvl>
    <w:lvl w:ilvl="1" w:tplc="04090019">
      <w:start w:val="1"/>
      <w:numFmt w:val="decimal"/>
      <w:lvlText w:val="%2、"/>
      <w:lvlJc w:val="left"/>
      <w:pPr>
        <w:tabs>
          <w:tab w:val="num" w:pos="1500"/>
        </w:tabs>
        <w:ind w:left="1500" w:hanging="72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8" w15:restartNumberingAfterBreak="0">
    <w:nsid w:val="50AC1B25"/>
    <w:multiLevelType w:val="multilevel"/>
    <w:tmpl w:val="41302AA2"/>
    <w:lvl w:ilvl="0">
      <w:start w:val="2"/>
      <w:numFmt w:val="decimal"/>
      <w:lvlText w:val="%1"/>
      <w:lvlJc w:val="left"/>
      <w:pPr>
        <w:tabs>
          <w:tab w:val="num" w:pos="540"/>
        </w:tabs>
        <w:ind w:left="540" w:hanging="540"/>
      </w:pPr>
      <w:rPr>
        <w:rFonts w:ascii="Times New Roman" w:hint="default"/>
      </w:rPr>
    </w:lvl>
    <w:lvl w:ilvl="1">
      <w:start w:val="1"/>
      <w:numFmt w:val="decimal"/>
      <w:lvlText w:val="%1.%2"/>
      <w:lvlJc w:val="left"/>
      <w:pPr>
        <w:tabs>
          <w:tab w:val="num" w:pos="647"/>
        </w:tabs>
        <w:ind w:left="647" w:hanging="540"/>
      </w:pPr>
      <w:rPr>
        <w:rFonts w:ascii="Times New Roman" w:hint="default"/>
      </w:rPr>
    </w:lvl>
    <w:lvl w:ilvl="2">
      <w:start w:val="1"/>
      <w:numFmt w:val="decimal"/>
      <w:lvlText w:val="%1.%2.%3"/>
      <w:lvlJc w:val="left"/>
      <w:pPr>
        <w:tabs>
          <w:tab w:val="num" w:pos="934"/>
        </w:tabs>
        <w:ind w:left="934" w:hanging="720"/>
      </w:pPr>
      <w:rPr>
        <w:rFonts w:ascii="Times New Roman" w:hint="default"/>
      </w:rPr>
    </w:lvl>
    <w:lvl w:ilvl="3">
      <w:start w:val="1"/>
      <w:numFmt w:val="decimal"/>
      <w:lvlText w:val="%1.%2.%3.%4"/>
      <w:lvlJc w:val="left"/>
      <w:pPr>
        <w:tabs>
          <w:tab w:val="num" w:pos="1041"/>
        </w:tabs>
        <w:ind w:left="1041" w:hanging="720"/>
      </w:pPr>
      <w:rPr>
        <w:rFonts w:ascii="Times New Roman" w:hint="default"/>
      </w:rPr>
    </w:lvl>
    <w:lvl w:ilvl="4">
      <w:start w:val="1"/>
      <w:numFmt w:val="decimal"/>
      <w:lvlText w:val="%1.%2.%3.%4.%5"/>
      <w:lvlJc w:val="left"/>
      <w:pPr>
        <w:tabs>
          <w:tab w:val="num" w:pos="1508"/>
        </w:tabs>
        <w:ind w:left="1508" w:hanging="1080"/>
      </w:pPr>
      <w:rPr>
        <w:rFonts w:ascii="Times New Roman" w:hint="default"/>
      </w:rPr>
    </w:lvl>
    <w:lvl w:ilvl="5">
      <w:start w:val="1"/>
      <w:numFmt w:val="decimal"/>
      <w:lvlText w:val="%1.%2.%3.%4.%5.%6"/>
      <w:lvlJc w:val="left"/>
      <w:pPr>
        <w:tabs>
          <w:tab w:val="num" w:pos="1615"/>
        </w:tabs>
        <w:ind w:left="1615" w:hanging="1080"/>
      </w:pPr>
      <w:rPr>
        <w:rFonts w:ascii="Times New Roman" w:hint="default"/>
      </w:rPr>
    </w:lvl>
    <w:lvl w:ilvl="6">
      <w:start w:val="1"/>
      <w:numFmt w:val="decimal"/>
      <w:lvlText w:val="%1.%2.%3.%4.%5.%6.%7"/>
      <w:lvlJc w:val="left"/>
      <w:pPr>
        <w:tabs>
          <w:tab w:val="num" w:pos="2082"/>
        </w:tabs>
        <w:ind w:left="2082" w:hanging="1440"/>
      </w:pPr>
      <w:rPr>
        <w:rFonts w:ascii="Times New Roman" w:hint="default"/>
      </w:rPr>
    </w:lvl>
    <w:lvl w:ilvl="7">
      <w:start w:val="1"/>
      <w:numFmt w:val="decimal"/>
      <w:lvlText w:val="%1.%2.%3.%4.%5.%6.%7.%8"/>
      <w:lvlJc w:val="left"/>
      <w:pPr>
        <w:tabs>
          <w:tab w:val="num" w:pos="2189"/>
        </w:tabs>
        <w:ind w:left="2189" w:hanging="1440"/>
      </w:pPr>
      <w:rPr>
        <w:rFonts w:ascii="Times New Roman" w:hint="default"/>
      </w:rPr>
    </w:lvl>
    <w:lvl w:ilvl="8">
      <w:start w:val="1"/>
      <w:numFmt w:val="decimal"/>
      <w:lvlText w:val="%1.%2.%3.%4.%5.%6.%7.%8.%9"/>
      <w:lvlJc w:val="left"/>
      <w:pPr>
        <w:tabs>
          <w:tab w:val="num" w:pos="2656"/>
        </w:tabs>
        <w:ind w:left="2656" w:hanging="1800"/>
      </w:pPr>
      <w:rPr>
        <w:rFonts w:ascii="Times New Roman" w:hint="default"/>
      </w:rPr>
    </w:lvl>
  </w:abstractNum>
  <w:abstractNum w:abstractNumId="29" w15:restartNumberingAfterBreak="0">
    <w:nsid w:val="5B0F2962"/>
    <w:multiLevelType w:val="multilevel"/>
    <w:tmpl w:val="9BF8E490"/>
    <w:lvl w:ilvl="0">
      <w:start w:val="4"/>
      <w:numFmt w:val="decimal"/>
      <w:lvlText w:val="%1"/>
      <w:lvlJc w:val="left"/>
      <w:pPr>
        <w:tabs>
          <w:tab w:val="num" w:pos="600"/>
        </w:tabs>
        <w:ind w:left="600" w:hanging="600"/>
      </w:pPr>
      <w:rPr>
        <w:rFonts w:hint="eastAsia"/>
      </w:rPr>
    </w:lvl>
    <w:lvl w:ilvl="1">
      <w:start w:val="8"/>
      <w:numFmt w:val="decimal"/>
      <w:lvlText w:val="%1.%2"/>
      <w:lvlJc w:val="left"/>
      <w:pPr>
        <w:tabs>
          <w:tab w:val="num" w:pos="705"/>
        </w:tabs>
        <w:ind w:left="705" w:hanging="600"/>
      </w:pPr>
      <w:rPr>
        <w:rFonts w:hint="eastAsia"/>
      </w:rPr>
    </w:lvl>
    <w:lvl w:ilvl="2">
      <w:start w:val="1"/>
      <w:numFmt w:val="decimal"/>
      <w:lvlText w:val="%1.%2.%3"/>
      <w:lvlJc w:val="left"/>
      <w:pPr>
        <w:tabs>
          <w:tab w:val="num" w:pos="930"/>
        </w:tabs>
        <w:ind w:left="930" w:hanging="720"/>
      </w:pPr>
      <w:rPr>
        <w:rFonts w:hint="eastAsia"/>
      </w:rPr>
    </w:lvl>
    <w:lvl w:ilvl="3">
      <w:start w:val="1"/>
      <w:numFmt w:val="decimal"/>
      <w:lvlText w:val="%1.%2.%3.%4"/>
      <w:lvlJc w:val="left"/>
      <w:pPr>
        <w:tabs>
          <w:tab w:val="num" w:pos="1395"/>
        </w:tabs>
        <w:ind w:left="1395" w:hanging="1080"/>
      </w:pPr>
      <w:rPr>
        <w:rFonts w:hint="eastAsia"/>
      </w:rPr>
    </w:lvl>
    <w:lvl w:ilvl="4">
      <w:start w:val="1"/>
      <w:numFmt w:val="decimal"/>
      <w:lvlText w:val="%1.%2.%3.%4.%5"/>
      <w:lvlJc w:val="left"/>
      <w:pPr>
        <w:tabs>
          <w:tab w:val="num" w:pos="1500"/>
        </w:tabs>
        <w:ind w:left="1500" w:hanging="1080"/>
      </w:pPr>
      <w:rPr>
        <w:rFonts w:hint="eastAsia"/>
      </w:rPr>
    </w:lvl>
    <w:lvl w:ilvl="5">
      <w:start w:val="1"/>
      <w:numFmt w:val="decimal"/>
      <w:lvlText w:val="%1.%2.%3.%4.%5.%6"/>
      <w:lvlJc w:val="left"/>
      <w:pPr>
        <w:tabs>
          <w:tab w:val="num" w:pos="1965"/>
        </w:tabs>
        <w:ind w:left="1965" w:hanging="1440"/>
      </w:pPr>
      <w:rPr>
        <w:rFonts w:hint="eastAsia"/>
      </w:rPr>
    </w:lvl>
    <w:lvl w:ilvl="6">
      <w:start w:val="1"/>
      <w:numFmt w:val="decimal"/>
      <w:lvlText w:val="%1.%2.%3.%4.%5.%6.%7"/>
      <w:lvlJc w:val="left"/>
      <w:pPr>
        <w:tabs>
          <w:tab w:val="num" w:pos="2430"/>
        </w:tabs>
        <w:ind w:left="2430" w:hanging="1800"/>
      </w:pPr>
      <w:rPr>
        <w:rFonts w:hint="eastAsia"/>
      </w:rPr>
    </w:lvl>
    <w:lvl w:ilvl="7">
      <w:start w:val="1"/>
      <w:numFmt w:val="decimal"/>
      <w:lvlText w:val="%1.%2.%3.%4.%5.%6.%7.%8"/>
      <w:lvlJc w:val="left"/>
      <w:pPr>
        <w:tabs>
          <w:tab w:val="num" w:pos="2535"/>
        </w:tabs>
        <w:ind w:left="2535" w:hanging="1800"/>
      </w:pPr>
      <w:rPr>
        <w:rFonts w:hint="eastAsia"/>
      </w:rPr>
    </w:lvl>
    <w:lvl w:ilvl="8">
      <w:start w:val="1"/>
      <w:numFmt w:val="decimal"/>
      <w:lvlText w:val="%1.%2.%3.%4.%5.%6.%7.%8.%9"/>
      <w:lvlJc w:val="left"/>
      <w:pPr>
        <w:tabs>
          <w:tab w:val="num" w:pos="3000"/>
        </w:tabs>
        <w:ind w:left="3000" w:hanging="2160"/>
      </w:pPr>
      <w:rPr>
        <w:rFonts w:hint="eastAsia"/>
      </w:rPr>
    </w:lvl>
  </w:abstractNum>
  <w:abstractNum w:abstractNumId="30" w15:restartNumberingAfterBreak="0">
    <w:nsid w:val="5B1334E3"/>
    <w:multiLevelType w:val="hybridMultilevel"/>
    <w:tmpl w:val="C18CC208"/>
    <w:lvl w:ilvl="0" w:tplc="16E25B68">
      <w:start w:val="1"/>
      <w:numFmt w:val="japaneseCounting"/>
      <w:lvlText w:val="第%1章"/>
      <w:lvlJc w:val="left"/>
      <w:pPr>
        <w:tabs>
          <w:tab w:val="num" w:pos="1440"/>
        </w:tabs>
        <w:ind w:left="1440" w:hanging="1440"/>
      </w:pPr>
      <w:rPr>
        <w:rFonts w:hint="eastAsia"/>
      </w:rPr>
    </w:lvl>
    <w:lvl w:ilvl="1" w:tplc="4BF2D7B0">
      <w:start w:val="1"/>
      <w:numFmt w:val="decimal"/>
      <w:lvlText w:val="(%2)"/>
      <w:lvlJc w:val="left"/>
      <w:pPr>
        <w:tabs>
          <w:tab w:val="num" w:pos="780"/>
        </w:tabs>
        <w:ind w:left="780" w:hanging="360"/>
      </w:pPr>
      <w:rPr>
        <w:rFonts w:hint="eastAsia"/>
      </w:rPr>
    </w:lvl>
    <w:lvl w:ilvl="2" w:tplc="74D81F68">
      <w:start w:val="1"/>
      <w:numFmt w:val="decimal"/>
      <w:lvlText w:val="（%3）"/>
      <w:lvlJc w:val="left"/>
      <w:pPr>
        <w:tabs>
          <w:tab w:val="num" w:pos="1560"/>
        </w:tabs>
        <w:ind w:left="1560" w:hanging="720"/>
      </w:pPr>
      <w:rPr>
        <w:rFonts w:hint="eastAsia"/>
      </w:rPr>
    </w:lvl>
    <w:lvl w:ilvl="3" w:tplc="1E1EC4DC">
      <w:start w:val="4"/>
      <w:numFmt w:val="decimal"/>
      <w:lvlText w:val="%4．"/>
      <w:lvlJc w:val="left"/>
      <w:pPr>
        <w:tabs>
          <w:tab w:val="num" w:pos="1620"/>
        </w:tabs>
        <w:ind w:left="1620" w:hanging="36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327C7E"/>
    <w:multiLevelType w:val="multilevel"/>
    <w:tmpl w:val="C908ED9E"/>
    <w:lvl w:ilvl="0">
      <w:start w:val="1"/>
      <w:numFmt w:val="upperLetter"/>
      <w:lvlText w:val="%1."/>
      <w:lvlJc w:val="left"/>
      <w:pPr>
        <w:tabs>
          <w:tab w:val="num" w:pos="3335"/>
        </w:tabs>
        <w:ind w:left="3335" w:hanging="360"/>
      </w:pPr>
      <w:rPr>
        <w:rFonts w:ascii="Arial" w:hAnsi="Arial"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D047E21"/>
    <w:multiLevelType w:val="multilevel"/>
    <w:tmpl w:val="88C6A910"/>
    <w:lvl w:ilvl="0">
      <w:start w:val="1"/>
      <w:numFmt w:val="upperLetter"/>
      <w:lvlText w:val="%1."/>
      <w:lvlJc w:val="left"/>
      <w:pPr>
        <w:tabs>
          <w:tab w:val="num" w:pos="2485"/>
        </w:tabs>
        <w:ind w:left="2485" w:hanging="360"/>
      </w:pPr>
      <w:rPr>
        <w:rFonts w:ascii="Arial" w:hAnsi="Arial" w:cs="Times New Roman" w:hint="default"/>
      </w:rPr>
    </w:lvl>
    <w:lvl w:ilvl="1">
      <w:start w:val="1"/>
      <w:numFmt w:val="decimal"/>
      <w:lvlText w:val="%2."/>
      <w:lvlJc w:val="left"/>
      <w:pPr>
        <w:tabs>
          <w:tab w:val="num" w:pos="2905"/>
        </w:tabs>
        <w:ind w:left="290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DFE7890"/>
    <w:multiLevelType w:val="multilevel"/>
    <w:tmpl w:val="F13C16D4"/>
    <w:lvl w:ilvl="0">
      <w:start w:val="1"/>
      <w:numFmt w:val="upperLetter"/>
      <w:lvlText w:val="%1."/>
      <w:lvlJc w:val="left"/>
      <w:pPr>
        <w:tabs>
          <w:tab w:val="num" w:pos="2485"/>
        </w:tabs>
        <w:ind w:left="2485" w:hanging="360"/>
      </w:pPr>
      <w:rPr>
        <w:rFonts w:ascii="Arial" w:eastAsia="黑体" w:hAnsi="Arial"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4651AB9"/>
    <w:multiLevelType w:val="singleLevel"/>
    <w:tmpl w:val="E6EA1C06"/>
    <w:lvl w:ilvl="0">
      <w:start w:val="1"/>
      <w:numFmt w:val="japaneseCounting"/>
      <w:lvlText w:val="%1、"/>
      <w:lvlJc w:val="left"/>
      <w:pPr>
        <w:tabs>
          <w:tab w:val="num" w:pos="420"/>
        </w:tabs>
        <w:ind w:left="420" w:hanging="420"/>
      </w:pPr>
      <w:rPr>
        <w:rFonts w:hint="eastAsia"/>
      </w:rPr>
    </w:lvl>
  </w:abstractNum>
  <w:abstractNum w:abstractNumId="35" w15:restartNumberingAfterBreak="0">
    <w:nsid w:val="76671102"/>
    <w:multiLevelType w:val="multilevel"/>
    <w:tmpl w:val="56325774"/>
    <w:lvl w:ilvl="0">
      <w:start w:val="10"/>
      <w:numFmt w:val="decimal"/>
      <w:lvlText w:val="%1"/>
      <w:lvlJc w:val="left"/>
      <w:pPr>
        <w:tabs>
          <w:tab w:val="num" w:pos="480"/>
        </w:tabs>
        <w:ind w:left="480" w:hanging="480"/>
      </w:pPr>
      <w:rPr>
        <w:rFonts w:hint="eastAsia"/>
      </w:rPr>
    </w:lvl>
    <w:lvl w:ilvl="1">
      <w:start w:val="5"/>
      <w:numFmt w:val="decimal"/>
      <w:lvlText w:val="%1.%2"/>
      <w:lvlJc w:val="left"/>
      <w:pPr>
        <w:tabs>
          <w:tab w:val="num" w:pos="480"/>
        </w:tabs>
        <w:ind w:left="480" w:hanging="48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abstractNum w:abstractNumId="36" w15:restartNumberingAfterBreak="0">
    <w:nsid w:val="7C366997"/>
    <w:multiLevelType w:val="hybridMultilevel"/>
    <w:tmpl w:val="DC344884"/>
    <w:lvl w:ilvl="0" w:tplc="FFFFFFFF">
      <w:start w:val="1"/>
      <w:numFmt w:val="decimal"/>
      <w:lvlText w:val="(%1)"/>
      <w:lvlJc w:val="left"/>
      <w:pPr>
        <w:tabs>
          <w:tab w:val="num" w:pos="840"/>
        </w:tabs>
        <w:ind w:left="840" w:hanging="36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num w:numId="1">
    <w:abstractNumId w:val="7"/>
  </w:num>
  <w:num w:numId="2">
    <w:abstractNumId w:val="8"/>
  </w:num>
  <w:num w:numId="3">
    <w:abstractNumId w:val="23"/>
  </w:num>
  <w:num w:numId="4">
    <w:abstractNumId w:val="15"/>
  </w:num>
  <w:num w:numId="5">
    <w:abstractNumId w:val="13"/>
  </w:num>
  <w:num w:numId="6">
    <w:abstractNumId w:val="16"/>
  </w:num>
  <w:num w:numId="7">
    <w:abstractNumId w:val="22"/>
  </w:num>
  <w:num w:numId="8">
    <w:abstractNumId w:val="6"/>
  </w:num>
  <w:num w:numId="9">
    <w:abstractNumId w:val="21"/>
  </w:num>
  <w:num w:numId="10">
    <w:abstractNumId w:val="34"/>
  </w:num>
  <w:num w:numId="11">
    <w:abstractNumId w:val="14"/>
  </w:num>
  <w:num w:numId="12">
    <w:abstractNumId w:val="30"/>
  </w:num>
  <w:num w:numId="13">
    <w:abstractNumId w:val="36"/>
  </w:num>
  <w:num w:numId="14">
    <w:abstractNumId w:val="9"/>
  </w:num>
  <w:num w:numId="15">
    <w:abstractNumId w:val="19"/>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5"/>
  </w:num>
  <w:num w:numId="23">
    <w:abstractNumId w:val="24"/>
  </w:num>
  <w:num w:numId="24">
    <w:abstractNumId w:val="28"/>
  </w:num>
  <w:num w:numId="25">
    <w:abstractNumId w:val="10"/>
  </w:num>
  <w:num w:numId="26">
    <w:abstractNumId w:val="11"/>
  </w:num>
  <w:num w:numId="27">
    <w:abstractNumId w:val="5"/>
  </w:num>
  <w:num w:numId="28">
    <w:abstractNumId w:val="27"/>
  </w:num>
  <w:num w:numId="29">
    <w:abstractNumId w:val="25"/>
  </w:num>
  <w:num w:numId="30">
    <w:abstractNumId w:val="1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num>
  <w:num w:numId="32">
    <w:abstractNumId w:val="3"/>
  </w:num>
  <w:num w:numId="33">
    <w:abstractNumId w:val="4"/>
  </w:num>
  <w:num w:numId="34">
    <w:abstractNumId w:val="0"/>
  </w:num>
  <w:num w:numId="35">
    <w:abstractNumId w:val="2"/>
  </w:num>
  <w:num w:numId="36">
    <w:abstractNumId w:val="1"/>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32318"/>
    <w:rsid w:val="00021A1E"/>
    <w:rsid w:val="000405A9"/>
    <w:rsid w:val="0004795C"/>
    <w:rsid w:val="00054FA0"/>
    <w:rsid w:val="00074630"/>
    <w:rsid w:val="00086C56"/>
    <w:rsid w:val="000E295B"/>
    <w:rsid w:val="00106CC9"/>
    <w:rsid w:val="0013315F"/>
    <w:rsid w:val="00183650"/>
    <w:rsid w:val="00197C38"/>
    <w:rsid w:val="001C2DF4"/>
    <w:rsid w:val="001D5FE4"/>
    <w:rsid w:val="001E2E74"/>
    <w:rsid w:val="00234D74"/>
    <w:rsid w:val="00254A97"/>
    <w:rsid w:val="002B208C"/>
    <w:rsid w:val="002C7992"/>
    <w:rsid w:val="002D63E5"/>
    <w:rsid w:val="003258F8"/>
    <w:rsid w:val="003B173E"/>
    <w:rsid w:val="0042279A"/>
    <w:rsid w:val="0042577B"/>
    <w:rsid w:val="0043123F"/>
    <w:rsid w:val="004708E5"/>
    <w:rsid w:val="00492192"/>
    <w:rsid w:val="004942B3"/>
    <w:rsid w:val="00532318"/>
    <w:rsid w:val="00550D42"/>
    <w:rsid w:val="0055641A"/>
    <w:rsid w:val="00586D09"/>
    <w:rsid w:val="005A10A5"/>
    <w:rsid w:val="005E1022"/>
    <w:rsid w:val="00666D0F"/>
    <w:rsid w:val="006A6EEA"/>
    <w:rsid w:val="006E1A9E"/>
    <w:rsid w:val="006F03C3"/>
    <w:rsid w:val="007174D2"/>
    <w:rsid w:val="00745BC2"/>
    <w:rsid w:val="00820754"/>
    <w:rsid w:val="00826E86"/>
    <w:rsid w:val="008434D5"/>
    <w:rsid w:val="0087147C"/>
    <w:rsid w:val="00875973"/>
    <w:rsid w:val="008E7967"/>
    <w:rsid w:val="0090080A"/>
    <w:rsid w:val="00900CB7"/>
    <w:rsid w:val="0091342F"/>
    <w:rsid w:val="00A261AF"/>
    <w:rsid w:val="00A456C1"/>
    <w:rsid w:val="00A627F5"/>
    <w:rsid w:val="00AC3069"/>
    <w:rsid w:val="00AE6ADD"/>
    <w:rsid w:val="00B64988"/>
    <w:rsid w:val="00BA0FC7"/>
    <w:rsid w:val="00BA3E28"/>
    <w:rsid w:val="00BC20AB"/>
    <w:rsid w:val="00BF2CEB"/>
    <w:rsid w:val="00C037D3"/>
    <w:rsid w:val="00C72249"/>
    <w:rsid w:val="00C9022A"/>
    <w:rsid w:val="00CA1B2C"/>
    <w:rsid w:val="00CF364C"/>
    <w:rsid w:val="00CF7FC0"/>
    <w:rsid w:val="00D26E48"/>
    <w:rsid w:val="00D86563"/>
    <w:rsid w:val="00D9340D"/>
    <w:rsid w:val="00DC0E16"/>
    <w:rsid w:val="00E001E8"/>
    <w:rsid w:val="00E00949"/>
    <w:rsid w:val="00E7504D"/>
    <w:rsid w:val="00EA7E93"/>
    <w:rsid w:val="00EB5185"/>
    <w:rsid w:val="00EF63DF"/>
    <w:rsid w:val="00FB14CA"/>
    <w:rsid w:val="00FF0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5AE1"/>
  <w15:docId w15:val="{F356D506-1C43-4684-9202-3184139A6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318"/>
    <w:pPr>
      <w:widowControl w:val="0"/>
      <w:jc w:val="both"/>
    </w:pPr>
    <w:rPr>
      <w:rFonts w:ascii="Times New Roman" w:eastAsia="宋体" w:hAnsi="Times New Roman" w:cs="Times New Roman"/>
      <w:szCs w:val="24"/>
    </w:rPr>
  </w:style>
  <w:style w:type="paragraph" w:styleId="1">
    <w:name w:val="heading 1"/>
    <w:basedOn w:val="a"/>
    <w:next w:val="a"/>
    <w:link w:val="10"/>
    <w:qFormat/>
    <w:rsid w:val="00532318"/>
    <w:pPr>
      <w:keepNext/>
      <w:numPr>
        <w:numId w:val="1"/>
      </w:numPr>
      <w:outlineLvl w:val="0"/>
    </w:pPr>
    <w:rPr>
      <w:b/>
      <w:sz w:val="24"/>
      <w:szCs w:val="20"/>
    </w:rPr>
  </w:style>
  <w:style w:type="paragraph" w:styleId="2">
    <w:name w:val="heading 2"/>
    <w:basedOn w:val="a"/>
    <w:next w:val="a"/>
    <w:link w:val="20"/>
    <w:qFormat/>
    <w:rsid w:val="0042279A"/>
    <w:pPr>
      <w:keepNext/>
      <w:keepLines/>
      <w:spacing w:before="260" w:after="260" w:line="416" w:lineRule="auto"/>
      <w:outlineLvl w:val="1"/>
    </w:pPr>
    <w:rPr>
      <w:rFonts w:ascii="Cambria" w:hAnsi="Cambria"/>
      <w:b/>
      <w:bCs/>
      <w:sz w:val="32"/>
      <w:szCs w:val="32"/>
    </w:rPr>
  </w:style>
  <w:style w:type="paragraph" w:styleId="3">
    <w:name w:val="heading 3"/>
    <w:basedOn w:val="a"/>
    <w:next w:val="a0"/>
    <w:link w:val="30"/>
    <w:qFormat/>
    <w:rsid w:val="00532318"/>
    <w:pPr>
      <w:keepNext/>
      <w:numPr>
        <w:numId w:val="2"/>
      </w:numPr>
      <w:spacing w:line="400" w:lineRule="exact"/>
      <w:jc w:val="center"/>
      <w:outlineLvl w:val="2"/>
    </w:pPr>
    <w:rPr>
      <w:rFonts w:ascii="仿宋_GB2312" w:eastAsia="仿宋_GB2312"/>
      <w:sz w:val="32"/>
      <w:szCs w:val="20"/>
    </w:rPr>
  </w:style>
  <w:style w:type="paragraph" w:styleId="4">
    <w:name w:val="heading 4"/>
    <w:basedOn w:val="a"/>
    <w:next w:val="a"/>
    <w:link w:val="40"/>
    <w:qFormat/>
    <w:rsid w:val="00532318"/>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53231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semiHidden/>
    <w:rsid w:val="00532318"/>
    <w:rPr>
      <w:sz w:val="18"/>
      <w:szCs w:val="18"/>
    </w:rPr>
  </w:style>
  <w:style w:type="paragraph" w:styleId="a6">
    <w:name w:val="footer"/>
    <w:basedOn w:val="a"/>
    <w:link w:val="a7"/>
    <w:unhideWhenUsed/>
    <w:rsid w:val="00532318"/>
    <w:pPr>
      <w:tabs>
        <w:tab w:val="center" w:pos="4153"/>
        <w:tab w:val="right" w:pos="8306"/>
      </w:tabs>
      <w:snapToGrid w:val="0"/>
      <w:jc w:val="left"/>
    </w:pPr>
    <w:rPr>
      <w:sz w:val="18"/>
      <w:szCs w:val="18"/>
    </w:rPr>
  </w:style>
  <w:style w:type="character" w:customStyle="1" w:styleId="a7">
    <w:name w:val="页脚 字符"/>
    <w:basedOn w:val="a1"/>
    <w:link w:val="a6"/>
    <w:uiPriority w:val="99"/>
    <w:semiHidden/>
    <w:rsid w:val="00532318"/>
    <w:rPr>
      <w:sz w:val="18"/>
      <w:szCs w:val="18"/>
    </w:rPr>
  </w:style>
  <w:style w:type="character" w:customStyle="1" w:styleId="10">
    <w:name w:val="标题 1 字符"/>
    <w:basedOn w:val="a1"/>
    <w:link w:val="1"/>
    <w:rsid w:val="00532318"/>
    <w:rPr>
      <w:rFonts w:ascii="Times New Roman" w:eastAsia="宋体" w:hAnsi="Times New Roman" w:cs="Times New Roman"/>
      <w:b/>
      <w:sz w:val="24"/>
      <w:szCs w:val="20"/>
    </w:rPr>
  </w:style>
  <w:style w:type="character" w:customStyle="1" w:styleId="30">
    <w:name w:val="标题 3 字符"/>
    <w:basedOn w:val="a1"/>
    <w:link w:val="3"/>
    <w:rsid w:val="00532318"/>
    <w:rPr>
      <w:rFonts w:ascii="仿宋_GB2312" w:eastAsia="仿宋_GB2312" w:hAnsi="Times New Roman" w:cs="Times New Roman"/>
      <w:sz w:val="32"/>
      <w:szCs w:val="20"/>
    </w:rPr>
  </w:style>
  <w:style w:type="character" w:customStyle="1" w:styleId="40">
    <w:name w:val="标题 4 字符"/>
    <w:basedOn w:val="a1"/>
    <w:link w:val="4"/>
    <w:rsid w:val="00532318"/>
    <w:rPr>
      <w:rFonts w:ascii="Cambria" w:eastAsia="宋体" w:hAnsi="Cambria" w:cs="Times New Roman"/>
      <w:b/>
      <w:bCs/>
      <w:sz w:val="28"/>
      <w:szCs w:val="28"/>
    </w:rPr>
  </w:style>
  <w:style w:type="paragraph" w:styleId="a0">
    <w:name w:val="Normal Indent"/>
    <w:basedOn w:val="a"/>
    <w:rsid w:val="00532318"/>
    <w:pPr>
      <w:ind w:firstLine="420"/>
    </w:pPr>
    <w:rPr>
      <w:b/>
      <w:sz w:val="24"/>
      <w:szCs w:val="20"/>
    </w:rPr>
  </w:style>
  <w:style w:type="paragraph" w:styleId="a8">
    <w:name w:val="Normal (Web)"/>
    <w:basedOn w:val="a"/>
    <w:rsid w:val="00532318"/>
    <w:pPr>
      <w:widowControl/>
      <w:spacing w:before="100" w:beforeAutospacing="1" w:after="100" w:afterAutospacing="1"/>
      <w:jc w:val="left"/>
    </w:pPr>
    <w:rPr>
      <w:rFonts w:ascii="Arial Unicode MS" w:eastAsia="Arial Unicode MS" w:hAnsi="Arial Unicode MS" w:hint="eastAsia"/>
      <w:color w:val="000000"/>
      <w:kern w:val="0"/>
      <w:sz w:val="24"/>
    </w:rPr>
  </w:style>
  <w:style w:type="paragraph" w:styleId="a9">
    <w:name w:val="Body Text Indent"/>
    <w:basedOn w:val="a"/>
    <w:link w:val="aa"/>
    <w:rsid w:val="00532318"/>
    <w:pPr>
      <w:spacing w:line="360" w:lineRule="auto"/>
      <w:ind w:firstLine="420"/>
    </w:pPr>
    <w:rPr>
      <w:rFonts w:ascii="宋体" w:hint="eastAsia"/>
      <w:sz w:val="24"/>
      <w:szCs w:val="20"/>
    </w:rPr>
  </w:style>
  <w:style w:type="character" w:customStyle="1" w:styleId="aa">
    <w:name w:val="正文文本缩进 字符"/>
    <w:basedOn w:val="a1"/>
    <w:link w:val="a9"/>
    <w:rsid w:val="00532318"/>
    <w:rPr>
      <w:rFonts w:ascii="宋体" w:eastAsia="宋体" w:hAnsi="Times New Roman" w:cs="Times New Roman"/>
      <w:sz w:val="24"/>
      <w:szCs w:val="20"/>
    </w:rPr>
  </w:style>
  <w:style w:type="paragraph" w:styleId="21">
    <w:name w:val="Body Text Indent 2"/>
    <w:basedOn w:val="a"/>
    <w:link w:val="22"/>
    <w:rsid w:val="00532318"/>
    <w:pPr>
      <w:spacing w:line="360" w:lineRule="auto"/>
      <w:ind w:firstLine="556"/>
    </w:pPr>
    <w:rPr>
      <w:rFonts w:ascii="宋体" w:hint="eastAsia"/>
      <w:b/>
      <w:bCs/>
      <w:sz w:val="24"/>
      <w:szCs w:val="20"/>
    </w:rPr>
  </w:style>
  <w:style w:type="character" w:customStyle="1" w:styleId="22">
    <w:name w:val="正文文本缩进 2 字符"/>
    <w:basedOn w:val="a1"/>
    <w:link w:val="21"/>
    <w:rsid w:val="00532318"/>
    <w:rPr>
      <w:rFonts w:ascii="宋体" w:eastAsia="宋体" w:hAnsi="Times New Roman" w:cs="Times New Roman"/>
      <w:b/>
      <w:bCs/>
      <w:sz w:val="24"/>
      <w:szCs w:val="20"/>
    </w:rPr>
  </w:style>
  <w:style w:type="paragraph" w:styleId="ab">
    <w:name w:val="Date"/>
    <w:basedOn w:val="a"/>
    <w:next w:val="a"/>
    <w:link w:val="ac"/>
    <w:rsid w:val="00532318"/>
    <w:pPr>
      <w:ind w:leftChars="2500" w:left="100"/>
    </w:pPr>
    <w:rPr>
      <w:rFonts w:ascii="宋体" w:hAnsi="宋体"/>
      <w:sz w:val="24"/>
    </w:rPr>
  </w:style>
  <w:style w:type="character" w:customStyle="1" w:styleId="ac">
    <w:name w:val="日期 字符"/>
    <w:basedOn w:val="a1"/>
    <w:link w:val="ab"/>
    <w:rsid w:val="00532318"/>
    <w:rPr>
      <w:rFonts w:ascii="宋体" w:eastAsia="宋体" w:hAnsi="宋体" w:cs="Times New Roman"/>
      <w:sz w:val="24"/>
      <w:szCs w:val="24"/>
    </w:rPr>
  </w:style>
  <w:style w:type="paragraph" w:styleId="31">
    <w:name w:val="Body Text Indent 3"/>
    <w:basedOn w:val="a"/>
    <w:link w:val="32"/>
    <w:rsid w:val="00532318"/>
    <w:pPr>
      <w:spacing w:line="360" w:lineRule="auto"/>
      <w:ind w:firstLineChars="300" w:firstLine="709"/>
    </w:pPr>
    <w:rPr>
      <w:rFonts w:ascii="宋体" w:hAnsi="宋体"/>
      <w:b/>
      <w:bCs/>
      <w:sz w:val="24"/>
    </w:rPr>
  </w:style>
  <w:style w:type="character" w:customStyle="1" w:styleId="32">
    <w:name w:val="正文文本缩进 3 字符"/>
    <w:basedOn w:val="a1"/>
    <w:link w:val="31"/>
    <w:rsid w:val="00532318"/>
    <w:rPr>
      <w:rFonts w:ascii="宋体" w:eastAsia="宋体" w:hAnsi="宋体" w:cs="Times New Roman"/>
      <w:b/>
      <w:bCs/>
      <w:sz w:val="24"/>
      <w:szCs w:val="24"/>
    </w:rPr>
  </w:style>
  <w:style w:type="paragraph" w:styleId="ad">
    <w:name w:val="Balloon Text"/>
    <w:basedOn w:val="a"/>
    <w:link w:val="ae"/>
    <w:semiHidden/>
    <w:rsid w:val="00532318"/>
    <w:rPr>
      <w:sz w:val="18"/>
      <w:szCs w:val="18"/>
    </w:rPr>
  </w:style>
  <w:style w:type="character" w:customStyle="1" w:styleId="ae">
    <w:name w:val="批注框文本 字符"/>
    <w:basedOn w:val="a1"/>
    <w:link w:val="ad"/>
    <w:semiHidden/>
    <w:rsid w:val="00532318"/>
    <w:rPr>
      <w:rFonts w:ascii="Times New Roman" w:eastAsia="宋体" w:hAnsi="Times New Roman" w:cs="Times New Roman"/>
      <w:sz w:val="18"/>
      <w:szCs w:val="18"/>
    </w:rPr>
  </w:style>
  <w:style w:type="character" w:styleId="af">
    <w:name w:val="annotation reference"/>
    <w:basedOn w:val="a1"/>
    <w:rsid w:val="00532318"/>
    <w:rPr>
      <w:sz w:val="21"/>
      <w:szCs w:val="21"/>
    </w:rPr>
  </w:style>
  <w:style w:type="paragraph" w:styleId="af0">
    <w:name w:val="annotation text"/>
    <w:basedOn w:val="a"/>
    <w:link w:val="af1"/>
    <w:rsid w:val="00532318"/>
    <w:pPr>
      <w:jc w:val="left"/>
    </w:pPr>
  </w:style>
  <w:style w:type="character" w:customStyle="1" w:styleId="Char">
    <w:name w:val="批注文字 Char"/>
    <w:basedOn w:val="a1"/>
    <w:rsid w:val="00532318"/>
    <w:rPr>
      <w:rFonts w:ascii="Times New Roman" w:eastAsia="宋体" w:hAnsi="Times New Roman" w:cs="Times New Roman"/>
      <w:szCs w:val="24"/>
    </w:rPr>
  </w:style>
  <w:style w:type="paragraph" w:styleId="af2">
    <w:name w:val="Plain Text"/>
    <w:basedOn w:val="a"/>
    <w:link w:val="af3"/>
    <w:rsid w:val="00532318"/>
    <w:rPr>
      <w:rFonts w:hint="eastAsia"/>
    </w:rPr>
  </w:style>
  <w:style w:type="character" w:customStyle="1" w:styleId="af3">
    <w:name w:val="纯文本 字符"/>
    <w:basedOn w:val="a1"/>
    <w:link w:val="af2"/>
    <w:rsid w:val="00532318"/>
    <w:rPr>
      <w:rFonts w:ascii="Times New Roman" w:eastAsia="宋体" w:hAnsi="Times New Roman" w:cs="Times New Roman"/>
      <w:szCs w:val="24"/>
    </w:rPr>
  </w:style>
  <w:style w:type="paragraph" w:styleId="af4">
    <w:name w:val="Body Text"/>
    <w:basedOn w:val="a"/>
    <w:link w:val="af5"/>
    <w:rsid w:val="00532318"/>
    <w:pPr>
      <w:spacing w:line="360" w:lineRule="auto"/>
    </w:pPr>
    <w:rPr>
      <w:rFonts w:ascii="宋体"/>
      <w:sz w:val="24"/>
    </w:rPr>
  </w:style>
  <w:style w:type="character" w:customStyle="1" w:styleId="af5">
    <w:name w:val="正文文本 字符"/>
    <w:basedOn w:val="a1"/>
    <w:link w:val="af4"/>
    <w:rsid w:val="00532318"/>
    <w:rPr>
      <w:rFonts w:ascii="宋体" w:eastAsia="宋体" w:hAnsi="Times New Roman" w:cs="Times New Roman"/>
      <w:sz w:val="24"/>
      <w:szCs w:val="24"/>
    </w:rPr>
  </w:style>
  <w:style w:type="paragraph" w:customStyle="1" w:styleId="CharCharCharChar">
    <w:name w:val="Char Char Char Char"/>
    <w:basedOn w:val="a"/>
    <w:rsid w:val="00532318"/>
    <w:pPr>
      <w:widowControl/>
      <w:spacing w:after="160" w:line="240" w:lineRule="exact"/>
      <w:jc w:val="left"/>
    </w:pPr>
    <w:rPr>
      <w:rFonts w:ascii="Tahoma" w:hAnsi="Tahoma" w:cs="Tahoma"/>
      <w:kern w:val="0"/>
      <w:sz w:val="20"/>
      <w:szCs w:val="20"/>
      <w:lang w:eastAsia="en-US"/>
    </w:rPr>
  </w:style>
  <w:style w:type="paragraph" w:styleId="23">
    <w:name w:val="Body Text 2"/>
    <w:basedOn w:val="a"/>
    <w:link w:val="24"/>
    <w:rsid w:val="00532318"/>
    <w:pPr>
      <w:spacing w:after="120" w:line="480" w:lineRule="auto"/>
    </w:pPr>
  </w:style>
  <w:style w:type="character" w:customStyle="1" w:styleId="24">
    <w:name w:val="正文文本 2 字符"/>
    <w:basedOn w:val="a1"/>
    <w:link w:val="23"/>
    <w:rsid w:val="00532318"/>
    <w:rPr>
      <w:rFonts w:ascii="Times New Roman" w:eastAsia="宋体" w:hAnsi="Times New Roman" w:cs="Times New Roman"/>
      <w:szCs w:val="24"/>
    </w:rPr>
  </w:style>
  <w:style w:type="character" w:styleId="af6">
    <w:name w:val="Hyperlink"/>
    <w:basedOn w:val="a1"/>
    <w:rsid w:val="00532318"/>
    <w:rPr>
      <w:color w:val="0000FF"/>
      <w:u w:val="single"/>
    </w:rPr>
  </w:style>
  <w:style w:type="character" w:styleId="af7">
    <w:name w:val="page number"/>
    <w:basedOn w:val="a1"/>
    <w:rsid w:val="00532318"/>
  </w:style>
  <w:style w:type="character" w:styleId="af8">
    <w:name w:val="FollowedHyperlink"/>
    <w:basedOn w:val="a1"/>
    <w:rsid w:val="00532318"/>
    <w:rPr>
      <w:color w:val="800080"/>
      <w:u w:val="single"/>
    </w:rPr>
  </w:style>
  <w:style w:type="paragraph" w:customStyle="1" w:styleId="Default">
    <w:name w:val="Default"/>
    <w:rsid w:val="00532318"/>
    <w:pPr>
      <w:widowControl w:val="0"/>
      <w:autoSpaceDE w:val="0"/>
      <w:autoSpaceDN w:val="0"/>
      <w:adjustRightInd w:val="0"/>
    </w:pPr>
    <w:rPr>
      <w:rFonts w:ascii="黑体" w:eastAsia="黑体" w:hAnsi="Times New Roman" w:cs="Times New Roman"/>
      <w:kern w:val="0"/>
      <w:sz w:val="20"/>
      <w:szCs w:val="20"/>
    </w:rPr>
  </w:style>
  <w:style w:type="paragraph" w:styleId="TOC1">
    <w:name w:val="toc 1"/>
    <w:basedOn w:val="Default"/>
    <w:next w:val="Default"/>
    <w:autoRedefine/>
    <w:rsid w:val="00532318"/>
    <w:rPr>
      <w:rFonts w:ascii="宋体" w:eastAsia="宋体" w:hint="eastAsia"/>
      <w:b/>
      <w:sz w:val="24"/>
    </w:rPr>
  </w:style>
  <w:style w:type="paragraph" w:styleId="af9">
    <w:name w:val="Block Text"/>
    <w:basedOn w:val="a"/>
    <w:rsid w:val="00532318"/>
    <w:pPr>
      <w:spacing w:line="360" w:lineRule="auto"/>
      <w:ind w:leftChars="328" w:left="735" w:rightChars="-158" w:right="-332" w:hangingChars="19" w:hanging="46"/>
    </w:pPr>
    <w:rPr>
      <w:rFonts w:ascii="宋体"/>
      <w:bCs/>
      <w:color w:val="000000"/>
      <w:sz w:val="24"/>
      <w:szCs w:val="20"/>
    </w:rPr>
  </w:style>
  <w:style w:type="paragraph" w:styleId="33">
    <w:name w:val="Body Text 3"/>
    <w:basedOn w:val="a"/>
    <w:link w:val="34"/>
    <w:rsid w:val="00532318"/>
    <w:pPr>
      <w:spacing w:line="360" w:lineRule="auto"/>
    </w:pPr>
    <w:rPr>
      <w:rFonts w:ascii="宋体"/>
      <w:sz w:val="24"/>
      <w:szCs w:val="20"/>
    </w:rPr>
  </w:style>
  <w:style w:type="character" w:customStyle="1" w:styleId="34">
    <w:name w:val="正文文本 3 字符"/>
    <w:basedOn w:val="a1"/>
    <w:link w:val="33"/>
    <w:rsid w:val="00532318"/>
    <w:rPr>
      <w:rFonts w:ascii="宋体" w:eastAsia="宋体" w:hAnsi="Times New Roman" w:cs="Times New Roman"/>
      <w:sz w:val="24"/>
      <w:szCs w:val="20"/>
    </w:rPr>
  </w:style>
  <w:style w:type="paragraph" w:customStyle="1" w:styleId="CharCharCharCharCharCharChar">
    <w:name w:val="Char Char Char Char Char Char Char"/>
    <w:basedOn w:val="a"/>
    <w:rsid w:val="00532318"/>
    <w:pPr>
      <w:widowControl/>
      <w:spacing w:after="160" w:line="240" w:lineRule="exact"/>
      <w:jc w:val="left"/>
    </w:pPr>
    <w:rPr>
      <w:rFonts w:ascii="Tahoma" w:hAnsi="Tahoma" w:cs="Tahoma"/>
      <w:kern w:val="0"/>
      <w:sz w:val="20"/>
      <w:szCs w:val="20"/>
      <w:lang w:eastAsia="en-US"/>
    </w:rPr>
  </w:style>
  <w:style w:type="paragraph" w:styleId="afa">
    <w:name w:val="annotation subject"/>
    <w:basedOn w:val="af0"/>
    <w:next w:val="af0"/>
    <w:link w:val="afb"/>
    <w:rsid w:val="00532318"/>
    <w:rPr>
      <w:b/>
      <w:bCs/>
      <w:szCs w:val="20"/>
    </w:rPr>
  </w:style>
  <w:style w:type="character" w:customStyle="1" w:styleId="afb">
    <w:name w:val="批注主题 字符"/>
    <w:basedOn w:val="Char"/>
    <w:link w:val="afa"/>
    <w:rsid w:val="00532318"/>
    <w:rPr>
      <w:rFonts w:ascii="Times New Roman" w:eastAsia="宋体" w:hAnsi="Times New Roman" w:cs="Times New Roman"/>
      <w:b/>
      <w:bCs/>
      <w:szCs w:val="20"/>
    </w:rPr>
  </w:style>
  <w:style w:type="character" w:customStyle="1" w:styleId="af1">
    <w:name w:val="批注文字 字符"/>
    <w:basedOn w:val="a1"/>
    <w:link w:val="af0"/>
    <w:rsid w:val="00532318"/>
    <w:rPr>
      <w:rFonts w:ascii="Times New Roman" w:eastAsia="宋体" w:hAnsi="Times New Roman" w:cs="Times New Roman"/>
      <w:szCs w:val="24"/>
    </w:rPr>
  </w:style>
  <w:style w:type="character" w:customStyle="1" w:styleId="p12">
    <w:name w:val="p12"/>
    <w:rsid w:val="00532318"/>
  </w:style>
  <w:style w:type="paragraph" w:customStyle="1" w:styleId="xl27">
    <w:name w:val="xl27"/>
    <w:basedOn w:val="a"/>
    <w:rsid w:val="00532318"/>
    <w:pPr>
      <w:widowControl/>
      <w:pBdr>
        <w:left w:val="single" w:sz="4" w:space="0" w:color="auto"/>
        <w:bottom w:val="single" w:sz="4" w:space="0" w:color="auto"/>
        <w:right w:val="single" w:sz="4" w:space="0" w:color="auto"/>
      </w:pBdr>
      <w:spacing w:before="100" w:beforeAutospacing="1" w:after="100" w:afterAutospacing="1"/>
    </w:pPr>
    <w:rPr>
      <w:rFonts w:ascii="宋体" w:hAnsi="宋体"/>
      <w:kern w:val="0"/>
      <w:szCs w:val="21"/>
    </w:rPr>
  </w:style>
  <w:style w:type="character" w:customStyle="1" w:styleId="Char0">
    <w:name w:val="列出段落 Char"/>
    <w:aliases w:val="Bullet List Char,numbered Char,FooterText Char,List Paragraph1 Char,Paragraphe de liste1 Char"/>
    <w:link w:val="11"/>
    <w:locked/>
    <w:rsid w:val="00B64988"/>
    <w:rPr>
      <w:rFonts w:ascii="Calibri" w:hAnsi="Calibri"/>
      <w:sz w:val="24"/>
      <w:szCs w:val="24"/>
      <w:lang w:eastAsia="en-US" w:bidi="en-US"/>
    </w:rPr>
  </w:style>
  <w:style w:type="paragraph" w:customStyle="1" w:styleId="11">
    <w:name w:val="列出段落1"/>
    <w:basedOn w:val="a"/>
    <w:link w:val="Char0"/>
    <w:qFormat/>
    <w:rsid w:val="00B64988"/>
    <w:pPr>
      <w:widowControl/>
      <w:ind w:left="720"/>
      <w:contextualSpacing/>
      <w:jc w:val="left"/>
    </w:pPr>
    <w:rPr>
      <w:rFonts w:ascii="Calibri" w:eastAsiaTheme="minorEastAsia" w:hAnsi="Calibri" w:cstheme="minorBidi"/>
      <w:sz w:val="24"/>
      <w:lang w:eastAsia="en-US" w:bidi="en-US"/>
    </w:rPr>
  </w:style>
  <w:style w:type="character" w:customStyle="1" w:styleId="20">
    <w:name w:val="标题 2 字符"/>
    <w:basedOn w:val="a1"/>
    <w:link w:val="2"/>
    <w:rsid w:val="0042279A"/>
    <w:rPr>
      <w:rFonts w:ascii="Cambria" w:eastAsia="宋体" w:hAnsi="Cambria" w:cs="Times New Roman"/>
      <w:b/>
      <w:bCs/>
      <w:sz w:val="32"/>
      <w:szCs w:val="32"/>
    </w:rPr>
  </w:style>
  <w:style w:type="paragraph" w:styleId="afc">
    <w:name w:val="List Paragraph"/>
    <w:basedOn w:val="a"/>
    <w:uiPriority w:val="34"/>
    <w:qFormat/>
    <w:rsid w:val="005E1022"/>
    <w:pPr>
      <w:ind w:firstLineChars="200" w:firstLine="420"/>
    </w:pPr>
  </w:style>
  <w:style w:type="paragraph" w:styleId="afd">
    <w:name w:val="Revision"/>
    <w:hidden/>
    <w:uiPriority w:val="99"/>
    <w:semiHidden/>
    <w:rsid w:val="00A627F5"/>
    <w:rPr>
      <w:rFonts w:ascii="Times New Roman" w:eastAsia="宋体" w:hAnsi="Times New Roman" w:cs="Times New Roman"/>
      <w:szCs w:val="24"/>
    </w:rPr>
  </w:style>
  <w:style w:type="character" w:styleId="afe">
    <w:name w:val="Emphasis"/>
    <w:basedOn w:val="a1"/>
    <w:uiPriority w:val="20"/>
    <w:qFormat/>
    <w:rsid w:val="00826E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23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33</Pages>
  <Words>1618</Words>
  <Characters>9224</Characters>
  <Application>Microsoft Office Word</Application>
  <DocSecurity>0</DocSecurity>
  <Lines>76</Lines>
  <Paragraphs>21</Paragraphs>
  <ScaleCrop>false</ScaleCrop>
  <Company>微软中国</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金昕</cp:lastModifiedBy>
  <cp:revision>11</cp:revision>
  <dcterms:created xsi:type="dcterms:W3CDTF">2019-09-19T01:08:00Z</dcterms:created>
  <dcterms:modified xsi:type="dcterms:W3CDTF">2021-08-05T03:22:00Z</dcterms:modified>
</cp:coreProperties>
</file>